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C7DA5" w:rsidR="000D6BA8" w:rsidP="009C7DA5" w:rsidRDefault="00071633" w14:paraId="43a0c93" w14:textId="43a0c93">
      <w:pPr>
        <w:tabs>
          <w:tab w:val="left" w:pos="142"/>
        </w:tabs>
        <w:jc w:val="both"/>
        <w15:collapsed w:val="false"/>
        <w:rPr>
          <w:rFonts w:ascii="Arial" w:hAnsi="Arial" w:cs="Arial"/>
          <w:bCs/>
          <w:sz w:val="24"/>
          <w:szCs w:val="24"/>
        </w:rPr>
      </w:pPr>
      <w:bookmarkStart w:name="_GoBack" w:id="0"/>
      <w:bookmarkEnd w:id="0"/>
      <w:r w:rsidRPr="009C7DA5">
        <w:rPr>
          <w:rFonts w:ascii="Arial" w:hAnsi="Arial" w:cs="Arial"/>
          <w:bCs/>
          <w:sz w:val="24"/>
          <w:szCs w:val="24"/>
        </w:rPr>
        <w:t xml:space="preserve">                                                                                                                         </w:t>
      </w:r>
    </w:p>
    <w:p w:rsidRPr="009C7DA5" w:rsidR="00071633" w:rsidP="009C7DA5" w:rsidRDefault="00071633">
      <w:pPr>
        <w:tabs>
          <w:tab w:val="left" w:pos="142"/>
        </w:tabs>
        <w:jc w:val="both"/>
        <w:rPr>
          <w:rFonts w:ascii="Arial" w:hAnsi="Arial" w:cs="Arial"/>
          <w:bCs/>
          <w:sz w:val="24"/>
          <w:szCs w:val="24"/>
        </w:rPr>
      </w:pPr>
      <w:r w:rsidRPr="009C7DA5">
        <w:rPr>
          <w:rFonts w:ascii="Arial" w:hAnsi="Arial" w:cs="Arial"/>
          <w:bCs/>
          <w:sz w:val="24"/>
          <w:szCs w:val="24"/>
        </w:rPr>
        <w:t xml:space="preserve">REPUBLIKA HRVATSKA </w:t>
      </w:r>
    </w:p>
    <w:p w:rsidRPr="009C7DA5" w:rsidR="00071633" w:rsidP="009C7DA5" w:rsidRDefault="00071633">
      <w:pPr>
        <w:tabs>
          <w:tab w:val="left" w:pos="142"/>
        </w:tabs>
        <w:jc w:val="both"/>
        <w:rPr>
          <w:rFonts w:ascii="Arial" w:hAnsi="Arial" w:cs="Arial"/>
          <w:bCs/>
          <w:sz w:val="24"/>
          <w:szCs w:val="24"/>
        </w:rPr>
      </w:pPr>
      <w:r w:rsidRPr="009C7DA5">
        <w:rPr>
          <w:rFonts w:ascii="Arial" w:hAnsi="Arial" w:cs="Arial"/>
          <w:bCs/>
          <w:sz w:val="24"/>
          <w:szCs w:val="24"/>
        </w:rPr>
        <w:t>TRGOVAČKI SUD U ZAGREBU</w:t>
      </w:r>
    </w:p>
    <w:p w:rsidRPr="009C7DA5" w:rsidR="00F33263" w:rsidP="009C7DA5" w:rsidRDefault="00071633">
      <w:pPr>
        <w:tabs>
          <w:tab w:val="left" w:pos="142"/>
        </w:tabs>
        <w:rPr>
          <w:rFonts w:ascii="Arial" w:hAnsi="Arial" w:cs="Arial"/>
          <w:bCs/>
          <w:sz w:val="24"/>
          <w:szCs w:val="24"/>
        </w:rPr>
      </w:pPr>
      <w:r w:rsidRPr="009C7DA5">
        <w:rPr>
          <w:rFonts w:ascii="Arial" w:hAnsi="Arial" w:cs="Arial"/>
          <w:bCs/>
          <w:sz w:val="24"/>
          <w:szCs w:val="24"/>
        </w:rPr>
        <w:t xml:space="preserve">Zagreb, </w:t>
      </w:r>
      <w:r w:rsidRPr="009C7DA5" w:rsidR="008612E8">
        <w:rPr>
          <w:rFonts w:ascii="Arial" w:hAnsi="Arial" w:cs="Arial"/>
          <w:sz w:val="24"/>
          <w:szCs w:val="24"/>
        </w:rPr>
        <w:t xml:space="preserve">Trg Johna </w:t>
      </w:r>
      <w:r w:rsidRPr="009C7DA5" w:rsidR="00493C22">
        <w:rPr>
          <w:rFonts w:ascii="Arial" w:hAnsi="Arial" w:cs="Arial"/>
          <w:sz w:val="24"/>
          <w:szCs w:val="24"/>
        </w:rPr>
        <w:t>Fitzgeralda Kennedy</w:t>
      </w:r>
      <w:r w:rsidRPr="009C7DA5" w:rsidR="00646600">
        <w:rPr>
          <w:rFonts w:ascii="Arial" w:hAnsi="Arial" w:cs="Arial"/>
          <w:sz w:val="24"/>
          <w:szCs w:val="24"/>
        </w:rPr>
        <w:t>j</w:t>
      </w:r>
      <w:r w:rsidRPr="009C7DA5" w:rsidR="008612E8">
        <w:rPr>
          <w:rFonts w:ascii="Arial" w:hAnsi="Arial" w:cs="Arial"/>
          <w:sz w:val="24"/>
          <w:szCs w:val="24"/>
        </w:rPr>
        <w:t>a 11</w:t>
      </w:r>
      <w:r w:rsidRPr="009C7DA5" w:rsidR="005568C5">
        <w:rPr>
          <w:rFonts w:ascii="Arial" w:hAnsi="Arial" w:cs="Arial"/>
          <w:bCs/>
          <w:sz w:val="24"/>
          <w:szCs w:val="24"/>
        </w:rPr>
        <w:tab/>
      </w:r>
      <w:r w:rsidRPr="009C7DA5" w:rsidR="005568C5">
        <w:rPr>
          <w:rFonts w:ascii="Arial" w:hAnsi="Arial" w:cs="Arial"/>
          <w:bCs/>
          <w:sz w:val="24"/>
          <w:szCs w:val="24"/>
        </w:rPr>
        <w:tab/>
      </w:r>
      <w:r w:rsidRPr="009C7DA5" w:rsidR="00F33263">
        <w:rPr>
          <w:rFonts w:ascii="Arial" w:hAnsi="Arial" w:cs="Arial"/>
          <w:bCs/>
          <w:sz w:val="24"/>
          <w:szCs w:val="24"/>
        </w:rPr>
        <w:tab/>
      </w:r>
      <w:r w:rsidRPr="009C7DA5" w:rsidR="005568C5">
        <w:rPr>
          <w:rFonts w:ascii="Arial" w:hAnsi="Arial" w:cs="Arial"/>
          <w:bCs/>
          <w:sz w:val="24"/>
          <w:szCs w:val="24"/>
        </w:rPr>
        <w:tab/>
      </w:r>
      <w:r w:rsidRPr="009C7DA5" w:rsidR="005568C5">
        <w:rPr>
          <w:rFonts w:ascii="Arial" w:hAnsi="Arial" w:cs="Arial"/>
          <w:bCs/>
          <w:sz w:val="24"/>
          <w:szCs w:val="24"/>
        </w:rPr>
        <w:tab/>
        <w:t xml:space="preserve">        </w:t>
      </w:r>
      <w:r w:rsidRPr="009C7DA5" w:rsidR="000D6F92">
        <w:rPr>
          <w:rFonts w:ascii="Arial" w:hAnsi="Arial" w:cs="Arial"/>
          <w:bCs/>
          <w:sz w:val="24"/>
          <w:szCs w:val="24"/>
        </w:rPr>
        <w:tab/>
      </w:r>
      <w:r w:rsidRPr="009C7DA5" w:rsidR="000D6F92">
        <w:rPr>
          <w:rFonts w:ascii="Arial" w:hAnsi="Arial" w:cs="Arial"/>
          <w:bCs/>
          <w:sz w:val="24"/>
          <w:szCs w:val="24"/>
        </w:rPr>
        <w:tab/>
      </w:r>
      <w:r w:rsidRPr="009C7DA5" w:rsidR="000D6F92">
        <w:rPr>
          <w:rFonts w:ascii="Arial" w:hAnsi="Arial" w:cs="Arial"/>
          <w:bCs/>
          <w:sz w:val="24"/>
          <w:szCs w:val="24"/>
        </w:rPr>
        <w:tab/>
      </w:r>
      <w:r w:rsidRPr="009C7DA5" w:rsidR="000D6F92">
        <w:rPr>
          <w:rFonts w:ascii="Arial" w:hAnsi="Arial" w:cs="Arial"/>
          <w:bCs/>
          <w:sz w:val="24"/>
          <w:szCs w:val="24"/>
        </w:rPr>
        <w:tab/>
      </w:r>
      <w:r w:rsidRPr="009C7DA5" w:rsidR="0089076F">
        <w:rPr>
          <w:rFonts w:ascii="Arial" w:hAnsi="Arial" w:cs="Arial"/>
          <w:bCs/>
          <w:sz w:val="24"/>
          <w:szCs w:val="24"/>
        </w:rPr>
        <w:tab/>
      </w:r>
      <w:r w:rsidRPr="009C7DA5">
        <w:rPr>
          <w:rFonts w:ascii="Arial" w:hAnsi="Arial" w:cs="Arial"/>
          <w:bCs/>
          <w:sz w:val="24"/>
          <w:szCs w:val="24"/>
        </w:rPr>
        <w:t xml:space="preserve">                                           </w:t>
      </w:r>
      <w:r w:rsidRPr="009C7DA5" w:rsidR="005F39CB">
        <w:rPr>
          <w:rFonts w:ascii="Arial" w:hAnsi="Arial" w:cs="Arial"/>
          <w:bCs/>
          <w:sz w:val="24"/>
          <w:szCs w:val="24"/>
        </w:rPr>
        <w:t xml:space="preserve">                           </w:t>
      </w:r>
      <w:r w:rsidRPr="009C7DA5" w:rsidR="000D6F92">
        <w:rPr>
          <w:rFonts w:ascii="Arial" w:hAnsi="Arial" w:cs="Arial"/>
          <w:bCs/>
          <w:sz w:val="24"/>
          <w:szCs w:val="24"/>
        </w:rPr>
        <w:t xml:space="preserve">               </w:t>
      </w:r>
      <w:r w:rsidRPr="009C7DA5" w:rsidR="00F029F1">
        <w:rPr>
          <w:rFonts w:ascii="Arial" w:hAnsi="Arial" w:cs="Arial"/>
          <w:bCs/>
          <w:sz w:val="24"/>
          <w:szCs w:val="24"/>
        </w:rPr>
        <w:t xml:space="preserve">                                                                                                                                                       </w:t>
      </w:r>
      <w:r w:rsidRPr="009C7DA5" w:rsidR="00002D97">
        <w:rPr>
          <w:rFonts w:ascii="Arial" w:hAnsi="Arial" w:cs="Arial"/>
          <w:bCs/>
          <w:sz w:val="24"/>
          <w:szCs w:val="24"/>
        </w:rPr>
        <w:t xml:space="preserve">   </w:t>
      </w:r>
    </w:p>
    <w:p w:rsidRPr="009C7DA5" w:rsidR="00853FF6" w:rsidP="009C7DA5" w:rsidRDefault="00954EB4">
      <w:pPr>
        <w:tabs>
          <w:tab w:val="left" w:pos="142"/>
        </w:tabs>
        <w:ind w:left="5444" w:firstLine="1361"/>
        <w:rPr>
          <w:rFonts w:ascii="Arial" w:hAnsi="Arial" w:cs="Arial"/>
          <w:bCs/>
          <w:sz w:val="24"/>
          <w:szCs w:val="24"/>
        </w:rPr>
      </w:pPr>
      <w:r w:rsidRPr="009C7DA5">
        <w:rPr>
          <w:rFonts w:ascii="Arial" w:hAnsi="Arial" w:cs="Arial"/>
          <w:bCs/>
          <w:sz w:val="24"/>
          <w:szCs w:val="24"/>
        </w:rPr>
        <w:t>St</w:t>
      </w:r>
      <w:r w:rsidRPr="009C7DA5" w:rsidR="00F70F2C">
        <w:rPr>
          <w:rFonts w:ascii="Arial" w:hAnsi="Arial" w:cs="Arial"/>
          <w:bCs/>
          <w:sz w:val="24"/>
          <w:szCs w:val="24"/>
        </w:rPr>
        <w:t>-</w:t>
      </w:r>
      <w:r w:rsidR="00255C8B">
        <w:rPr>
          <w:rFonts w:ascii="Arial" w:hAnsi="Arial" w:cs="Arial"/>
          <w:bCs/>
          <w:sz w:val="24"/>
          <w:szCs w:val="24"/>
        </w:rPr>
        <w:t>1722</w:t>
      </w:r>
      <w:r w:rsidRPr="009C7DA5" w:rsidR="007B0CE1">
        <w:rPr>
          <w:rFonts w:ascii="Arial" w:hAnsi="Arial" w:cs="Arial"/>
          <w:bCs/>
          <w:sz w:val="24"/>
          <w:szCs w:val="24"/>
        </w:rPr>
        <w:t>/2024</w:t>
      </w:r>
    </w:p>
    <w:p w:rsidRPr="009C7DA5" w:rsidR="00853FF6" w:rsidP="009C7DA5" w:rsidRDefault="00853FF6">
      <w:pPr>
        <w:tabs>
          <w:tab w:val="left" w:pos="142"/>
        </w:tabs>
        <w:jc w:val="both"/>
        <w:rPr>
          <w:rFonts w:ascii="Arial" w:hAnsi="Arial" w:cs="Arial"/>
          <w:bCs/>
          <w:sz w:val="24"/>
          <w:szCs w:val="24"/>
        </w:rPr>
      </w:pPr>
    </w:p>
    <w:p w:rsidRPr="009C7DA5" w:rsidR="00853FF6" w:rsidP="009C7DA5" w:rsidRDefault="00853FF6">
      <w:pPr>
        <w:pStyle w:val="Naslov3"/>
        <w:tabs>
          <w:tab w:val="left" w:pos="142"/>
        </w:tabs>
        <w:rPr>
          <w:rFonts w:ascii="Arial" w:hAnsi="Arial" w:cs="Arial"/>
          <w:b w:val="false"/>
          <w:bCs/>
          <w:szCs w:val="24"/>
        </w:rPr>
      </w:pPr>
      <w:r w:rsidRPr="009C7DA5">
        <w:rPr>
          <w:rFonts w:ascii="Arial" w:hAnsi="Arial" w:cs="Arial"/>
          <w:b w:val="false"/>
          <w:bCs/>
          <w:szCs w:val="24"/>
        </w:rPr>
        <w:t>Z A P I S N I K</w:t>
      </w:r>
    </w:p>
    <w:p w:rsidRPr="009C7DA5" w:rsidR="00853FF6" w:rsidP="009C7DA5" w:rsidRDefault="00071633">
      <w:pPr>
        <w:pStyle w:val="Naslov1"/>
        <w:tabs>
          <w:tab w:val="left" w:pos="142"/>
        </w:tabs>
        <w:jc w:val="center"/>
        <w:rPr>
          <w:rFonts w:ascii="Arial" w:hAnsi="Arial" w:cs="Arial"/>
          <w:b w:val="false"/>
          <w:bCs/>
          <w:szCs w:val="24"/>
        </w:rPr>
      </w:pPr>
      <w:r w:rsidRPr="009C7DA5">
        <w:rPr>
          <w:rFonts w:ascii="Arial" w:hAnsi="Arial" w:cs="Arial"/>
          <w:b w:val="false"/>
          <w:bCs/>
          <w:szCs w:val="24"/>
        </w:rPr>
        <w:t>S</w:t>
      </w:r>
      <w:r w:rsidRPr="009C7DA5" w:rsidR="00853FF6">
        <w:rPr>
          <w:rFonts w:ascii="Arial" w:hAnsi="Arial" w:cs="Arial"/>
          <w:b w:val="false"/>
          <w:bCs/>
          <w:szCs w:val="24"/>
        </w:rPr>
        <w:t xml:space="preserve"> ISPITNOG ROČIŠTA</w:t>
      </w:r>
    </w:p>
    <w:p w:rsidRPr="009C7DA5" w:rsidR="008962AC" w:rsidP="009C7DA5" w:rsidRDefault="008962AC">
      <w:pPr>
        <w:tabs>
          <w:tab w:val="left" w:pos="142"/>
        </w:tabs>
        <w:rPr>
          <w:rFonts w:ascii="Arial" w:hAnsi="Arial" w:cs="Arial"/>
          <w:sz w:val="24"/>
          <w:szCs w:val="24"/>
        </w:rPr>
      </w:pPr>
    </w:p>
    <w:p w:rsidRPr="006A009A" w:rsidR="00691F3F" w:rsidP="00646728" w:rsidRDefault="008962AC">
      <w:pPr>
        <w:pStyle w:val="Default"/>
        <w:rPr>
          <w:rFonts w:ascii="Arial" w:hAnsi="Arial" w:cs="Arial"/>
        </w:rPr>
      </w:pPr>
      <w:r w:rsidRPr="009C7DA5">
        <w:rPr>
          <w:rFonts w:ascii="Arial" w:hAnsi="Arial" w:cs="Arial"/>
          <w:bCs/>
          <w:color w:val="auto"/>
        </w:rPr>
        <w:t xml:space="preserve">održanog dana </w:t>
      </w:r>
      <w:r w:rsidR="000B230F">
        <w:rPr>
          <w:rFonts w:ascii="Arial" w:hAnsi="Arial" w:cs="Arial"/>
          <w:bCs/>
          <w:color w:val="auto"/>
        </w:rPr>
        <w:t>14</w:t>
      </w:r>
      <w:r w:rsidR="006C21C9">
        <w:rPr>
          <w:rFonts w:ascii="Arial" w:hAnsi="Arial" w:cs="Arial"/>
          <w:bCs/>
          <w:color w:val="auto"/>
        </w:rPr>
        <w:t>. siječnja 2025</w:t>
      </w:r>
      <w:r w:rsidRPr="009C7DA5" w:rsidR="00E51AF7">
        <w:rPr>
          <w:rFonts w:ascii="Arial" w:hAnsi="Arial" w:cs="Arial"/>
          <w:bCs/>
          <w:color w:val="auto"/>
        </w:rPr>
        <w:t>.</w:t>
      </w:r>
      <w:r w:rsidRPr="009C7DA5" w:rsidR="005F12F6">
        <w:rPr>
          <w:rFonts w:ascii="Arial" w:hAnsi="Arial" w:cs="Arial"/>
          <w:bCs/>
          <w:color w:val="auto"/>
        </w:rPr>
        <w:t xml:space="preserve"> kod Trgovačkom sudu u Zagrebu</w:t>
      </w:r>
      <w:r w:rsidRPr="009C7DA5" w:rsidR="00936802">
        <w:rPr>
          <w:rFonts w:ascii="Arial" w:hAnsi="Arial" w:cs="Arial"/>
          <w:bCs/>
          <w:color w:val="auto"/>
        </w:rPr>
        <w:t xml:space="preserve">, </w:t>
      </w:r>
      <w:r w:rsidRPr="009C7DA5" w:rsidR="00261AED">
        <w:rPr>
          <w:rFonts w:ascii="Arial" w:hAnsi="Arial" w:cs="Arial"/>
          <w:bCs/>
          <w:color w:val="auto"/>
        </w:rPr>
        <w:t xml:space="preserve">u </w:t>
      </w:r>
      <w:r w:rsidRPr="009C7DA5" w:rsidR="00FF32FD">
        <w:rPr>
          <w:rFonts w:ascii="Arial" w:hAnsi="Arial" w:cs="Arial"/>
          <w:bCs/>
          <w:color w:val="auto"/>
        </w:rPr>
        <w:t>steča</w:t>
      </w:r>
      <w:r w:rsidRPr="009C7DA5" w:rsidR="00FF32FD">
        <w:rPr>
          <w:rFonts w:ascii="Arial" w:hAnsi="Arial" w:cs="Arial"/>
          <w:color w:val="auto"/>
        </w:rPr>
        <w:t>jnom postupku nad</w:t>
      </w:r>
      <w:r w:rsidRPr="009C7DA5" w:rsidR="004B0A91">
        <w:rPr>
          <w:rFonts w:ascii="Arial" w:hAnsi="Arial" w:cs="Arial"/>
          <w:color w:val="auto"/>
        </w:rPr>
        <w:t xml:space="preserve"> </w:t>
      </w:r>
      <w:r w:rsidRPr="009C7DA5" w:rsidR="000E580B">
        <w:rPr>
          <w:rFonts w:ascii="Arial" w:hAnsi="Arial" w:cs="Arial"/>
          <w:color w:val="auto"/>
        </w:rPr>
        <w:t xml:space="preserve"> </w:t>
      </w:r>
      <w:r w:rsidRPr="009C7DA5" w:rsidR="004C3B4F">
        <w:rPr>
          <w:rFonts w:ascii="Arial" w:hAnsi="Arial" w:cs="Arial"/>
          <w:color w:val="auto"/>
        </w:rPr>
        <w:t xml:space="preserve"> </w:t>
      </w:r>
      <w:r w:rsidRPr="006A009A" w:rsidR="001D65CF">
        <w:rPr>
          <w:rFonts w:ascii="Arial" w:hAnsi="Arial" w:cs="Arial"/>
          <w:color w:val="auto"/>
        </w:rPr>
        <w:t xml:space="preserve">stečajnim dužnikom </w:t>
      </w:r>
      <w:r w:rsidRPr="00646728" w:rsidR="00646728">
        <w:rPr>
          <w:rFonts w:ascii="Arial" w:hAnsi="Arial" w:cs="Arial"/>
        </w:rPr>
        <w:t xml:space="preserve"> GRADNJA LJUBOJEVIĆ j.d.o.o. – u stečaju, Hrvatska Kostajnica, Ulica Davorina Trstenjaka 68, OIB: 72063601503</w:t>
      </w:r>
      <w:r w:rsidRPr="00646728" w:rsidR="009A61C5">
        <w:rPr>
          <w:rFonts w:ascii="Arial" w:hAnsi="Arial" w:cs="Arial"/>
          <w:color w:val="auto"/>
        </w:rPr>
        <w:t>,</w:t>
      </w:r>
    </w:p>
    <w:p w:rsidRPr="009C7DA5" w:rsidR="000834CF" w:rsidP="009C7DA5" w:rsidRDefault="000834CF">
      <w:pPr>
        <w:pStyle w:val="Bezproreda"/>
        <w:tabs>
          <w:tab w:val="left" w:pos="142"/>
        </w:tabs>
        <w:jc w:val="both"/>
        <w:rPr>
          <w:rFonts w:ascii="Arial" w:hAnsi="Arial" w:cs="Arial"/>
          <w:sz w:val="24"/>
          <w:szCs w:val="24"/>
        </w:rPr>
      </w:pPr>
    </w:p>
    <w:p w:rsidRPr="009C7DA5" w:rsidR="00853FF6" w:rsidP="009C7DA5" w:rsidRDefault="00853FF6">
      <w:pPr>
        <w:pStyle w:val="Bezproreda"/>
        <w:tabs>
          <w:tab w:val="left" w:pos="142"/>
        </w:tabs>
        <w:jc w:val="both"/>
        <w:rPr>
          <w:rFonts w:ascii="Arial" w:hAnsi="Arial" w:cs="Arial"/>
          <w:bCs/>
          <w:sz w:val="24"/>
          <w:szCs w:val="24"/>
        </w:rPr>
      </w:pPr>
      <w:r w:rsidRPr="009C7DA5">
        <w:rPr>
          <w:rFonts w:ascii="Arial" w:hAnsi="Arial" w:cs="Arial"/>
          <w:bCs/>
          <w:sz w:val="24"/>
          <w:szCs w:val="24"/>
        </w:rPr>
        <w:t>Nazočni od suda:</w:t>
      </w:r>
    </w:p>
    <w:p w:rsidRPr="009C7DA5" w:rsidR="00853FF6" w:rsidP="009C7DA5" w:rsidRDefault="00071633">
      <w:pPr>
        <w:tabs>
          <w:tab w:val="left" w:pos="142"/>
        </w:tabs>
        <w:jc w:val="both"/>
        <w:rPr>
          <w:rFonts w:ascii="Arial" w:hAnsi="Arial" w:cs="Arial"/>
          <w:bCs/>
          <w:sz w:val="24"/>
          <w:szCs w:val="24"/>
        </w:rPr>
      </w:pPr>
      <w:r w:rsidRPr="009C7DA5">
        <w:rPr>
          <w:rFonts w:ascii="Arial" w:hAnsi="Arial" w:cs="Arial"/>
          <w:bCs/>
          <w:sz w:val="24"/>
          <w:szCs w:val="24"/>
        </w:rPr>
        <w:t>Vesna Sremac Šoštar</w:t>
      </w:r>
      <w:r w:rsidRPr="009C7DA5" w:rsidR="004642DE">
        <w:rPr>
          <w:rFonts w:ascii="Arial" w:hAnsi="Arial" w:cs="Arial"/>
          <w:bCs/>
          <w:sz w:val="24"/>
          <w:szCs w:val="24"/>
        </w:rPr>
        <w:t xml:space="preserve">, </w:t>
      </w:r>
      <w:r w:rsidRPr="009C7DA5" w:rsidR="00853FF6">
        <w:rPr>
          <w:rFonts w:ascii="Arial" w:hAnsi="Arial" w:cs="Arial"/>
          <w:bCs/>
          <w:sz w:val="24"/>
          <w:szCs w:val="24"/>
        </w:rPr>
        <w:t>sudac</w:t>
      </w:r>
    </w:p>
    <w:p w:rsidRPr="009C7DA5" w:rsidR="00853FF6" w:rsidP="009C7DA5" w:rsidRDefault="001D4B0C">
      <w:pPr>
        <w:tabs>
          <w:tab w:val="left" w:pos="142"/>
          <w:tab w:val="left" w:pos="8364"/>
        </w:tabs>
        <w:jc w:val="both"/>
        <w:rPr>
          <w:rFonts w:ascii="Arial" w:hAnsi="Arial" w:cs="Arial"/>
          <w:bCs/>
          <w:sz w:val="24"/>
          <w:szCs w:val="24"/>
        </w:rPr>
      </w:pPr>
      <w:r w:rsidRPr="009C7DA5">
        <w:rPr>
          <w:rFonts w:ascii="Arial" w:hAnsi="Arial" w:cs="Arial"/>
          <w:bCs/>
          <w:sz w:val="24"/>
          <w:szCs w:val="24"/>
        </w:rPr>
        <w:t>Vinka Mihalinčić</w:t>
      </w:r>
      <w:r w:rsidRPr="009C7DA5" w:rsidR="00853FF6">
        <w:rPr>
          <w:rFonts w:ascii="Arial" w:hAnsi="Arial" w:cs="Arial"/>
          <w:bCs/>
          <w:sz w:val="24"/>
          <w:szCs w:val="24"/>
        </w:rPr>
        <w:t>, zapisničar</w:t>
      </w:r>
      <w:r w:rsidRPr="009C7DA5" w:rsidR="00126873">
        <w:rPr>
          <w:rFonts w:ascii="Arial" w:hAnsi="Arial" w:cs="Arial"/>
          <w:bCs/>
          <w:sz w:val="24"/>
          <w:szCs w:val="24"/>
        </w:rPr>
        <w:tab/>
      </w:r>
    </w:p>
    <w:p w:rsidRPr="009C7DA5" w:rsidR="00853FF6" w:rsidP="009C7DA5" w:rsidRDefault="00853FF6">
      <w:pPr>
        <w:tabs>
          <w:tab w:val="left" w:pos="142"/>
        </w:tabs>
        <w:jc w:val="both"/>
        <w:rPr>
          <w:rFonts w:ascii="Arial" w:hAnsi="Arial" w:cs="Arial"/>
          <w:bCs/>
          <w:sz w:val="24"/>
          <w:szCs w:val="24"/>
        </w:rPr>
      </w:pPr>
    </w:p>
    <w:p w:rsidRPr="009C7DA5" w:rsidR="009835DE" w:rsidP="009C7DA5" w:rsidRDefault="00853FF6">
      <w:pPr>
        <w:tabs>
          <w:tab w:val="left" w:pos="142"/>
        </w:tabs>
        <w:jc w:val="both"/>
        <w:rPr>
          <w:rFonts w:ascii="Arial" w:hAnsi="Arial" w:cs="Arial"/>
          <w:sz w:val="24"/>
          <w:szCs w:val="24"/>
        </w:rPr>
      </w:pPr>
      <w:r w:rsidRPr="009C7DA5">
        <w:rPr>
          <w:rFonts w:ascii="Arial" w:hAnsi="Arial" w:cs="Arial"/>
          <w:sz w:val="24"/>
          <w:szCs w:val="24"/>
        </w:rPr>
        <w:t>Utvrđuje se da je pristu</w:t>
      </w:r>
      <w:r w:rsidRPr="009C7DA5" w:rsidR="002A3A8D">
        <w:rPr>
          <w:rFonts w:ascii="Arial" w:hAnsi="Arial" w:cs="Arial"/>
          <w:sz w:val="24"/>
          <w:szCs w:val="24"/>
        </w:rPr>
        <w:t>pio</w:t>
      </w:r>
      <w:r w:rsidRPr="009C7DA5">
        <w:rPr>
          <w:rFonts w:ascii="Arial" w:hAnsi="Arial" w:cs="Arial"/>
          <w:sz w:val="24"/>
          <w:szCs w:val="24"/>
        </w:rPr>
        <w:t xml:space="preserve"> stečajn</w:t>
      </w:r>
      <w:r w:rsidRPr="009C7DA5" w:rsidR="002A3A8D">
        <w:rPr>
          <w:rFonts w:ascii="Arial" w:hAnsi="Arial" w:cs="Arial"/>
          <w:sz w:val="24"/>
          <w:szCs w:val="24"/>
        </w:rPr>
        <w:t>i</w:t>
      </w:r>
      <w:r w:rsidRPr="009C7DA5" w:rsidR="00DC6824">
        <w:rPr>
          <w:rFonts w:ascii="Arial" w:hAnsi="Arial" w:cs="Arial"/>
          <w:sz w:val="24"/>
          <w:szCs w:val="24"/>
        </w:rPr>
        <w:t xml:space="preserve"> </w:t>
      </w:r>
      <w:r w:rsidRPr="009C7DA5" w:rsidR="00A63F46">
        <w:rPr>
          <w:rFonts w:ascii="Arial" w:hAnsi="Arial" w:cs="Arial"/>
          <w:sz w:val="24"/>
          <w:szCs w:val="24"/>
        </w:rPr>
        <w:t>upravitelj</w:t>
      </w:r>
      <w:r w:rsidRPr="009C7DA5" w:rsidR="006E4D0A">
        <w:rPr>
          <w:rFonts w:ascii="Arial" w:hAnsi="Arial" w:cs="Arial"/>
          <w:sz w:val="24"/>
          <w:szCs w:val="24"/>
        </w:rPr>
        <w:t xml:space="preserve"> </w:t>
      </w:r>
      <w:r w:rsidR="000B230F">
        <w:rPr>
          <w:rFonts w:ascii="Arial" w:hAnsi="Arial" w:cs="Arial"/>
          <w:sz w:val="24"/>
          <w:szCs w:val="24"/>
        </w:rPr>
        <w:t>Domagoj Poljak</w:t>
      </w:r>
    </w:p>
    <w:p w:rsidRPr="009C7DA5" w:rsidR="00954230" w:rsidP="009C7DA5" w:rsidRDefault="00B23978">
      <w:pPr>
        <w:tabs>
          <w:tab w:val="left" w:pos="142"/>
          <w:tab w:val="left" w:pos="7741"/>
        </w:tabs>
        <w:jc w:val="both"/>
        <w:rPr>
          <w:rFonts w:ascii="Arial" w:hAnsi="Arial" w:cs="Arial"/>
          <w:bCs/>
          <w:sz w:val="24"/>
          <w:szCs w:val="24"/>
        </w:rPr>
      </w:pPr>
      <w:r w:rsidRPr="009C7DA5">
        <w:rPr>
          <w:rFonts w:ascii="Arial" w:hAnsi="Arial" w:cs="Arial"/>
          <w:bCs/>
          <w:sz w:val="24"/>
          <w:szCs w:val="24"/>
        </w:rPr>
        <w:tab/>
      </w:r>
    </w:p>
    <w:p w:rsidRPr="009C7DA5" w:rsidR="00D4581C" w:rsidP="009C7DA5" w:rsidRDefault="00071633">
      <w:pPr>
        <w:tabs>
          <w:tab w:val="left" w:pos="142"/>
        </w:tabs>
        <w:jc w:val="both"/>
        <w:rPr>
          <w:rFonts w:ascii="Arial" w:hAnsi="Arial" w:cs="Arial"/>
          <w:bCs/>
          <w:sz w:val="24"/>
          <w:szCs w:val="24"/>
        </w:rPr>
      </w:pPr>
      <w:r w:rsidRPr="009C7DA5">
        <w:rPr>
          <w:rFonts w:ascii="Arial" w:hAnsi="Arial" w:cs="Arial"/>
          <w:bCs/>
          <w:sz w:val="24"/>
          <w:szCs w:val="24"/>
        </w:rPr>
        <w:t xml:space="preserve">Započeto </w:t>
      </w:r>
      <w:r w:rsidRPr="009C7DA5" w:rsidR="00E83A30">
        <w:rPr>
          <w:rFonts w:ascii="Arial" w:hAnsi="Arial" w:cs="Arial"/>
          <w:bCs/>
          <w:sz w:val="24"/>
          <w:szCs w:val="24"/>
        </w:rPr>
        <w:t xml:space="preserve">u </w:t>
      </w:r>
      <w:r w:rsidRPr="009C7DA5" w:rsidR="009A61C5">
        <w:rPr>
          <w:rFonts w:ascii="Arial" w:hAnsi="Arial" w:cs="Arial"/>
          <w:bCs/>
          <w:sz w:val="24"/>
          <w:szCs w:val="24"/>
        </w:rPr>
        <w:t>10,0</w:t>
      </w:r>
      <w:r w:rsidRPr="009C7DA5" w:rsidR="000E580B">
        <w:rPr>
          <w:rFonts w:ascii="Arial" w:hAnsi="Arial" w:cs="Arial"/>
          <w:bCs/>
          <w:sz w:val="24"/>
          <w:szCs w:val="24"/>
        </w:rPr>
        <w:t>0</w:t>
      </w:r>
      <w:r w:rsidRPr="009C7DA5" w:rsidR="00392FD4">
        <w:rPr>
          <w:rFonts w:ascii="Arial" w:hAnsi="Arial" w:cs="Arial"/>
          <w:bCs/>
          <w:sz w:val="24"/>
          <w:szCs w:val="24"/>
        </w:rPr>
        <w:t xml:space="preserve"> </w:t>
      </w:r>
      <w:r w:rsidRPr="009C7DA5" w:rsidR="00853FF6">
        <w:rPr>
          <w:rFonts w:ascii="Arial" w:hAnsi="Arial" w:cs="Arial"/>
          <w:bCs/>
          <w:sz w:val="24"/>
          <w:szCs w:val="24"/>
        </w:rPr>
        <w:t>sati</w:t>
      </w:r>
    </w:p>
    <w:p w:rsidRPr="009C7DA5" w:rsidR="00D4581C" w:rsidP="009C7DA5" w:rsidRDefault="00D4581C">
      <w:pPr>
        <w:tabs>
          <w:tab w:val="left" w:pos="142"/>
        </w:tabs>
        <w:jc w:val="both"/>
        <w:rPr>
          <w:rFonts w:ascii="Arial" w:hAnsi="Arial" w:cs="Arial"/>
          <w:bCs/>
          <w:sz w:val="24"/>
          <w:szCs w:val="24"/>
        </w:rPr>
      </w:pPr>
    </w:p>
    <w:p w:rsidRPr="009C7DA5" w:rsidR="00071633" w:rsidP="009C7DA5" w:rsidRDefault="00853FF6">
      <w:pPr>
        <w:tabs>
          <w:tab w:val="left" w:pos="142"/>
        </w:tabs>
        <w:jc w:val="both"/>
        <w:rPr>
          <w:rFonts w:ascii="Arial" w:hAnsi="Arial" w:cs="Arial"/>
          <w:bCs/>
          <w:sz w:val="24"/>
          <w:szCs w:val="24"/>
        </w:rPr>
      </w:pPr>
      <w:r w:rsidRPr="009C7DA5">
        <w:rPr>
          <w:rFonts w:ascii="Arial" w:hAnsi="Arial" w:cs="Arial"/>
          <w:bCs/>
          <w:sz w:val="24"/>
          <w:szCs w:val="24"/>
        </w:rPr>
        <w:t>Ročište je javno.</w:t>
      </w:r>
    </w:p>
    <w:p w:rsidRPr="009C7DA5" w:rsidR="00071633" w:rsidP="009C7DA5" w:rsidRDefault="00071633">
      <w:pPr>
        <w:tabs>
          <w:tab w:val="left" w:pos="142"/>
        </w:tabs>
        <w:jc w:val="both"/>
        <w:rPr>
          <w:rFonts w:ascii="Arial" w:hAnsi="Arial" w:cs="Arial"/>
          <w:bCs/>
          <w:sz w:val="24"/>
          <w:szCs w:val="24"/>
        </w:rPr>
      </w:pPr>
    </w:p>
    <w:p w:rsidRPr="009C7DA5" w:rsidR="00853FF6" w:rsidP="009C7DA5" w:rsidRDefault="00853FF6">
      <w:pPr>
        <w:tabs>
          <w:tab w:val="left" w:pos="142"/>
        </w:tabs>
        <w:jc w:val="both"/>
        <w:rPr>
          <w:rFonts w:ascii="Arial" w:hAnsi="Arial" w:cs="Arial"/>
          <w:bCs/>
          <w:sz w:val="24"/>
          <w:szCs w:val="24"/>
        </w:rPr>
      </w:pPr>
      <w:r w:rsidRPr="009C7DA5">
        <w:rPr>
          <w:rFonts w:ascii="Arial" w:hAnsi="Arial" w:cs="Arial"/>
          <w:bCs/>
          <w:sz w:val="24"/>
          <w:szCs w:val="24"/>
        </w:rPr>
        <w:t xml:space="preserve">Utvrđuje se da </w:t>
      </w:r>
      <w:r w:rsidRPr="009C7DA5" w:rsidR="00100A1C">
        <w:rPr>
          <w:rFonts w:ascii="Arial" w:hAnsi="Arial" w:cs="Arial"/>
          <w:bCs/>
          <w:sz w:val="24"/>
          <w:szCs w:val="24"/>
        </w:rPr>
        <w:t xml:space="preserve">su pristupili slijedeći vjerovnici: </w:t>
      </w:r>
      <w:r w:rsidRPr="009C7DA5" w:rsidR="00D677FE">
        <w:rPr>
          <w:rFonts w:ascii="Arial" w:hAnsi="Arial" w:cs="Arial"/>
          <w:bCs/>
          <w:sz w:val="24"/>
          <w:szCs w:val="24"/>
        </w:rPr>
        <w:t xml:space="preserve"> </w:t>
      </w:r>
    </w:p>
    <w:p w:rsidR="00F45D4C" w:rsidP="00A40A0C" w:rsidRDefault="00D052C2">
      <w:pPr>
        <w:tabs>
          <w:tab w:val="left" w:pos="142"/>
        </w:tabs>
        <w:rPr>
          <w:rFonts w:ascii="Arial" w:hAnsi="Arial" w:cs="Arial"/>
          <w:bCs/>
          <w:sz w:val="24"/>
          <w:szCs w:val="24"/>
        </w:rPr>
      </w:pPr>
      <w:r w:rsidRPr="009C7DA5">
        <w:rPr>
          <w:rFonts w:ascii="Arial" w:hAnsi="Arial" w:cs="Arial"/>
          <w:bCs/>
          <w:sz w:val="24"/>
          <w:szCs w:val="24"/>
        </w:rPr>
        <w:t xml:space="preserve">          </w:t>
      </w:r>
    </w:p>
    <w:p w:rsidR="00A40A0C" w:rsidP="00A40A0C" w:rsidRDefault="00303281">
      <w:pPr>
        <w:tabs>
          <w:tab w:val="left" w:pos="142"/>
        </w:tabs>
        <w:rPr>
          <w:rFonts w:ascii="Arial" w:hAnsi="Arial" w:cs="Arial"/>
          <w:bCs/>
          <w:sz w:val="24"/>
          <w:szCs w:val="24"/>
        </w:rPr>
      </w:pPr>
      <w:r>
        <w:rPr>
          <w:rFonts w:ascii="Arial" w:hAnsi="Arial" w:cs="Arial"/>
          <w:bCs/>
          <w:sz w:val="24"/>
          <w:szCs w:val="24"/>
        </w:rPr>
        <w:t>RH-MF-POREZNA UPRAVA – Goranka Benceković, zamjenik ŽDO-a Sisak</w:t>
      </w:r>
    </w:p>
    <w:p w:rsidR="00941935" w:rsidP="009C7DA5" w:rsidRDefault="00941935">
      <w:pPr>
        <w:tabs>
          <w:tab w:val="left" w:pos="142"/>
        </w:tabs>
        <w:jc w:val="both"/>
        <w:rPr>
          <w:rFonts w:ascii="Arial" w:hAnsi="Arial" w:cs="Arial"/>
          <w:bCs/>
          <w:sz w:val="24"/>
          <w:szCs w:val="24"/>
        </w:rPr>
      </w:pPr>
      <w:r>
        <w:rPr>
          <w:rFonts w:ascii="Arial" w:hAnsi="Arial" w:cs="Arial"/>
          <w:bCs/>
          <w:sz w:val="24"/>
          <w:szCs w:val="24"/>
        </w:rPr>
        <w:t xml:space="preserve"> </w:t>
      </w:r>
    </w:p>
    <w:p w:rsidRPr="009C7DA5" w:rsidR="00941935" w:rsidP="009C7DA5" w:rsidRDefault="00941935">
      <w:pPr>
        <w:tabs>
          <w:tab w:val="left" w:pos="142"/>
        </w:tabs>
        <w:jc w:val="both"/>
        <w:rPr>
          <w:rFonts w:ascii="Arial" w:hAnsi="Arial" w:cs="Arial"/>
          <w:bCs/>
          <w:sz w:val="24"/>
          <w:szCs w:val="24"/>
        </w:rPr>
      </w:pPr>
    </w:p>
    <w:p w:rsidRPr="009C7DA5" w:rsidR="00261EED" w:rsidP="009C7DA5" w:rsidRDefault="00261EED">
      <w:pPr>
        <w:pStyle w:val="Naslov1"/>
        <w:tabs>
          <w:tab w:val="left" w:pos="142"/>
        </w:tabs>
        <w:ind w:firstLine="720"/>
        <w:jc w:val="both"/>
        <w:rPr>
          <w:rFonts w:ascii="Arial" w:hAnsi="Arial" w:cs="Arial"/>
          <w:b w:val="false"/>
          <w:szCs w:val="24"/>
        </w:rPr>
      </w:pPr>
      <w:r w:rsidRPr="009C7DA5">
        <w:rPr>
          <w:rFonts w:ascii="Arial" w:hAnsi="Arial" w:cs="Arial"/>
          <w:b w:val="false"/>
          <w:szCs w:val="24"/>
        </w:rPr>
        <w:t xml:space="preserve">Utvrđuje se da je rješenjem od </w:t>
      </w:r>
      <w:r w:rsidR="00EB59AC">
        <w:rPr>
          <w:rFonts w:ascii="Arial" w:hAnsi="Arial" w:cs="Arial"/>
          <w:b w:val="false"/>
          <w:szCs w:val="24"/>
        </w:rPr>
        <w:t>17</w:t>
      </w:r>
      <w:r w:rsidR="006A009A">
        <w:rPr>
          <w:rFonts w:ascii="Arial" w:hAnsi="Arial" w:cs="Arial"/>
          <w:b w:val="false"/>
          <w:szCs w:val="24"/>
        </w:rPr>
        <w:t>. rujna</w:t>
      </w:r>
      <w:r w:rsidRPr="009C7DA5" w:rsidR="00BB6F6B">
        <w:rPr>
          <w:rFonts w:ascii="Arial" w:hAnsi="Arial" w:cs="Arial"/>
          <w:b w:val="false"/>
          <w:szCs w:val="24"/>
        </w:rPr>
        <w:t xml:space="preserve"> 2024</w:t>
      </w:r>
      <w:r w:rsidRPr="009C7DA5">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EB59AC">
        <w:rPr>
          <w:rFonts w:ascii="Arial" w:hAnsi="Arial" w:cs="Arial"/>
          <w:b w:val="false"/>
          <w:szCs w:val="24"/>
        </w:rPr>
        <w:t>17</w:t>
      </w:r>
      <w:r w:rsidR="006A009A">
        <w:rPr>
          <w:rFonts w:ascii="Arial" w:hAnsi="Arial" w:cs="Arial"/>
          <w:b w:val="false"/>
          <w:szCs w:val="24"/>
        </w:rPr>
        <w:t>. rujna</w:t>
      </w:r>
      <w:r w:rsidRPr="009C7DA5" w:rsidR="00BB6F6B">
        <w:rPr>
          <w:rFonts w:ascii="Arial" w:hAnsi="Arial" w:cs="Arial"/>
          <w:b w:val="false"/>
          <w:szCs w:val="24"/>
        </w:rPr>
        <w:t xml:space="preserve"> 2024</w:t>
      </w:r>
      <w:r w:rsidRPr="009C7DA5">
        <w:rPr>
          <w:rFonts w:ascii="Arial" w:hAnsi="Arial" w:cs="Arial"/>
          <w:b w:val="false"/>
          <w:szCs w:val="24"/>
        </w:rPr>
        <w:t>.</w:t>
      </w:r>
    </w:p>
    <w:p w:rsidRPr="009C7DA5" w:rsidR="007D4DBC" w:rsidP="009C7DA5" w:rsidRDefault="007D4DBC">
      <w:pPr>
        <w:tabs>
          <w:tab w:val="left" w:pos="142"/>
        </w:tabs>
        <w:rPr>
          <w:rFonts w:ascii="Arial" w:hAnsi="Arial" w:cs="Arial"/>
          <w:sz w:val="24"/>
          <w:szCs w:val="24"/>
        </w:rPr>
      </w:pPr>
    </w:p>
    <w:p w:rsidRPr="009C7DA5" w:rsidR="00A50713" w:rsidP="009C7DA5" w:rsidRDefault="00A3654E">
      <w:pPr>
        <w:tabs>
          <w:tab w:val="left" w:pos="142"/>
        </w:tabs>
        <w:ind w:firstLine="360"/>
        <w:jc w:val="both"/>
        <w:rPr>
          <w:rFonts w:ascii="Arial" w:hAnsi="Arial" w:cs="Arial"/>
          <w:sz w:val="24"/>
          <w:szCs w:val="24"/>
        </w:rPr>
      </w:pPr>
      <w:r w:rsidRPr="009C7DA5">
        <w:rPr>
          <w:rFonts w:ascii="Arial" w:hAnsi="Arial" w:cs="Arial"/>
          <w:sz w:val="24"/>
          <w:szCs w:val="24"/>
        </w:rPr>
        <w:t xml:space="preserve">     </w:t>
      </w:r>
      <w:r w:rsidRPr="009C7DA5"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9C7DA5" w:rsidR="008F4D4B">
        <w:rPr>
          <w:rFonts w:ascii="Arial" w:hAnsi="Arial" w:cs="Arial"/>
          <w:sz w:val="24"/>
          <w:szCs w:val="24"/>
        </w:rPr>
        <w:t>(</w:t>
      </w:r>
      <w:r w:rsidRPr="009C7DA5" w:rsidR="00A50713">
        <w:rPr>
          <w:rFonts w:ascii="Arial" w:hAnsi="Arial" w:cs="Arial"/>
          <w:sz w:val="24"/>
          <w:szCs w:val="24"/>
        </w:rPr>
        <w:t>NN 71/15</w:t>
      </w:r>
      <w:r w:rsidRPr="009C7DA5" w:rsidR="00C874A9">
        <w:rPr>
          <w:rFonts w:ascii="Arial" w:hAnsi="Arial" w:cs="Arial"/>
          <w:sz w:val="24"/>
          <w:szCs w:val="24"/>
        </w:rPr>
        <w:t>, 104/17</w:t>
      </w:r>
      <w:r w:rsidRPr="009C7DA5" w:rsidR="00152098">
        <w:rPr>
          <w:rFonts w:ascii="Arial" w:hAnsi="Arial" w:cs="Arial"/>
          <w:sz w:val="24"/>
          <w:szCs w:val="24"/>
        </w:rPr>
        <w:t>,36/22</w:t>
      </w:r>
      <w:r w:rsidRPr="009C7DA5" w:rsidR="00EE1384">
        <w:rPr>
          <w:rFonts w:ascii="Arial" w:hAnsi="Arial" w:cs="Arial"/>
          <w:sz w:val="24"/>
          <w:szCs w:val="24"/>
        </w:rPr>
        <w:t>, 24/27</w:t>
      </w:r>
      <w:r w:rsidRPr="009C7DA5" w:rsidR="00A50713">
        <w:rPr>
          <w:rFonts w:ascii="Arial" w:hAnsi="Arial" w:cs="Arial"/>
          <w:sz w:val="24"/>
          <w:szCs w:val="24"/>
        </w:rPr>
        <w:t xml:space="preserve">) bile objavljene na mrežnoj stranici e-oglasna ploča Trgovačkog suda u Zagrebu i nalazile su se na uvidu u sobi </w:t>
      </w:r>
      <w:r w:rsidRPr="009C7DA5" w:rsidR="008612E8">
        <w:rPr>
          <w:rFonts w:ascii="Arial" w:hAnsi="Arial" w:cs="Arial"/>
          <w:sz w:val="24"/>
          <w:szCs w:val="24"/>
        </w:rPr>
        <w:t>9/I u Trgovačkom sudu u Zagrebu, Livadarski put 7.</w:t>
      </w:r>
      <w:r w:rsidRPr="009C7DA5" w:rsidR="00A50713">
        <w:rPr>
          <w:rFonts w:ascii="Arial" w:hAnsi="Arial" w:cs="Arial"/>
          <w:sz w:val="24"/>
          <w:szCs w:val="24"/>
        </w:rPr>
        <w:t xml:space="preserve">   </w:t>
      </w:r>
    </w:p>
    <w:p w:rsidRPr="009C7DA5" w:rsidR="00E42E6C"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 xml:space="preserve">Uz tablice su bile izložene i prijave svih vjerovnika koje su stigle u roku objave koji je određen rješenjem </w:t>
      </w:r>
      <w:r w:rsidRPr="009C7DA5" w:rsidR="00D31E6F">
        <w:rPr>
          <w:rFonts w:ascii="Arial" w:hAnsi="Arial" w:cs="Arial"/>
          <w:sz w:val="24"/>
          <w:szCs w:val="24"/>
        </w:rPr>
        <w:t xml:space="preserve">od </w:t>
      </w:r>
      <w:r w:rsidR="0025006E">
        <w:rPr>
          <w:rFonts w:ascii="Arial" w:hAnsi="Arial" w:cs="Arial"/>
          <w:sz w:val="24"/>
          <w:szCs w:val="24"/>
        </w:rPr>
        <w:t>17</w:t>
      </w:r>
      <w:r w:rsidR="00163815">
        <w:rPr>
          <w:rFonts w:ascii="Arial" w:hAnsi="Arial" w:cs="Arial"/>
          <w:sz w:val="24"/>
          <w:szCs w:val="24"/>
        </w:rPr>
        <w:t>. rujna</w:t>
      </w:r>
      <w:r w:rsidRPr="009C7DA5" w:rsidR="00BB6F6B">
        <w:rPr>
          <w:rFonts w:ascii="Arial" w:hAnsi="Arial" w:cs="Arial"/>
          <w:sz w:val="24"/>
          <w:szCs w:val="24"/>
        </w:rPr>
        <w:t xml:space="preserve"> 2024</w:t>
      </w:r>
      <w:r w:rsidRPr="009C7DA5" w:rsidR="00B406EF">
        <w:rPr>
          <w:rFonts w:ascii="Arial" w:hAnsi="Arial" w:cs="Arial"/>
          <w:sz w:val="24"/>
          <w:szCs w:val="24"/>
        </w:rPr>
        <w:t>.</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 xml:space="preserve">Rješenje o utvrđenim i osporenim tražbinama objavit će se na mrežnoj stranici e-oglasna ploča sudova (čl. 265. st. 2. SZ). </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 xml:space="preserve">Poziva se stečajni upravitelj određeno očitovati osporava li ili priznaje svaku prijavljenu tražbinu (čl. 260. st. 2. SZ). </w:t>
      </w:r>
    </w:p>
    <w:p w:rsidR="00A37AF3" w:rsidP="00767391" w:rsidRDefault="00A50713">
      <w:pPr>
        <w:tabs>
          <w:tab w:val="left" w:pos="142"/>
        </w:tabs>
        <w:ind w:firstLine="720"/>
        <w:jc w:val="both"/>
        <w:rPr>
          <w:rFonts w:ascii="Arial" w:hAnsi="Arial" w:cs="Arial"/>
          <w:sz w:val="24"/>
          <w:szCs w:val="24"/>
        </w:rPr>
      </w:pPr>
      <w:r w:rsidRPr="009C7DA5">
        <w:rPr>
          <w:rFonts w:ascii="Arial" w:hAnsi="Arial" w:cs="Arial"/>
          <w:sz w:val="24"/>
          <w:szCs w:val="24"/>
        </w:rPr>
        <w:t>Prelazi se na ispitivanje svake pojedine tražbine.</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lastRenderedPageBreak/>
        <w:t>Stečajni upravitelj izjavljuje da u ovom steča</w:t>
      </w:r>
      <w:r w:rsidRPr="009C7DA5" w:rsidR="00E90AD3">
        <w:rPr>
          <w:rFonts w:ascii="Arial" w:hAnsi="Arial" w:cs="Arial"/>
          <w:sz w:val="24"/>
          <w:szCs w:val="24"/>
        </w:rPr>
        <w:t>jnom postupku ima vjerovnika</w:t>
      </w:r>
      <w:r w:rsidRPr="009C7DA5" w:rsidR="00C778BB">
        <w:rPr>
          <w:rFonts w:ascii="Arial" w:hAnsi="Arial" w:cs="Arial"/>
          <w:sz w:val="24"/>
          <w:szCs w:val="24"/>
        </w:rPr>
        <w:t xml:space="preserve"> </w:t>
      </w:r>
      <w:r w:rsidRPr="009C7DA5" w:rsidR="00E00C8F">
        <w:rPr>
          <w:rFonts w:ascii="Arial" w:hAnsi="Arial" w:cs="Arial"/>
          <w:sz w:val="24"/>
          <w:szCs w:val="24"/>
        </w:rPr>
        <w:t xml:space="preserve">I i </w:t>
      </w:r>
      <w:r w:rsidRPr="009C7DA5" w:rsidR="005C1481">
        <w:rPr>
          <w:rFonts w:ascii="Arial" w:hAnsi="Arial" w:cs="Arial"/>
          <w:sz w:val="24"/>
          <w:szCs w:val="24"/>
        </w:rPr>
        <w:t xml:space="preserve"> </w:t>
      </w:r>
      <w:r w:rsidRPr="009C7DA5" w:rsidR="00D355B3">
        <w:rPr>
          <w:rFonts w:ascii="Arial" w:hAnsi="Arial" w:cs="Arial"/>
          <w:sz w:val="24"/>
          <w:szCs w:val="24"/>
        </w:rPr>
        <w:t xml:space="preserve">II. </w:t>
      </w:r>
      <w:r w:rsidRPr="009C7DA5">
        <w:rPr>
          <w:rFonts w:ascii="Arial" w:hAnsi="Arial" w:cs="Arial"/>
          <w:sz w:val="24"/>
          <w:szCs w:val="24"/>
        </w:rPr>
        <w:t xml:space="preserve"> višeg isplatnog reda. </w:t>
      </w:r>
    </w:p>
    <w:p w:rsidRPr="009C7DA5" w:rsidR="00E430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Stečajni upravitelj čita pr</w:t>
      </w:r>
      <w:r w:rsidRPr="009C7DA5" w:rsidR="00E90AD3">
        <w:rPr>
          <w:rFonts w:ascii="Arial" w:hAnsi="Arial" w:cs="Arial"/>
          <w:sz w:val="24"/>
          <w:szCs w:val="24"/>
        </w:rPr>
        <w:t>ijavljene tražbine vjerovnika</w:t>
      </w:r>
      <w:r w:rsidRPr="009C7DA5" w:rsidR="001F173B">
        <w:rPr>
          <w:rFonts w:ascii="Arial" w:hAnsi="Arial" w:cs="Arial"/>
          <w:sz w:val="24"/>
          <w:szCs w:val="24"/>
        </w:rPr>
        <w:t xml:space="preserve"> </w:t>
      </w:r>
      <w:r w:rsidRPr="009C7DA5" w:rsidR="00E00C8F">
        <w:rPr>
          <w:rFonts w:ascii="Arial" w:hAnsi="Arial" w:cs="Arial"/>
          <w:sz w:val="24"/>
          <w:szCs w:val="24"/>
        </w:rPr>
        <w:t xml:space="preserve">I i </w:t>
      </w:r>
      <w:r w:rsidRPr="009C7DA5" w:rsidR="00D355B3">
        <w:rPr>
          <w:rFonts w:ascii="Arial" w:hAnsi="Arial" w:cs="Arial"/>
          <w:sz w:val="24"/>
          <w:szCs w:val="24"/>
        </w:rPr>
        <w:t xml:space="preserve">II. </w:t>
      </w:r>
      <w:r w:rsidRPr="009C7DA5">
        <w:rPr>
          <w:rFonts w:ascii="Arial" w:hAnsi="Arial" w:cs="Arial"/>
          <w:sz w:val="24"/>
          <w:szCs w:val="24"/>
        </w:rPr>
        <w:t xml:space="preserve"> višeg isplatnog reda.</w:t>
      </w:r>
    </w:p>
    <w:p w:rsidRPr="009C7DA5" w:rsidR="00C778BB" w:rsidP="009C7DA5" w:rsidRDefault="00C778BB">
      <w:pPr>
        <w:tabs>
          <w:tab w:val="left" w:pos="142"/>
        </w:tabs>
        <w:ind w:firstLine="720"/>
        <w:jc w:val="both"/>
        <w:rPr>
          <w:rFonts w:ascii="Arial" w:hAnsi="Arial" w:cs="Arial"/>
          <w:sz w:val="24"/>
          <w:szCs w:val="24"/>
        </w:rPr>
      </w:pPr>
    </w:p>
    <w:p w:rsidRPr="009C7DA5" w:rsidR="00E00C8F" w:rsidP="009C7DA5" w:rsidRDefault="003B5728">
      <w:pPr>
        <w:pStyle w:val="Odlomakpopisa"/>
        <w:numPr>
          <w:ilvl w:val="0"/>
          <w:numId w:val="2"/>
        </w:numPr>
        <w:tabs>
          <w:tab w:val="left" w:pos="142"/>
        </w:tabs>
        <w:jc w:val="both"/>
        <w:rPr>
          <w:rFonts w:ascii="Arial" w:hAnsi="Arial" w:cs="Arial"/>
          <w:sz w:val="24"/>
          <w:szCs w:val="24"/>
        </w:rPr>
      </w:pPr>
      <w:r w:rsidRPr="009C7DA5">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87"/>
        <w:gridCol w:w="821"/>
        <w:gridCol w:w="850"/>
        <w:gridCol w:w="754"/>
        <w:gridCol w:w="743"/>
        <w:gridCol w:w="1289"/>
        <w:gridCol w:w="709"/>
        <w:gridCol w:w="1202"/>
        <w:gridCol w:w="677"/>
        <w:gridCol w:w="1048"/>
        <w:gridCol w:w="569"/>
        <w:gridCol w:w="15"/>
      </w:tblGrid>
      <w:tr w:rsidRPr="006509F4" w:rsidR="006509F4" w:rsidTr="00F82C3C">
        <w:trPr>
          <w:trHeight w:val="784"/>
        </w:trPr>
        <w:tc>
          <w:tcPr>
            <w:tcW w:w="214" w:type="pct"/>
          </w:tcPr>
          <w:p w:rsidRPr="006509F4" w:rsidR="006509F4" w:rsidP="003A3BFC" w:rsidRDefault="006509F4">
            <w:pPr>
              <w:pStyle w:val="TableParagraph"/>
              <w:spacing w:before="40" w:line="249" w:lineRule="auto"/>
              <w:ind w:left="38" w:right="56"/>
              <w:jc w:val="center"/>
              <w:rPr>
                <w:rFonts w:ascii="Arial" w:hAnsi="Arial" w:cs="Arial"/>
                <w:sz w:val="16"/>
                <w:szCs w:val="16"/>
              </w:rPr>
            </w:pPr>
            <w:r w:rsidRPr="006509F4">
              <w:rPr>
                <w:rFonts w:ascii="Arial" w:hAnsi="Arial" w:cs="Arial"/>
                <w:spacing w:val="-4"/>
                <w:sz w:val="16"/>
                <w:szCs w:val="16"/>
              </w:rPr>
              <w:t>Redn</w:t>
            </w:r>
            <w:r w:rsidRPr="006509F4">
              <w:rPr>
                <w:rFonts w:ascii="Arial" w:hAnsi="Arial" w:cs="Arial"/>
                <w:sz w:val="16"/>
                <w:szCs w:val="16"/>
              </w:rPr>
              <w:t xml:space="preserve"> i</w:t>
            </w:r>
            <w:r w:rsidRPr="006509F4">
              <w:rPr>
                <w:rFonts w:ascii="Arial" w:hAnsi="Arial" w:cs="Arial"/>
                <w:spacing w:val="-11"/>
                <w:sz w:val="16"/>
                <w:szCs w:val="16"/>
              </w:rPr>
              <w:t xml:space="preserve"> </w:t>
            </w:r>
            <w:r w:rsidRPr="006509F4">
              <w:rPr>
                <w:rFonts w:ascii="Arial" w:hAnsi="Arial" w:cs="Arial"/>
                <w:sz w:val="16"/>
                <w:szCs w:val="16"/>
              </w:rPr>
              <w:t xml:space="preserve">broj </w:t>
            </w:r>
            <w:r w:rsidRPr="006509F4">
              <w:rPr>
                <w:rFonts w:ascii="Arial" w:hAnsi="Arial" w:cs="Arial"/>
                <w:spacing w:val="-4"/>
                <w:sz w:val="16"/>
                <w:szCs w:val="16"/>
              </w:rPr>
              <w:t>prij.</w:t>
            </w:r>
            <w:r w:rsidRPr="006509F4">
              <w:rPr>
                <w:rFonts w:ascii="Arial" w:hAnsi="Arial" w:cs="Arial"/>
                <w:sz w:val="16"/>
                <w:szCs w:val="16"/>
              </w:rPr>
              <w:t xml:space="preserve"> </w:t>
            </w:r>
            <w:r w:rsidRPr="006509F4">
              <w:rPr>
                <w:rFonts w:ascii="Arial" w:hAnsi="Arial" w:cs="Arial"/>
                <w:spacing w:val="-4"/>
                <w:sz w:val="16"/>
                <w:szCs w:val="16"/>
              </w:rPr>
              <w:t>trž.</w:t>
            </w:r>
          </w:p>
        </w:tc>
        <w:tc>
          <w:tcPr>
            <w:tcW w:w="453" w:type="pct"/>
          </w:tcPr>
          <w:p w:rsidRPr="006509F4" w:rsidR="006509F4" w:rsidP="003A3BFC" w:rsidRDefault="006509F4">
            <w:pPr>
              <w:pStyle w:val="TableParagraph"/>
              <w:spacing w:before="47"/>
              <w:rPr>
                <w:rFonts w:ascii="Arial" w:hAnsi="Arial" w:cs="Arial"/>
                <w:sz w:val="16"/>
                <w:szCs w:val="16"/>
              </w:rPr>
            </w:pPr>
          </w:p>
          <w:p w:rsidRPr="006509F4" w:rsidR="006509F4" w:rsidP="003A3BFC" w:rsidRDefault="006509F4">
            <w:pPr>
              <w:pStyle w:val="TableParagraph"/>
              <w:spacing w:before="1" w:line="249" w:lineRule="auto"/>
              <w:ind w:left="131" w:right="73" w:hanging="56"/>
              <w:rPr>
                <w:rFonts w:ascii="Arial" w:hAnsi="Arial" w:cs="Arial"/>
                <w:sz w:val="16"/>
                <w:szCs w:val="16"/>
              </w:rPr>
            </w:pPr>
            <w:r w:rsidRPr="006509F4">
              <w:rPr>
                <w:rFonts w:ascii="Arial" w:hAnsi="Arial" w:cs="Arial"/>
                <w:sz w:val="16"/>
                <w:szCs w:val="16"/>
              </w:rPr>
              <w:t>Ime</w:t>
            </w:r>
            <w:r w:rsidRPr="006509F4">
              <w:rPr>
                <w:rFonts w:ascii="Arial" w:hAnsi="Arial" w:cs="Arial"/>
                <w:spacing w:val="-11"/>
                <w:sz w:val="16"/>
                <w:szCs w:val="16"/>
              </w:rPr>
              <w:t xml:space="preserve"> </w:t>
            </w:r>
            <w:r w:rsidRPr="006509F4">
              <w:rPr>
                <w:rFonts w:ascii="Arial" w:hAnsi="Arial" w:cs="Arial"/>
                <w:sz w:val="16"/>
                <w:szCs w:val="16"/>
              </w:rPr>
              <w:t>i</w:t>
            </w:r>
            <w:r w:rsidRPr="006509F4">
              <w:rPr>
                <w:rFonts w:ascii="Arial" w:hAnsi="Arial" w:cs="Arial"/>
                <w:spacing w:val="-10"/>
                <w:sz w:val="16"/>
                <w:szCs w:val="16"/>
              </w:rPr>
              <w:t xml:space="preserve"> </w:t>
            </w:r>
            <w:r w:rsidRPr="006509F4">
              <w:rPr>
                <w:rFonts w:ascii="Arial" w:hAnsi="Arial" w:cs="Arial"/>
                <w:sz w:val="16"/>
                <w:szCs w:val="16"/>
              </w:rPr>
              <w:t>prezime</w:t>
            </w:r>
            <w:r w:rsidRPr="006509F4">
              <w:rPr>
                <w:rFonts w:ascii="Arial" w:hAnsi="Arial" w:cs="Arial"/>
                <w:spacing w:val="-11"/>
                <w:sz w:val="16"/>
                <w:szCs w:val="16"/>
              </w:rPr>
              <w:t xml:space="preserve"> </w:t>
            </w:r>
            <w:r w:rsidRPr="006509F4">
              <w:rPr>
                <w:rFonts w:ascii="Arial" w:hAnsi="Arial" w:cs="Arial"/>
                <w:sz w:val="16"/>
                <w:szCs w:val="16"/>
              </w:rPr>
              <w:t>/</w:t>
            </w:r>
            <w:r w:rsidRPr="006509F4">
              <w:rPr>
                <w:rFonts w:ascii="Arial" w:hAnsi="Arial" w:cs="Arial"/>
                <w:spacing w:val="-10"/>
                <w:sz w:val="16"/>
                <w:szCs w:val="16"/>
              </w:rPr>
              <w:t xml:space="preserve"> </w:t>
            </w:r>
            <w:r w:rsidRPr="006509F4">
              <w:rPr>
                <w:rFonts w:ascii="Arial" w:hAnsi="Arial" w:cs="Arial"/>
                <w:sz w:val="16"/>
                <w:szCs w:val="16"/>
              </w:rPr>
              <w:t>tvrka ili</w:t>
            </w:r>
            <w:r w:rsidRPr="006509F4">
              <w:rPr>
                <w:rFonts w:ascii="Arial" w:hAnsi="Arial" w:cs="Arial"/>
                <w:spacing w:val="-3"/>
                <w:sz w:val="16"/>
                <w:szCs w:val="16"/>
              </w:rPr>
              <w:t xml:space="preserve"> </w:t>
            </w:r>
            <w:r w:rsidRPr="006509F4">
              <w:rPr>
                <w:rFonts w:ascii="Arial" w:hAnsi="Arial" w:cs="Arial"/>
                <w:sz w:val="16"/>
                <w:szCs w:val="16"/>
              </w:rPr>
              <w:t>naziv</w:t>
            </w:r>
            <w:r w:rsidRPr="006509F4">
              <w:rPr>
                <w:rFonts w:ascii="Arial" w:hAnsi="Arial" w:cs="Arial"/>
                <w:spacing w:val="-4"/>
                <w:sz w:val="16"/>
                <w:szCs w:val="16"/>
              </w:rPr>
              <w:t xml:space="preserve"> </w:t>
            </w:r>
            <w:r w:rsidRPr="006509F4">
              <w:rPr>
                <w:rFonts w:ascii="Arial" w:hAnsi="Arial" w:cs="Arial"/>
                <w:sz w:val="16"/>
                <w:szCs w:val="16"/>
              </w:rPr>
              <w:t>vjerovnika</w:t>
            </w:r>
          </w:p>
        </w:tc>
        <w:tc>
          <w:tcPr>
            <w:tcW w:w="469" w:type="pct"/>
          </w:tcPr>
          <w:p w:rsidRPr="006509F4" w:rsidR="006509F4" w:rsidP="003A3BFC" w:rsidRDefault="006509F4">
            <w:pPr>
              <w:pStyle w:val="TableParagraph"/>
              <w:spacing w:before="139"/>
              <w:rPr>
                <w:rFonts w:ascii="Arial" w:hAnsi="Arial" w:cs="Arial"/>
                <w:sz w:val="16"/>
                <w:szCs w:val="16"/>
              </w:rPr>
            </w:pPr>
          </w:p>
          <w:p w:rsidRPr="006509F4" w:rsidR="006509F4" w:rsidP="003A3BFC" w:rsidRDefault="006509F4">
            <w:pPr>
              <w:pStyle w:val="TableParagraph"/>
              <w:ind w:left="56"/>
              <w:rPr>
                <w:rFonts w:ascii="Arial" w:hAnsi="Arial" w:cs="Arial"/>
                <w:sz w:val="16"/>
                <w:szCs w:val="16"/>
              </w:rPr>
            </w:pPr>
            <w:r w:rsidRPr="006509F4">
              <w:rPr>
                <w:rFonts w:ascii="Arial" w:hAnsi="Arial" w:cs="Arial"/>
                <w:sz w:val="16"/>
                <w:szCs w:val="16"/>
              </w:rPr>
              <w:t>OIB</w:t>
            </w:r>
            <w:r w:rsidRPr="006509F4">
              <w:rPr>
                <w:rFonts w:ascii="Arial" w:hAnsi="Arial" w:cs="Arial"/>
                <w:spacing w:val="-6"/>
                <w:sz w:val="16"/>
                <w:szCs w:val="16"/>
              </w:rPr>
              <w:t xml:space="preserve"> </w:t>
            </w:r>
            <w:r w:rsidRPr="006509F4">
              <w:rPr>
                <w:rFonts w:ascii="Arial" w:hAnsi="Arial" w:cs="Arial"/>
                <w:spacing w:val="-2"/>
                <w:sz w:val="16"/>
                <w:szCs w:val="16"/>
              </w:rPr>
              <w:t>vjerovnika</w:t>
            </w:r>
          </w:p>
        </w:tc>
        <w:tc>
          <w:tcPr>
            <w:tcW w:w="416" w:type="pct"/>
          </w:tcPr>
          <w:p w:rsidRPr="006509F4" w:rsidR="006509F4" w:rsidP="003A3BFC" w:rsidRDefault="006509F4">
            <w:pPr>
              <w:pStyle w:val="TableParagraph"/>
              <w:spacing w:before="131" w:line="249" w:lineRule="auto"/>
              <w:ind w:left="96" w:right="114" w:firstLine="1"/>
              <w:jc w:val="center"/>
              <w:rPr>
                <w:rFonts w:ascii="Arial" w:hAnsi="Arial" w:cs="Arial"/>
                <w:sz w:val="16"/>
                <w:szCs w:val="16"/>
              </w:rPr>
            </w:pPr>
            <w:r w:rsidRPr="006509F4">
              <w:rPr>
                <w:rFonts w:ascii="Arial" w:hAnsi="Arial" w:cs="Arial"/>
                <w:sz w:val="16"/>
                <w:szCs w:val="16"/>
              </w:rPr>
              <w:t>Adresa</w:t>
            </w:r>
            <w:r w:rsidRPr="006509F4">
              <w:rPr>
                <w:rFonts w:ascii="Arial" w:hAnsi="Arial" w:cs="Arial"/>
                <w:spacing w:val="-5"/>
                <w:sz w:val="16"/>
                <w:szCs w:val="16"/>
              </w:rPr>
              <w:t xml:space="preserve"> </w:t>
            </w:r>
            <w:r w:rsidRPr="006509F4">
              <w:rPr>
                <w:rFonts w:ascii="Arial" w:hAnsi="Arial" w:cs="Arial"/>
                <w:sz w:val="16"/>
                <w:szCs w:val="16"/>
              </w:rPr>
              <w:t xml:space="preserve">/ </w:t>
            </w:r>
            <w:r w:rsidRPr="006509F4">
              <w:rPr>
                <w:rFonts w:ascii="Arial" w:hAnsi="Arial" w:cs="Arial"/>
                <w:spacing w:val="-2"/>
                <w:sz w:val="16"/>
                <w:szCs w:val="16"/>
              </w:rPr>
              <w:t>sjedište</w:t>
            </w:r>
            <w:r w:rsidRPr="006509F4">
              <w:rPr>
                <w:rFonts w:ascii="Arial" w:hAnsi="Arial" w:cs="Arial"/>
                <w:sz w:val="16"/>
                <w:szCs w:val="16"/>
              </w:rPr>
              <w:t xml:space="preserve"> </w:t>
            </w:r>
            <w:r w:rsidRPr="006509F4">
              <w:rPr>
                <w:rFonts w:ascii="Arial" w:hAnsi="Arial" w:cs="Arial"/>
                <w:spacing w:val="-2"/>
                <w:sz w:val="16"/>
                <w:szCs w:val="16"/>
              </w:rPr>
              <w:t>vjerovnika</w:t>
            </w:r>
          </w:p>
        </w:tc>
        <w:tc>
          <w:tcPr>
            <w:tcW w:w="409" w:type="pct"/>
          </w:tcPr>
          <w:p w:rsidRPr="006509F4" w:rsidR="006509F4" w:rsidP="003A3BFC" w:rsidRDefault="006509F4">
            <w:pPr>
              <w:pStyle w:val="TableParagraph"/>
              <w:spacing w:before="40" w:line="249" w:lineRule="auto"/>
              <w:ind w:left="61" w:right="82"/>
              <w:jc w:val="center"/>
              <w:rPr>
                <w:rFonts w:ascii="Arial" w:hAnsi="Arial" w:cs="Arial"/>
                <w:sz w:val="16"/>
                <w:szCs w:val="16"/>
              </w:rPr>
            </w:pPr>
            <w:r w:rsidRPr="006509F4">
              <w:rPr>
                <w:rFonts w:ascii="Arial" w:hAnsi="Arial" w:cs="Arial"/>
                <w:spacing w:val="-2"/>
                <w:sz w:val="16"/>
                <w:szCs w:val="16"/>
              </w:rPr>
              <w:t>Iznos</w:t>
            </w:r>
            <w:r w:rsidRPr="006509F4">
              <w:rPr>
                <w:rFonts w:ascii="Arial" w:hAnsi="Arial" w:cs="Arial"/>
                <w:sz w:val="16"/>
                <w:szCs w:val="16"/>
              </w:rPr>
              <w:t xml:space="preserve"> </w:t>
            </w:r>
            <w:r w:rsidRPr="006509F4">
              <w:rPr>
                <w:rFonts w:ascii="Arial" w:hAnsi="Arial" w:cs="Arial"/>
                <w:spacing w:val="-2"/>
                <w:sz w:val="16"/>
                <w:szCs w:val="16"/>
              </w:rPr>
              <w:t>prijavljene</w:t>
            </w:r>
            <w:r w:rsidRPr="006509F4">
              <w:rPr>
                <w:rFonts w:ascii="Arial" w:hAnsi="Arial" w:cs="Arial"/>
                <w:sz w:val="16"/>
                <w:szCs w:val="16"/>
              </w:rPr>
              <w:t xml:space="preserve"> </w:t>
            </w:r>
            <w:r w:rsidRPr="006509F4">
              <w:rPr>
                <w:rFonts w:ascii="Arial" w:hAnsi="Arial" w:cs="Arial"/>
                <w:spacing w:val="-2"/>
                <w:sz w:val="16"/>
                <w:szCs w:val="16"/>
              </w:rPr>
              <w:t>tražbine</w:t>
            </w:r>
            <w:r w:rsidRPr="006509F4">
              <w:rPr>
                <w:rFonts w:ascii="Arial" w:hAnsi="Arial" w:cs="Arial"/>
                <w:sz w:val="16"/>
                <w:szCs w:val="16"/>
              </w:rPr>
              <w:t xml:space="preserve"> </w:t>
            </w:r>
            <w:r w:rsidRPr="006509F4">
              <w:rPr>
                <w:rFonts w:ascii="Arial" w:hAnsi="Arial" w:cs="Arial"/>
                <w:spacing w:val="-2"/>
                <w:sz w:val="16"/>
                <w:szCs w:val="16"/>
              </w:rPr>
              <w:t>(EUR)</w:t>
            </w:r>
          </w:p>
        </w:tc>
        <w:tc>
          <w:tcPr>
            <w:tcW w:w="711" w:type="pct"/>
          </w:tcPr>
          <w:p w:rsidRPr="006509F4" w:rsidR="006509F4" w:rsidP="003A3BFC" w:rsidRDefault="006509F4">
            <w:pPr>
              <w:pStyle w:val="TableParagraph"/>
              <w:spacing w:before="47"/>
              <w:rPr>
                <w:rFonts w:ascii="Arial" w:hAnsi="Arial" w:cs="Arial"/>
                <w:sz w:val="16"/>
                <w:szCs w:val="16"/>
              </w:rPr>
            </w:pPr>
          </w:p>
          <w:p w:rsidRPr="006509F4" w:rsidR="006509F4" w:rsidP="003A3BFC" w:rsidRDefault="006509F4">
            <w:pPr>
              <w:pStyle w:val="TableParagraph"/>
              <w:spacing w:before="1" w:line="249" w:lineRule="auto"/>
              <w:ind w:left="818" w:right="49" w:hanging="627"/>
              <w:rPr>
                <w:rFonts w:ascii="Arial" w:hAnsi="Arial" w:cs="Arial"/>
                <w:sz w:val="16"/>
                <w:szCs w:val="16"/>
              </w:rPr>
            </w:pPr>
            <w:r w:rsidRPr="006509F4">
              <w:rPr>
                <w:rFonts w:ascii="Arial" w:hAnsi="Arial" w:cs="Arial"/>
                <w:spacing w:val="-2"/>
                <w:sz w:val="16"/>
                <w:szCs w:val="16"/>
              </w:rPr>
              <w:t>Pravna</w:t>
            </w:r>
            <w:r w:rsidRPr="006509F4">
              <w:rPr>
                <w:rFonts w:ascii="Arial" w:hAnsi="Arial" w:cs="Arial"/>
                <w:spacing w:val="-9"/>
                <w:sz w:val="16"/>
                <w:szCs w:val="16"/>
              </w:rPr>
              <w:t xml:space="preserve"> </w:t>
            </w:r>
            <w:r w:rsidRPr="006509F4">
              <w:rPr>
                <w:rFonts w:ascii="Arial" w:hAnsi="Arial" w:cs="Arial"/>
                <w:spacing w:val="-2"/>
                <w:sz w:val="16"/>
                <w:szCs w:val="16"/>
              </w:rPr>
              <w:t>osnova</w:t>
            </w:r>
            <w:r w:rsidRPr="006509F4">
              <w:rPr>
                <w:rFonts w:ascii="Arial" w:hAnsi="Arial" w:cs="Arial"/>
                <w:spacing w:val="-8"/>
                <w:sz w:val="16"/>
                <w:szCs w:val="16"/>
              </w:rPr>
              <w:t xml:space="preserve"> </w:t>
            </w:r>
            <w:r w:rsidRPr="006509F4">
              <w:rPr>
                <w:rFonts w:ascii="Arial" w:hAnsi="Arial" w:cs="Arial"/>
                <w:spacing w:val="-2"/>
                <w:sz w:val="16"/>
                <w:szCs w:val="16"/>
              </w:rPr>
              <w:t>prijavljene</w:t>
            </w:r>
            <w:r w:rsidRPr="006509F4">
              <w:rPr>
                <w:rFonts w:ascii="Arial" w:hAnsi="Arial" w:cs="Arial"/>
                <w:sz w:val="16"/>
                <w:szCs w:val="16"/>
              </w:rPr>
              <w:t xml:space="preserve"> </w:t>
            </w:r>
            <w:r w:rsidRPr="006509F4">
              <w:rPr>
                <w:rFonts w:ascii="Arial" w:hAnsi="Arial" w:cs="Arial"/>
                <w:spacing w:val="-2"/>
                <w:sz w:val="16"/>
                <w:szCs w:val="16"/>
              </w:rPr>
              <w:t>tražbine</w:t>
            </w:r>
          </w:p>
        </w:tc>
        <w:tc>
          <w:tcPr>
            <w:tcW w:w="391" w:type="pct"/>
          </w:tcPr>
          <w:p w:rsidRPr="006509F4" w:rsidR="006509F4" w:rsidP="003A3BFC" w:rsidRDefault="006509F4">
            <w:pPr>
              <w:pStyle w:val="TableParagraph"/>
              <w:spacing w:before="47"/>
              <w:rPr>
                <w:rFonts w:ascii="Arial" w:hAnsi="Arial" w:cs="Arial"/>
                <w:sz w:val="16"/>
                <w:szCs w:val="16"/>
              </w:rPr>
            </w:pPr>
          </w:p>
          <w:p w:rsidRPr="006509F4" w:rsidR="006509F4" w:rsidP="003A3BFC" w:rsidRDefault="006509F4">
            <w:pPr>
              <w:pStyle w:val="TableParagraph"/>
              <w:spacing w:before="1" w:line="249" w:lineRule="auto"/>
              <w:ind w:left="134" w:right="152" w:firstLine="19"/>
              <w:rPr>
                <w:rFonts w:ascii="Arial" w:hAnsi="Arial" w:cs="Arial"/>
                <w:sz w:val="16"/>
                <w:szCs w:val="16"/>
              </w:rPr>
            </w:pPr>
            <w:r w:rsidRPr="006509F4">
              <w:rPr>
                <w:rFonts w:ascii="Arial" w:hAnsi="Arial" w:cs="Arial"/>
                <w:sz w:val="16"/>
                <w:szCs w:val="16"/>
              </w:rPr>
              <w:t>Iznos</w:t>
            </w:r>
            <w:r w:rsidRPr="006509F4">
              <w:rPr>
                <w:rFonts w:ascii="Arial" w:hAnsi="Arial" w:cs="Arial"/>
                <w:spacing w:val="-11"/>
                <w:sz w:val="16"/>
                <w:szCs w:val="16"/>
              </w:rPr>
              <w:t xml:space="preserve"> </w:t>
            </w:r>
            <w:r w:rsidRPr="006509F4">
              <w:rPr>
                <w:rFonts w:ascii="Arial" w:hAnsi="Arial" w:cs="Arial"/>
                <w:sz w:val="16"/>
                <w:szCs w:val="16"/>
              </w:rPr>
              <w:t xml:space="preserve">priznate </w:t>
            </w:r>
            <w:r w:rsidRPr="006509F4">
              <w:rPr>
                <w:rFonts w:ascii="Arial" w:hAnsi="Arial" w:cs="Arial"/>
                <w:spacing w:val="-2"/>
                <w:sz w:val="16"/>
                <w:szCs w:val="16"/>
              </w:rPr>
              <w:t>tražbine</w:t>
            </w:r>
            <w:r w:rsidRPr="006509F4">
              <w:rPr>
                <w:rFonts w:ascii="Arial" w:hAnsi="Arial" w:cs="Arial"/>
                <w:sz w:val="16"/>
                <w:szCs w:val="16"/>
              </w:rPr>
              <w:t xml:space="preserve"> </w:t>
            </w:r>
            <w:r w:rsidRPr="006509F4">
              <w:rPr>
                <w:rFonts w:ascii="Arial" w:hAnsi="Arial" w:cs="Arial"/>
                <w:spacing w:val="-2"/>
                <w:sz w:val="16"/>
                <w:szCs w:val="16"/>
              </w:rPr>
              <w:t>(EUR)</w:t>
            </w:r>
          </w:p>
        </w:tc>
        <w:tc>
          <w:tcPr>
            <w:tcW w:w="663" w:type="pct"/>
          </w:tcPr>
          <w:p w:rsidRPr="006509F4" w:rsidR="006509F4" w:rsidP="003A3BFC" w:rsidRDefault="006509F4">
            <w:pPr>
              <w:pStyle w:val="TableParagraph"/>
              <w:spacing w:before="47"/>
              <w:rPr>
                <w:rFonts w:ascii="Arial" w:hAnsi="Arial" w:cs="Arial"/>
                <w:sz w:val="16"/>
                <w:szCs w:val="16"/>
              </w:rPr>
            </w:pPr>
          </w:p>
          <w:p w:rsidRPr="006509F4" w:rsidR="006509F4" w:rsidP="003A3BFC" w:rsidRDefault="006509F4">
            <w:pPr>
              <w:pStyle w:val="TableParagraph"/>
              <w:spacing w:before="1" w:line="249" w:lineRule="auto"/>
              <w:ind w:left="831" w:right="74" w:hanging="548"/>
              <w:rPr>
                <w:rFonts w:ascii="Arial" w:hAnsi="Arial" w:cs="Arial"/>
                <w:sz w:val="16"/>
                <w:szCs w:val="16"/>
              </w:rPr>
            </w:pPr>
            <w:r w:rsidRPr="006509F4">
              <w:rPr>
                <w:rFonts w:ascii="Arial" w:hAnsi="Arial" w:cs="Arial"/>
                <w:spacing w:val="-2"/>
                <w:sz w:val="16"/>
                <w:szCs w:val="16"/>
              </w:rPr>
              <w:t>Pravna</w:t>
            </w:r>
            <w:r w:rsidRPr="006509F4">
              <w:rPr>
                <w:rFonts w:ascii="Arial" w:hAnsi="Arial" w:cs="Arial"/>
                <w:spacing w:val="-9"/>
                <w:sz w:val="16"/>
                <w:szCs w:val="16"/>
              </w:rPr>
              <w:t xml:space="preserve"> </w:t>
            </w:r>
            <w:r w:rsidRPr="006509F4">
              <w:rPr>
                <w:rFonts w:ascii="Arial" w:hAnsi="Arial" w:cs="Arial"/>
                <w:spacing w:val="-2"/>
                <w:sz w:val="16"/>
                <w:szCs w:val="16"/>
              </w:rPr>
              <w:t>osnova</w:t>
            </w:r>
            <w:r w:rsidRPr="006509F4">
              <w:rPr>
                <w:rFonts w:ascii="Arial" w:hAnsi="Arial" w:cs="Arial"/>
                <w:spacing w:val="-8"/>
                <w:sz w:val="16"/>
                <w:szCs w:val="16"/>
              </w:rPr>
              <w:t xml:space="preserve"> </w:t>
            </w:r>
            <w:r w:rsidRPr="006509F4">
              <w:rPr>
                <w:rFonts w:ascii="Arial" w:hAnsi="Arial" w:cs="Arial"/>
                <w:spacing w:val="-2"/>
                <w:sz w:val="16"/>
                <w:szCs w:val="16"/>
              </w:rPr>
              <w:t>priznate</w:t>
            </w:r>
            <w:r w:rsidRPr="006509F4">
              <w:rPr>
                <w:rFonts w:ascii="Arial" w:hAnsi="Arial" w:cs="Arial"/>
                <w:sz w:val="16"/>
                <w:szCs w:val="16"/>
              </w:rPr>
              <w:t xml:space="preserve"> </w:t>
            </w:r>
            <w:r w:rsidRPr="006509F4">
              <w:rPr>
                <w:rFonts w:ascii="Arial" w:hAnsi="Arial" w:cs="Arial"/>
                <w:spacing w:val="-2"/>
                <w:sz w:val="16"/>
                <w:szCs w:val="16"/>
              </w:rPr>
              <w:t>tražbine</w:t>
            </w:r>
          </w:p>
        </w:tc>
        <w:tc>
          <w:tcPr>
            <w:tcW w:w="374" w:type="pct"/>
          </w:tcPr>
          <w:p w:rsidRPr="006509F4" w:rsidR="006509F4" w:rsidP="003A3BFC" w:rsidRDefault="006509F4">
            <w:pPr>
              <w:pStyle w:val="TableParagraph"/>
              <w:spacing w:before="47"/>
              <w:rPr>
                <w:rFonts w:ascii="Arial" w:hAnsi="Arial" w:cs="Arial"/>
                <w:sz w:val="16"/>
                <w:szCs w:val="16"/>
              </w:rPr>
            </w:pPr>
          </w:p>
          <w:p w:rsidRPr="006509F4" w:rsidR="006509F4" w:rsidP="003A3BFC" w:rsidRDefault="006509F4">
            <w:pPr>
              <w:pStyle w:val="TableParagraph"/>
              <w:spacing w:before="1" w:line="249" w:lineRule="auto"/>
              <w:ind w:left="165" w:hanging="32"/>
              <w:rPr>
                <w:rFonts w:ascii="Arial" w:hAnsi="Arial" w:cs="Arial"/>
                <w:sz w:val="16"/>
                <w:szCs w:val="16"/>
              </w:rPr>
            </w:pPr>
            <w:r w:rsidRPr="006509F4">
              <w:rPr>
                <w:rFonts w:ascii="Arial" w:hAnsi="Arial" w:cs="Arial"/>
                <w:spacing w:val="-2"/>
                <w:sz w:val="16"/>
                <w:szCs w:val="16"/>
              </w:rPr>
              <w:t>Iznos</w:t>
            </w:r>
            <w:r w:rsidRPr="006509F4">
              <w:rPr>
                <w:rFonts w:ascii="Arial" w:hAnsi="Arial" w:cs="Arial"/>
                <w:spacing w:val="-9"/>
                <w:sz w:val="16"/>
                <w:szCs w:val="16"/>
              </w:rPr>
              <w:t xml:space="preserve"> </w:t>
            </w:r>
            <w:r w:rsidRPr="006509F4">
              <w:rPr>
                <w:rFonts w:ascii="Arial" w:hAnsi="Arial" w:cs="Arial"/>
                <w:spacing w:val="-2"/>
                <w:sz w:val="16"/>
                <w:szCs w:val="16"/>
              </w:rPr>
              <w:t>osporene</w:t>
            </w:r>
            <w:r w:rsidRPr="006509F4">
              <w:rPr>
                <w:rFonts w:ascii="Arial" w:hAnsi="Arial" w:cs="Arial"/>
                <w:sz w:val="16"/>
                <w:szCs w:val="16"/>
              </w:rPr>
              <w:t xml:space="preserve"> </w:t>
            </w:r>
            <w:r w:rsidRPr="006509F4">
              <w:rPr>
                <w:rFonts w:ascii="Arial" w:hAnsi="Arial" w:cs="Arial"/>
                <w:spacing w:val="-2"/>
                <w:sz w:val="16"/>
                <w:szCs w:val="16"/>
              </w:rPr>
              <w:t>tražbine</w:t>
            </w:r>
            <w:r w:rsidRPr="006509F4">
              <w:rPr>
                <w:rFonts w:ascii="Arial" w:hAnsi="Arial" w:cs="Arial"/>
                <w:sz w:val="16"/>
                <w:szCs w:val="16"/>
              </w:rPr>
              <w:t xml:space="preserve"> </w:t>
            </w:r>
            <w:r w:rsidRPr="006509F4">
              <w:rPr>
                <w:rFonts w:ascii="Arial" w:hAnsi="Arial" w:cs="Arial"/>
                <w:spacing w:val="-2"/>
                <w:sz w:val="16"/>
                <w:szCs w:val="16"/>
              </w:rPr>
              <w:t>(EUR)</w:t>
            </w:r>
          </w:p>
        </w:tc>
        <w:tc>
          <w:tcPr>
            <w:tcW w:w="578" w:type="pct"/>
          </w:tcPr>
          <w:p w:rsidRPr="006509F4" w:rsidR="006509F4" w:rsidP="003A3BFC" w:rsidRDefault="006509F4">
            <w:pPr>
              <w:pStyle w:val="TableParagraph"/>
              <w:spacing w:before="131" w:line="249" w:lineRule="auto"/>
              <w:ind w:left="200" w:right="220" w:hanging="2"/>
              <w:jc w:val="center"/>
              <w:rPr>
                <w:rFonts w:ascii="Arial" w:hAnsi="Arial" w:cs="Arial"/>
                <w:sz w:val="16"/>
                <w:szCs w:val="16"/>
              </w:rPr>
            </w:pPr>
            <w:r w:rsidRPr="006509F4">
              <w:rPr>
                <w:rFonts w:ascii="Arial" w:hAnsi="Arial" w:cs="Arial"/>
                <w:spacing w:val="-2"/>
                <w:sz w:val="16"/>
                <w:szCs w:val="16"/>
              </w:rPr>
              <w:t>Razlog</w:t>
            </w:r>
            <w:r w:rsidRPr="006509F4">
              <w:rPr>
                <w:rFonts w:ascii="Arial" w:hAnsi="Arial" w:cs="Arial"/>
                <w:sz w:val="16"/>
                <w:szCs w:val="16"/>
              </w:rPr>
              <w:t xml:space="preserve"> </w:t>
            </w:r>
            <w:r w:rsidRPr="006509F4">
              <w:rPr>
                <w:rFonts w:ascii="Arial" w:hAnsi="Arial" w:cs="Arial"/>
                <w:spacing w:val="-2"/>
                <w:sz w:val="16"/>
                <w:szCs w:val="16"/>
              </w:rPr>
              <w:t>osporavanja</w:t>
            </w:r>
            <w:r w:rsidRPr="006509F4">
              <w:rPr>
                <w:rFonts w:ascii="Arial" w:hAnsi="Arial" w:cs="Arial"/>
                <w:sz w:val="16"/>
                <w:szCs w:val="16"/>
              </w:rPr>
              <w:t xml:space="preserve"> </w:t>
            </w:r>
            <w:r w:rsidRPr="006509F4">
              <w:rPr>
                <w:rFonts w:ascii="Arial" w:hAnsi="Arial" w:cs="Arial"/>
                <w:spacing w:val="-2"/>
                <w:sz w:val="16"/>
                <w:szCs w:val="16"/>
              </w:rPr>
              <w:t>tražbine</w:t>
            </w:r>
          </w:p>
        </w:tc>
        <w:tc>
          <w:tcPr>
            <w:tcW w:w="314" w:type="pct"/>
          </w:tcPr>
          <w:p w:rsidRPr="006509F4" w:rsidR="006509F4" w:rsidP="003A3BFC" w:rsidRDefault="006509F4">
            <w:pPr>
              <w:pStyle w:val="TableParagraph"/>
              <w:spacing w:before="131" w:line="249" w:lineRule="auto"/>
              <w:ind w:left="46" w:right="68"/>
              <w:jc w:val="center"/>
              <w:rPr>
                <w:rFonts w:ascii="Arial" w:hAnsi="Arial" w:cs="Arial"/>
                <w:sz w:val="16"/>
                <w:szCs w:val="16"/>
              </w:rPr>
            </w:pPr>
            <w:r w:rsidRPr="006509F4">
              <w:rPr>
                <w:rFonts w:ascii="Arial" w:hAnsi="Arial" w:cs="Arial"/>
                <w:spacing w:val="-2"/>
                <w:sz w:val="16"/>
                <w:szCs w:val="16"/>
              </w:rPr>
              <w:t>Oznaka</w:t>
            </w:r>
            <w:r w:rsidRPr="006509F4">
              <w:rPr>
                <w:rFonts w:ascii="Arial" w:hAnsi="Arial" w:cs="Arial"/>
                <w:spacing w:val="-9"/>
                <w:sz w:val="16"/>
                <w:szCs w:val="16"/>
              </w:rPr>
              <w:t xml:space="preserve"> </w:t>
            </w:r>
            <w:r w:rsidRPr="006509F4">
              <w:rPr>
                <w:rFonts w:ascii="Arial" w:hAnsi="Arial" w:cs="Arial"/>
                <w:spacing w:val="-2"/>
                <w:sz w:val="16"/>
                <w:szCs w:val="16"/>
              </w:rPr>
              <w:t>ovršne</w:t>
            </w:r>
            <w:r w:rsidRPr="006509F4">
              <w:rPr>
                <w:rFonts w:ascii="Arial" w:hAnsi="Arial" w:cs="Arial"/>
                <w:spacing w:val="-8"/>
                <w:sz w:val="16"/>
                <w:szCs w:val="16"/>
              </w:rPr>
              <w:t xml:space="preserve"> </w:t>
            </w:r>
            <w:r w:rsidRPr="006509F4">
              <w:rPr>
                <w:rFonts w:ascii="Arial" w:hAnsi="Arial" w:cs="Arial"/>
                <w:spacing w:val="-2"/>
                <w:sz w:val="16"/>
                <w:szCs w:val="16"/>
              </w:rPr>
              <w:t>isprave</w:t>
            </w:r>
            <w:r w:rsidRPr="006509F4">
              <w:rPr>
                <w:rFonts w:ascii="Arial" w:hAnsi="Arial" w:cs="Arial"/>
                <w:spacing w:val="-9"/>
                <w:sz w:val="16"/>
                <w:szCs w:val="16"/>
              </w:rPr>
              <w:t xml:space="preserve"> </w:t>
            </w:r>
            <w:r w:rsidRPr="006509F4">
              <w:rPr>
                <w:rFonts w:ascii="Arial" w:hAnsi="Arial" w:cs="Arial"/>
                <w:spacing w:val="-2"/>
                <w:sz w:val="16"/>
                <w:szCs w:val="16"/>
              </w:rPr>
              <w:t>ako</w:t>
            </w:r>
            <w:r w:rsidRPr="006509F4">
              <w:rPr>
                <w:rFonts w:ascii="Arial" w:hAnsi="Arial" w:cs="Arial"/>
                <w:sz w:val="16"/>
                <w:szCs w:val="16"/>
              </w:rPr>
              <w:t xml:space="preserve"> se tražbina zasniva na ovršnoj</w:t>
            </w:r>
            <w:r w:rsidRPr="006509F4">
              <w:rPr>
                <w:rFonts w:ascii="Arial" w:hAnsi="Arial" w:cs="Arial"/>
                <w:spacing w:val="-3"/>
                <w:sz w:val="16"/>
                <w:szCs w:val="16"/>
              </w:rPr>
              <w:t xml:space="preserve"> </w:t>
            </w:r>
            <w:r w:rsidRPr="006509F4">
              <w:rPr>
                <w:rFonts w:ascii="Arial" w:hAnsi="Arial" w:cs="Arial"/>
                <w:sz w:val="16"/>
                <w:szCs w:val="16"/>
              </w:rPr>
              <w:t>ispravi</w:t>
            </w:r>
          </w:p>
        </w:tc>
        <w:tc>
          <w:tcPr>
            <w:tcW w:w="8" w:type="pct"/>
          </w:tcPr>
          <w:p w:rsidRPr="006509F4" w:rsidR="006509F4" w:rsidP="003A3BFC" w:rsidRDefault="006509F4">
            <w:pPr>
              <w:pStyle w:val="TableParagraph"/>
              <w:rPr>
                <w:rFonts w:ascii="Arial" w:hAnsi="Arial" w:cs="Arial"/>
                <w:sz w:val="16"/>
                <w:szCs w:val="16"/>
              </w:rPr>
            </w:pPr>
          </w:p>
        </w:tc>
      </w:tr>
      <w:tr w:rsidRPr="006509F4" w:rsidR="006509F4" w:rsidTr="00F82C3C">
        <w:trPr>
          <w:trHeight w:val="1305"/>
        </w:trPr>
        <w:tc>
          <w:tcPr>
            <w:tcW w:w="214"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85"/>
              <w:rPr>
                <w:rFonts w:ascii="Arial" w:hAnsi="Arial" w:cs="Arial"/>
                <w:sz w:val="16"/>
                <w:szCs w:val="16"/>
              </w:rPr>
            </w:pPr>
          </w:p>
          <w:p w:rsidRPr="006509F4" w:rsidR="006509F4" w:rsidP="003A3BFC" w:rsidRDefault="006509F4">
            <w:pPr>
              <w:pStyle w:val="TableParagraph"/>
              <w:ind w:left="24"/>
              <w:jc w:val="center"/>
              <w:rPr>
                <w:rFonts w:ascii="Arial" w:hAnsi="Arial" w:cs="Arial"/>
                <w:sz w:val="16"/>
                <w:szCs w:val="16"/>
              </w:rPr>
            </w:pPr>
            <w:r w:rsidRPr="006509F4">
              <w:rPr>
                <w:rFonts w:ascii="Arial" w:hAnsi="Arial" w:cs="Arial"/>
                <w:spacing w:val="-10"/>
                <w:w w:val="105"/>
                <w:sz w:val="16"/>
                <w:szCs w:val="16"/>
              </w:rPr>
              <w:t>1</w:t>
            </w:r>
          </w:p>
        </w:tc>
        <w:tc>
          <w:tcPr>
            <w:tcW w:w="453"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ind w:left="23"/>
              <w:rPr>
                <w:rFonts w:ascii="Arial" w:hAnsi="Arial" w:cs="Arial"/>
                <w:sz w:val="16"/>
                <w:szCs w:val="16"/>
              </w:rPr>
            </w:pPr>
            <w:r w:rsidRPr="006509F4">
              <w:rPr>
                <w:rFonts w:ascii="Arial" w:hAnsi="Arial" w:cs="Arial"/>
                <w:w w:val="105"/>
                <w:sz w:val="16"/>
                <w:szCs w:val="16"/>
              </w:rPr>
              <w:t>REPUBLIKA</w:t>
            </w:r>
            <w:r w:rsidRPr="006509F4">
              <w:rPr>
                <w:rFonts w:ascii="Arial" w:hAnsi="Arial" w:cs="Arial"/>
                <w:spacing w:val="4"/>
                <w:w w:val="105"/>
                <w:sz w:val="16"/>
                <w:szCs w:val="16"/>
              </w:rPr>
              <w:t xml:space="preserve"> </w:t>
            </w:r>
            <w:r w:rsidRPr="006509F4">
              <w:rPr>
                <w:rFonts w:ascii="Arial" w:hAnsi="Arial" w:cs="Arial"/>
                <w:spacing w:val="-2"/>
                <w:w w:val="105"/>
                <w:sz w:val="16"/>
                <w:szCs w:val="16"/>
              </w:rPr>
              <w:t>HRVATSKA,</w:t>
            </w:r>
          </w:p>
          <w:p w:rsidRPr="006509F4" w:rsidR="006509F4" w:rsidP="003A3BFC" w:rsidRDefault="006509F4">
            <w:pPr>
              <w:pStyle w:val="TableParagraph"/>
              <w:spacing w:before="18" w:line="273" w:lineRule="auto"/>
              <w:ind w:left="23" w:right="73"/>
              <w:rPr>
                <w:rFonts w:ascii="Arial" w:hAnsi="Arial" w:cs="Arial"/>
                <w:sz w:val="16"/>
                <w:szCs w:val="16"/>
              </w:rPr>
            </w:pPr>
            <w:r w:rsidRPr="006509F4">
              <w:rPr>
                <w:rFonts w:ascii="Arial" w:hAnsi="Arial" w:cs="Arial"/>
                <w:w w:val="105"/>
                <w:sz w:val="16"/>
                <w:szCs w:val="16"/>
              </w:rPr>
              <w:t>Ministarstvo</w:t>
            </w:r>
            <w:r w:rsidRPr="006509F4">
              <w:rPr>
                <w:rFonts w:ascii="Arial" w:hAnsi="Arial" w:cs="Arial"/>
                <w:spacing w:val="-8"/>
                <w:w w:val="105"/>
                <w:sz w:val="16"/>
                <w:szCs w:val="16"/>
              </w:rPr>
              <w:t xml:space="preserve"> </w:t>
            </w:r>
            <w:r w:rsidRPr="006509F4">
              <w:rPr>
                <w:rFonts w:ascii="Arial" w:hAnsi="Arial" w:cs="Arial"/>
                <w:w w:val="105"/>
                <w:sz w:val="16"/>
                <w:szCs w:val="16"/>
              </w:rPr>
              <w:t>financija,</w:t>
            </w:r>
            <w:r w:rsidRPr="006509F4">
              <w:rPr>
                <w:rFonts w:ascii="Arial" w:hAnsi="Arial" w:cs="Arial"/>
                <w:spacing w:val="40"/>
                <w:w w:val="105"/>
                <w:sz w:val="16"/>
                <w:szCs w:val="16"/>
              </w:rPr>
              <w:t xml:space="preserve"> </w:t>
            </w:r>
            <w:r w:rsidRPr="006509F4">
              <w:rPr>
                <w:rFonts w:ascii="Arial" w:hAnsi="Arial" w:cs="Arial"/>
                <w:sz w:val="16"/>
                <w:szCs w:val="16"/>
              </w:rPr>
              <w:t>Porezna</w:t>
            </w:r>
            <w:r w:rsidRPr="006509F4">
              <w:rPr>
                <w:rFonts w:ascii="Arial" w:hAnsi="Arial" w:cs="Arial"/>
                <w:spacing w:val="-5"/>
                <w:sz w:val="16"/>
                <w:szCs w:val="16"/>
              </w:rPr>
              <w:t xml:space="preserve"> </w:t>
            </w:r>
            <w:r w:rsidRPr="006509F4">
              <w:rPr>
                <w:rFonts w:ascii="Arial" w:hAnsi="Arial" w:cs="Arial"/>
                <w:sz w:val="16"/>
                <w:szCs w:val="16"/>
              </w:rPr>
              <w:t>uprava,</w:t>
            </w:r>
            <w:r w:rsidRPr="006509F4">
              <w:rPr>
                <w:rFonts w:ascii="Arial" w:hAnsi="Arial" w:cs="Arial"/>
                <w:spacing w:val="-5"/>
                <w:sz w:val="16"/>
                <w:szCs w:val="16"/>
              </w:rPr>
              <w:t xml:space="preserve"> </w:t>
            </w:r>
            <w:r w:rsidRPr="006509F4">
              <w:rPr>
                <w:rFonts w:ascii="Arial" w:hAnsi="Arial" w:cs="Arial"/>
                <w:sz w:val="16"/>
                <w:szCs w:val="16"/>
              </w:rPr>
              <w:t>Područni</w:t>
            </w:r>
            <w:r w:rsidRPr="006509F4">
              <w:rPr>
                <w:rFonts w:ascii="Arial" w:hAnsi="Arial" w:cs="Arial"/>
                <w:spacing w:val="40"/>
                <w:w w:val="105"/>
                <w:sz w:val="16"/>
                <w:szCs w:val="16"/>
              </w:rPr>
              <w:t xml:space="preserve"> </w:t>
            </w:r>
            <w:r w:rsidRPr="006509F4">
              <w:rPr>
                <w:rFonts w:ascii="Arial" w:hAnsi="Arial" w:cs="Arial"/>
                <w:w w:val="105"/>
                <w:sz w:val="16"/>
                <w:szCs w:val="16"/>
              </w:rPr>
              <w:t>ured</w:t>
            </w:r>
            <w:r w:rsidRPr="006509F4">
              <w:rPr>
                <w:rFonts w:ascii="Arial" w:hAnsi="Arial" w:cs="Arial"/>
                <w:spacing w:val="-8"/>
                <w:w w:val="105"/>
                <w:sz w:val="16"/>
                <w:szCs w:val="16"/>
              </w:rPr>
              <w:t xml:space="preserve"> </w:t>
            </w:r>
            <w:r w:rsidRPr="006509F4">
              <w:rPr>
                <w:rFonts w:ascii="Arial" w:hAnsi="Arial" w:cs="Arial"/>
                <w:w w:val="105"/>
                <w:sz w:val="16"/>
                <w:szCs w:val="16"/>
              </w:rPr>
              <w:t>Sisak</w:t>
            </w:r>
          </w:p>
        </w:tc>
        <w:tc>
          <w:tcPr>
            <w:tcW w:w="469"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85"/>
              <w:rPr>
                <w:rFonts w:ascii="Arial" w:hAnsi="Arial" w:cs="Arial"/>
                <w:sz w:val="16"/>
                <w:szCs w:val="16"/>
              </w:rPr>
            </w:pPr>
          </w:p>
          <w:p w:rsidRPr="006509F4" w:rsidR="006509F4" w:rsidP="003A3BFC" w:rsidRDefault="006509F4">
            <w:pPr>
              <w:pStyle w:val="TableParagraph"/>
              <w:ind w:left="22"/>
              <w:rPr>
                <w:rFonts w:ascii="Arial" w:hAnsi="Arial" w:cs="Arial"/>
                <w:sz w:val="16"/>
                <w:szCs w:val="16"/>
              </w:rPr>
            </w:pPr>
            <w:r w:rsidRPr="006509F4">
              <w:rPr>
                <w:rFonts w:ascii="Arial" w:hAnsi="Arial" w:cs="Arial"/>
                <w:spacing w:val="-2"/>
                <w:w w:val="105"/>
                <w:sz w:val="16"/>
                <w:szCs w:val="16"/>
              </w:rPr>
              <w:t>18683136487</w:t>
            </w:r>
          </w:p>
        </w:tc>
        <w:tc>
          <w:tcPr>
            <w:tcW w:w="416"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18"/>
              <w:rPr>
                <w:rFonts w:ascii="Arial" w:hAnsi="Arial" w:cs="Arial"/>
                <w:sz w:val="16"/>
                <w:szCs w:val="16"/>
              </w:rPr>
            </w:pPr>
          </w:p>
          <w:p w:rsidRPr="006509F4" w:rsidR="006509F4" w:rsidP="003A3BFC" w:rsidRDefault="006509F4">
            <w:pPr>
              <w:pStyle w:val="TableParagraph"/>
              <w:spacing w:line="273" w:lineRule="auto"/>
              <w:ind w:left="22"/>
              <w:rPr>
                <w:rFonts w:ascii="Arial" w:hAnsi="Arial" w:cs="Arial"/>
                <w:sz w:val="16"/>
                <w:szCs w:val="16"/>
              </w:rPr>
            </w:pPr>
            <w:r w:rsidRPr="006509F4">
              <w:rPr>
                <w:rFonts w:ascii="Arial" w:hAnsi="Arial" w:cs="Arial"/>
                <w:spacing w:val="-6"/>
                <w:sz w:val="16"/>
                <w:szCs w:val="16"/>
              </w:rPr>
              <w:t>Ante</w:t>
            </w:r>
            <w:r w:rsidRPr="006509F4">
              <w:rPr>
                <w:rFonts w:ascii="Arial" w:hAnsi="Arial" w:cs="Arial"/>
                <w:spacing w:val="-2"/>
                <w:sz w:val="16"/>
                <w:szCs w:val="16"/>
              </w:rPr>
              <w:t xml:space="preserve"> </w:t>
            </w:r>
            <w:r w:rsidRPr="006509F4">
              <w:rPr>
                <w:rFonts w:ascii="Arial" w:hAnsi="Arial" w:cs="Arial"/>
                <w:spacing w:val="-6"/>
                <w:sz w:val="16"/>
                <w:szCs w:val="16"/>
              </w:rPr>
              <w:t>Starčevića</w:t>
            </w:r>
            <w:r w:rsidRPr="006509F4">
              <w:rPr>
                <w:rFonts w:ascii="Arial" w:hAnsi="Arial" w:cs="Arial"/>
                <w:spacing w:val="40"/>
                <w:w w:val="105"/>
                <w:sz w:val="16"/>
                <w:szCs w:val="16"/>
              </w:rPr>
              <w:t xml:space="preserve"> </w:t>
            </w:r>
            <w:r w:rsidRPr="006509F4">
              <w:rPr>
                <w:rFonts w:ascii="Arial" w:hAnsi="Arial" w:cs="Arial"/>
                <w:w w:val="105"/>
                <w:sz w:val="16"/>
                <w:szCs w:val="16"/>
              </w:rPr>
              <w:t>26,</w:t>
            </w:r>
            <w:r w:rsidRPr="006509F4">
              <w:rPr>
                <w:rFonts w:ascii="Arial" w:hAnsi="Arial" w:cs="Arial"/>
                <w:spacing w:val="-6"/>
                <w:w w:val="105"/>
                <w:sz w:val="16"/>
                <w:szCs w:val="16"/>
              </w:rPr>
              <w:t xml:space="preserve"> </w:t>
            </w:r>
            <w:r w:rsidRPr="006509F4">
              <w:rPr>
                <w:rFonts w:ascii="Arial" w:hAnsi="Arial" w:cs="Arial"/>
                <w:w w:val="105"/>
                <w:sz w:val="16"/>
                <w:szCs w:val="16"/>
              </w:rPr>
              <w:t>Sisak</w:t>
            </w:r>
          </w:p>
        </w:tc>
        <w:tc>
          <w:tcPr>
            <w:tcW w:w="409"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90"/>
              <w:rPr>
                <w:rFonts w:ascii="Arial" w:hAnsi="Arial" w:cs="Arial"/>
                <w:sz w:val="16"/>
                <w:szCs w:val="16"/>
              </w:rPr>
            </w:pPr>
          </w:p>
          <w:p w:rsidRPr="006509F4" w:rsidR="006509F4" w:rsidP="003A3BFC" w:rsidRDefault="006509F4">
            <w:pPr>
              <w:pStyle w:val="TableParagraph"/>
              <w:ind w:left="85" w:right="82"/>
              <w:jc w:val="center"/>
              <w:rPr>
                <w:rFonts w:ascii="Arial" w:hAnsi="Arial" w:cs="Arial"/>
                <w:sz w:val="16"/>
                <w:szCs w:val="16"/>
              </w:rPr>
            </w:pPr>
            <w:r w:rsidRPr="006509F4">
              <w:rPr>
                <w:rFonts w:ascii="Arial" w:hAnsi="Arial" w:cs="Arial"/>
                <w:spacing w:val="-2"/>
                <w:w w:val="105"/>
                <w:sz w:val="16"/>
                <w:szCs w:val="16"/>
              </w:rPr>
              <w:t>40.807,75</w:t>
            </w:r>
          </w:p>
        </w:tc>
        <w:tc>
          <w:tcPr>
            <w:tcW w:w="711"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55"/>
              <w:rPr>
                <w:rFonts w:ascii="Arial" w:hAnsi="Arial" w:cs="Arial"/>
                <w:sz w:val="16"/>
                <w:szCs w:val="16"/>
              </w:rPr>
            </w:pPr>
          </w:p>
          <w:p w:rsidRPr="006509F4" w:rsidR="006509F4" w:rsidP="003A3BFC" w:rsidRDefault="006509F4">
            <w:pPr>
              <w:pStyle w:val="TableParagraph"/>
              <w:spacing w:line="273" w:lineRule="auto"/>
              <w:ind w:left="21" w:right="49"/>
              <w:rPr>
                <w:rFonts w:ascii="Arial" w:hAnsi="Arial" w:cs="Arial"/>
                <w:sz w:val="16"/>
                <w:szCs w:val="16"/>
              </w:rPr>
            </w:pPr>
            <w:r w:rsidRPr="006509F4">
              <w:rPr>
                <w:rFonts w:ascii="Arial" w:hAnsi="Arial" w:cs="Arial"/>
                <w:w w:val="105"/>
                <w:sz w:val="16"/>
                <w:szCs w:val="16"/>
              </w:rPr>
              <w:t>nepodmireni porezi, doprinosi i druga</w:t>
            </w:r>
            <w:r w:rsidRPr="006509F4">
              <w:rPr>
                <w:rFonts w:ascii="Arial" w:hAnsi="Arial" w:cs="Arial"/>
                <w:spacing w:val="40"/>
                <w:w w:val="105"/>
                <w:sz w:val="16"/>
                <w:szCs w:val="16"/>
              </w:rPr>
              <w:t xml:space="preserve"> </w:t>
            </w:r>
            <w:r w:rsidRPr="006509F4">
              <w:rPr>
                <w:rFonts w:ascii="Arial" w:hAnsi="Arial" w:cs="Arial"/>
                <w:w w:val="105"/>
                <w:sz w:val="16"/>
                <w:szCs w:val="16"/>
              </w:rPr>
              <w:t>javna davanja, izlist stanja iz</w:t>
            </w:r>
            <w:r w:rsidRPr="006509F4">
              <w:rPr>
                <w:rFonts w:ascii="Arial" w:hAnsi="Arial" w:cs="Arial"/>
                <w:spacing w:val="40"/>
                <w:w w:val="105"/>
                <w:sz w:val="16"/>
                <w:szCs w:val="16"/>
              </w:rPr>
              <w:t xml:space="preserve"> </w:t>
            </w:r>
            <w:r w:rsidRPr="006509F4">
              <w:rPr>
                <w:rFonts w:ascii="Arial" w:hAnsi="Arial" w:cs="Arial"/>
                <w:w w:val="105"/>
                <w:sz w:val="16"/>
                <w:szCs w:val="16"/>
              </w:rPr>
              <w:t>informacijskog</w:t>
            </w:r>
            <w:r w:rsidRPr="006509F4">
              <w:rPr>
                <w:rFonts w:ascii="Arial" w:hAnsi="Arial" w:cs="Arial"/>
                <w:spacing w:val="-4"/>
                <w:w w:val="105"/>
                <w:sz w:val="16"/>
                <w:szCs w:val="16"/>
              </w:rPr>
              <w:t xml:space="preserve"> </w:t>
            </w:r>
            <w:r w:rsidRPr="006509F4">
              <w:rPr>
                <w:rFonts w:ascii="Arial" w:hAnsi="Arial" w:cs="Arial"/>
                <w:w w:val="105"/>
                <w:sz w:val="16"/>
                <w:szCs w:val="16"/>
              </w:rPr>
              <w:t>sustava</w:t>
            </w:r>
            <w:r w:rsidRPr="006509F4">
              <w:rPr>
                <w:rFonts w:ascii="Arial" w:hAnsi="Arial" w:cs="Arial"/>
                <w:spacing w:val="-4"/>
                <w:w w:val="105"/>
                <w:sz w:val="16"/>
                <w:szCs w:val="16"/>
              </w:rPr>
              <w:t xml:space="preserve"> </w:t>
            </w:r>
            <w:r w:rsidRPr="006509F4">
              <w:rPr>
                <w:rFonts w:ascii="Arial" w:hAnsi="Arial" w:cs="Arial"/>
                <w:w w:val="105"/>
                <w:sz w:val="16"/>
                <w:szCs w:val="16"/>
              </w:rPr>
              <w:t>Porezne</w:t>
            </w:r>
            <w:r w:rsidRPr="006509F4">
              <w:rPr>
                <w:rFonts w:ascii="Arial" w:hAnsi="Arial" w:cs="Arial"/>
                <w:spacing w:val="-4"/>
                <w:w w:val="105"/>
                <w:sz w:val="16"/>
                <w:szCs w:val="16"/>
              </w:rPr>
              <w:t xml:space="preserve"> </w:t>
            </w:r>
            <w:r w:rsidRPr="006509F4">
              <w:rPr>
                <w:rFonts w:ascii="Arial" w:hAnsi="Arial" w:cs="Arial"/>
                <w:w w:val="105"/>
                <w:sz w:val="16"/>
                <w:szCs w:val="16"/>
              </w:rPr>
              <w:t>uprave</w:t>
            </w:r>
            <w:r w:rsidRPr="006509F4">
              <w:rPr>
                <w:rFonts w:ascii="Arial" w:hAnsi="Arial" w:cs="Arial"/>
                <w:spacing w:val="40"/>
                <w:w w:val="105"/>
                <w:sz w:val="16"/>
                <w:szCs w:val="16"/>
              </w:rPr>
              <w:t xml:space="preserve"> </w:t>
            </w:r>
            <w:r w:rsidRPr="006509F4">
              <w:rPr>
                <w:rFonts w:ascii="Arial" w:hAnsi="Arial" w:cs="Arial"/>
                <w:w w:val="105"/>
                <w:sz w:val="16"/>
                <w:szCs w:val="16"/>
              </w:rPr>
              <w:t>ovjeren od čelnika poreznog tijela,</w:t>
            </w:r>
            <w:r w:rsidRPr="006509F4">
              <w:rPr>
                <w:rFonts w:ascii="Arial" w:hAnsi="Arial" w:cs="Arial"/>
                <w:spacing w:val="40"/>
                <w:w w:val="105"/>
                <w:sz w:val="16"/>
                <w:szCs w:val="16"/>
              </w:rPr>
              <w:t xml:space="preserve"> </w:t>
            </w:r>
            <w:r w:rsidRPr="006509F4">
              <w:rPr>
                <w:rFonts w:ascii="Arial" w:hAnsi="Arial" w:cs="Arial"/>
                <w:w w:val="105"/>
                <w:sz w:val="16"/>
                <w:szCs w:val="16"/>
              </w:rPr>
              <w:t>JOPPD, zbrojna kartica, specifikacija</w:t>
            </w:r>
          </w:p>
        </w:tc>
        <w:tc>
          <w:tcPr>
            <w:tcW w:w="391"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90"/>
              <w:rPr>
                <w:rFonts w:ascii="Arial" w:hAnsi="Arial" w:cs="Arial"/>
                <w:sz w:val="16"/>
                <w:szCs w:val="16"/>
              </w:rPr>
            </w:pPr>
          </w:p>
          <w:p w:rsidRPr="006509F4" w:rsidR="006509F4" w:rsidP="003A3BFC" w:rsidRDefault="006509F4">
            <w:pPr>
              <w:pStyle w:val="TableParagraph"/>
              <w:ind w:left="18" w:right="14"/>
              <w:jc w:val="center"/>
              <w:rPr>
                <w:rFonts w:ascii="Arial" w:hAnsi="Arial" w:cs="Arial"/>
                <w:sz w:val="16"/>
                <w:szCs w:val="16"/>
              </w:rPr>
            </w:pPr>
            <w:r w:rsidRPr="006509F4">
              <w:rPr>
                <w:rFonts w:ascii="Arial" w:hAnsi="Arial" w:cs="Arial"/>
                <w:spacing w:val="-2"/>
                <w:w w:val="105"/>
                <w:sz w:val="16"/>
                <w:szCs w:val="16"/>
              </w:rPr>
              <w:t>40.807,75</w:t>
            </w:r>
          </w:p>
        </w:tc>
        <w:tc>
          <w:tcPr>
            <w:tcW w:w="663"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55"/>
              <w:rPr>
                <w:rFonts w:ascii="Arial" w:hAnsi="Arial" w:cs="Arial"/>
                <w:sz w:val="16"/>
                <w:szCs w:val="16"/>
              </w:rPr>
            </w:pPr>
          </w:p>
          <w:p w:rsidRPr="006509F4" w:rsidR="006509F4" w:rsidP="003A3BFC" w:rsidRDefault="006509F4">
            <w:pPr>
              <w:pStyle w:val="TableParagraph"/>
              <w:spacing w:line="273" w:lineRule="auto"/>
              <w:ind w:left="21" w:right="74"/>
              <w:rPr>
                <w:rFonts w:ascii="Arial" w:hAnsi="Arial" w:cs="Arial"/>
                <w:sz w:val="16"/>
                <w:szCs w:val="16"/>
              </w:rPr>
            </w:pPr>
            <w:r w:rsidRPr="006509F4">
              <w:rPr>
                <w:rFonts w:ascii="Arial" w:hAnsi="Arial" w:cs="Arial"/>
                <w:w w:val="105"/>
                <w:sz w:val="16"/>
                <w:szCs w:val="16"/>
              </w:rPr>
              <w:t>nepodmireni porezi, doprinosi i druga</w:t>
            </w:r>
            <w:r w:rsidRPr="006509F4">
              <w:rPr>
                <w:rFonts w:ascii="Arial" w:hAnsi="Arial" w:cs="Arial"/>
                <w:spacing w:val="40"/>
                <w:w w:val="105"/>
                <w:sz w:val="16"/>
                <w:szCs w:val="16"/>
              </w:rPr>
              <w:t xml:space="preserve"> </w:t>
            </w:r>
            <w:r w:rsidRPr="006509F4">
              <w:rPr>
                <w:rFonts w:ascii="Arial" w:hAnsi="Arial" w:cs="Arial"/>
                <w:w w:val="105"/>
                <w:sz w:val="16"/>
                <w:szCs w:val="16"/>
              </w:rPr>
              <w:t>javna davanja, izlist stanja iz</w:t>
            </w:r>
            <w:r w:rsidRPr="006509F4">
              <w:rPr>
                <w:rFonts w:ascii="Arial" w:hAnsi="Arial" w:cs="Arial"/>
                <w:spacing w:val="40"/>
                <w:w w:val="105"/>
                <w:sz w:val="16"/>
                <w:szCs w:val="16"/>
              </w:rPr>
              <w:t xml:space="preserve"> </w:t>
            </w:r>
            <w:r w:rsidRPr="006509F4">
              <w:rPr>
                <w:rFonts w:ascii="Arial" w:hAnsi="Arial" w:cs="Arial"/>
                <w:w w:val="105"/>
                <w:sz w:val="16"/>
                <w:szCs w:val="16"/>
              </w:rPr>
              <w:t>informacijskog</w:t>
            </w:r>
            <w:r w:rsidRPr="006509F4">
              <w:rPr>
                <w:rFonts w:ascii="Arial" w:hAnsi="Arial" w:cs="Arial"/>
                <w:spacing w:val="-4"/>
                <w:w w:val="105"/>
                <w:sz w:val="16"/>
                <w:szCs w:val="16"/>
              </w:rPr>
              <w:t xml:space="preserve"> </w:t>
            </w:r>
            <w:r w:rsidRPr="006509F4">
              <w:rPr>
                <w:rFonts w:ascii="Arial" w:hAnsi="Arial" w:cs="Arial"/>
                <w:w w:val="105"/>
                <w:sz w:val="16"/>
                <w:szCs w:val="16"/>
              </w:rPr>
              <w:t>sustava</w:t>
            </w:r>
            <w:r w:rsidRPr="006509F4">
              <w:rPr>
                <w:rFonts w:ascii="Arial" w:hAnsi="Arial" w:cs="Arial"/>
                <w:spacing w:val="-4"/>
                <w:w w:val="105"/>
                <w:sz w:val="16"/>
                <w:szCs w:val="16"/>
              </w:rPr>
              <w:t xml:space="preserve"> </w:t>
            </w:r>
            <w:r w:rsidRPr="006509F4">
              <w:rPr>
                <w:rFonts w:ascii="Arial" w:hAnsi="Arial" w:cs="Arial"/>
                <w:w w:val="105"/>
                <w:sz w:val="16"/>
                <w:szCs w:val="16"/>
              </w:rPr>
              <w:t>Porezne</w:t>
            </w:r>
            <w:r w:rsidRPr="006509F4">
              <w:rPr>
                <w:rFonts w:ascii="Arial" w:hAnsi="Arial" w:cs="Arial"/>
                <w:spacing w:val="-4"/>
                <w:w w:val="105"/>
                <w:sz w:val="16"/>
                <w:szCs w:val="16"/>
              </w:rPr>
              <w:t xml:space="preserve"> </w:t>
            </w:r>
            <w:r w:rsidRPr="006509F4">
              <w:rPr>
                <w:rFonts w:ascii="Arial" w:hAnsi="Arial" w:cs="Arial"/>
                <w:w w:val="105"/>
                <w:sz w:val="16"/>
                <w:szCs w:val="16"/>
              </w:rPr>
              <w:t>uprave</w:t>
            </w:r>
            <w:r w:rsidRPr="006509F4">
              <w:rPr>
                <w:rFonts w:ascii="Arial" w:hAnsi="Arial" w:cs="Arial"/>
                <w:spacing w:val="40"/>
                <w:w w:val="105"/>
                <w:sz w:val="16"/>
                <w:szCs w:val="16"/>
              </w:rPr>
              <w:t xml:space="preserve"> </w:t>
            </w:r>
            <w:r w:rsidRPr="006509F4">
              <w:rPr>
                <w:rFonts w:ascii="Arial" w:hAnsi="Arial" w:cs="Arial"/>
                <w:w w:val="105"/>
                <w:sz w:val="16"/>
                <w:szCs w:val="16"/>
              </w:rPr>
              <w:t>ovjeren od čelnika poreznog tijela,</w:t>
            </w:r>
            <w:r w:rsidRPr="006509F4">
              <w:rPr>
                <w:rFonts w:ascii="Arial" w:hAnsi="Arial" w:cs="Arial"/>
                <w:spacing w:val="40"/>
                <w:w w:val="105"/>
                <w:sz w:val="16"/>
                <w:szCs w:val="16"/>
              </w:rPr>
              <w:t xml:space="preserve"> </w:t>
            </w:r>
            <w:r w:rsidRPr="006509F4">
              <w:rPr>
                <w:rFonts w:ascii="Arial" w:hAnsi="Arial" w:cs="Arial"/>
                <w:w w:val="105"/>
                <w:sz w:val="16"/>
                <w:szCs w:val="16"/>
              </w:rPr>
              <w:t>JOPPD, zbrojna kartica, specifikacija</w:t>
            </w:r>
          </w:p>
        </w:tc>
        <w:tc>
          <w:tcPr>
            <w:tcW w:w="374"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90"/>
              <w:rPr>
                <w:rFonts w:ascii="Arial" w:hAnsi="Arial" w:cs="Arial"/>
                <w:sz w:val="16"/>
                <w:szCs w:val="16"/>
              </w:rPr>
            </w:pPr>
          </w:p>
          <w:p w:rsidRPr="006509F4" w:rsidR="006509F4" w:rsidP="003A3BFC" w:rsidRDefault="006509F4">
            <w:pPr>
              <w:pStyle w:val="TableParagraph"/>
              <w:ind w:left="19" w:right="15"/>
              <w:jc w:val="center"/>
              <w:rPr>
                <w:rFonts w:ascii="Arial" w:hAnsi="Arial" w:cs="Arial"/>
                <w:sz w:val="16"/>
                <w:szCs w:val="16"/>
              </w:rPr>
            </w:pPr>
            <w:r w:rsidRPr="006509F4">
              <w:rPr>
                <w:rFonts w:ascii="Arial" w:hAnsi="Arial" w:cs="Arial"/>
                <w:spacing w:val="-4"/>
                <w:w w:val="105"/>
                <w:sz w:val="16"/>
                <w:szCs w:val="16"/>
              </w:rPr>
              <w:t>0,00</w:t>
            </w:r>
          </w:p>
        </w:tc>
        <w:tc>
          <w:tcPr>
            <w:tcW w:w="578"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90"/>
              <w:rPr>
                <w:rFonts w:ascii="Arial" w:hAnsi="Arial" w:cs="Arial"/>
                <w:sz w:val="16"/>
                <w:szCs w:val="16"/>
              </w:rPr>
            </w:pPr>
          </w:p>
          <w:p w:rsidRPr="006509F4" w:rsidR="006509F4" w:rsidP="003A3BFC" w:rsidRDefault="006509F4">
            <w:pPr>
              <w:pStyle w:val="TableParagraph"/>
              <w:ind w:left="2"/>
              <w:jc w:val="center"/>
              <w:rPr>
                <w:rFonts w:ascii="Arial" w:hAnsi="Arial" w:cs="Arial"/>
                <w:sz w:val="16"/>
                <w:szCs w:val="16"/>
              </w:rPr>
            </w:pPr>
            <w:r w:rsidRPr="006509F4">
              <w:rPr>
                <w:rFonts w:ascii="Arial" w:hAnsi="Arial" w:cs="Arial"/>
                <w:spacing w:val="-5"/>
                <w:w w:val="105"/>
                <w:sz w:val="16"/>
                <w:szCs w:val="16"/>
              </w:rPr>
              <w:t>NE</w:t>
            </w:r>
          </w:p>
        </w:tc>
        <w:tc>
          <w:tcPr>
            <w:tcW w:w="314" w:type="pct"/>
          </w:tcPr>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rPr>
                <w:rFonts w:ascii="Arial" w:hAnsi="Arial" w:cs="Arial"/>
                <w:sz w:val="16"/>
                <w:szCs w:val="16"/>
              </w:rPr>
            </w:pPr>
          </w:p>
          <w:p w:rsidRPr="006509F4" w:rsidR="006509F4" w:rsidP="003A3BFC" w:rsidRDefault="006509F4">
            <w:pPr>
              <w:pStyle w:val="TableParagraph"/>
              <w:spacing w:before="90"/>
              <w:rPr>
                <w:rFonts w:ascii="Arial" w:hAnsi="Arial" w:cs="Arial"/>
                <w:sz w:val="16"/>
                <w:szCs w:val="16"/>
              </w:rPr>
            </w:pPr>
          </w:p>
          <w:p w:rsidRPr="006509F4" w:rsidR="006509F4" w:rsidP="003A3BFC" w:rsidRDefault="006509F4">
            <w:pPr>
              <w:pStyle w:val="TableParagraph"/>
              <w:ind w:left="69" w:right="68"/>
              <w:jc w:val="center"/>
              <w:rPr>
                <w:rFonts w:ascii="Arial" w:hAnsi="Arial" w:cs="Arial"/>
                <w:sz w:val="16"/>
                <w:szCs w:val="16"/>
              </w:rPr>
            </w:pPr>
            <w:r w:rsidRPr="006509F4">
              <w:rPr>
                <w:rFonts w:ascii="Arial" w:hAnsi="Arial" w:cs="Arial"/>
                <w:spacing w:val="-5"/>
                <w:w w:val="105"/>
                <w:sz w:val="16"/>
                <w:szCs w:val="16"/>
              </w:rPr>
              <w:t>DA</w:t>
            </w:r>
          </w:p>
        </w:tc>
        <w:tc>
          <w:tcPr>
            <w:tcW w:w="8" w:type="pct"/>
          </w:tcPr>
          <w:p w:rsidRPr="006509F4" w:rsidR="006509F4" w:rsidP="003A3BFC" w:rsidRDefault="006509F4">
            <w:pPr>
              <w:pStyle w:val="TableParagraph"/>
              <w:rPr>
                <w:rFonts w:ascii="Arial" w:hAnsi="Arial" w:cs="Arial"/>
                <w:sz w:val="16"/>
                <w:szCs w:val="16"/>
              </w:rPr>
            </w:pPr>
          </w:p>
        </w:tc>
      </w:tr>
      <w:tr w:rsidRPr="006509F4" w:rsidR="006509F4" w:rsidTr="00F82C3C">
        <w:trPr>
          <w:trHeight w:val="280"/>
        </w:trPr>
        <w:tc>
          <w:tcPr>
            <w:tcW w:w="214" w:type="pct"/>
          </w:tcPr>
          <w:p w:rsidRPr="006509F4" w:rsidR="006509F4" w:rsidP="003A3BFC" w:rsidRDefault="006509F4">
            <w:pPr>
              <w:pStyle w:val="TableParagraph"/>
              <w:rPr>
                <w:rFonts w:ascii="Arial" w:hAnsi="Arial" w:cs="Arial"/>
                <w:sz w:val="16"/>
                <w:szCs w:val="16"/>
              </w:rPr>
            </w:pPr>
          </w:p>
        </w:tc>
        <w:tc>
          <w:tcPr>
            <w:tcW w:w="453" w:type="pct"/>
          </w:tcPr>
          <w:p w:rsidRPr="006509F4" w:rsidR="006509F4" w:rsidP="003A3BFC" w:rsidRDefault="006509F4">
            <w:pPr>
              <w:pStyle w:val="TableParagraph"/>
              <w:spacing w:before="85"/>
              <w:ind w:left="23"/>
              <w:rPr>
                <w:rFonts w:ascii="Arial" w:hAnsi="Arial" w:cs="Arial"/>
                <w:sz w:val="16"/>
                <w:szCs w:val="16"/>
              </w:rPr>
            </w:pPr>
            <w:r w:rsidRPr="006509F4">
              <w:rPr>
                <w:rFonts w:ascii="Arial" w:hAnsi="Arial" w:cs="Arial"/>
                <w:w w:val="105"/>
                <w:sz w:val="16"/>
                <w:szCs w:val="16"/>
              </w:rPr>
              <w:t>I. red</w:t>
            </w:r>
            <w:r w:rsidRPr="006509F4">
              <w:rPr>
                <w:rFonts w:ascii="Arial" w:hAnsi="Arial" w:cs="Arial"/>
                <w:spacing w:val="1"/>
                <w:w w:val="105"/>
                <w:sz w:val="16"/>
                <w:szCs w:val="16"/>
              </w:rPr>
              <w:t xml:space="preserve"> </w:t>
            </w:r>
            <w:r w:rsidRPr="006509F4">
              <w:rPr>
                <w:rFonts w:ascii="Arial" w:hAnsi="Arial" w:cs="Arial"/>
                <w:spacing w:val="-2"/>
                <w:w w:val="105"/>
                <w:sz w:val="16"/>
                <w:szCs w:val="16"/>
              </w:rPr>
              <w:t>ukupno</w:t>
            </w:r>
          </w:p>
        </w:tc>
        <w:tc>
          <w:tcPr>
            <w:tcW w:w="469" w:type="pct"/>
          </w:tcPr>
          <w:p w:rsidRPr="006509F4" w:rsidR="006509F4" w:rsidP="003A3BFC" w:rsidRDefault="006509F4">
            <w:pPr>
              <w:pStyle w:val="TableParagraph"/>
              <w:rPr>
                <w:rFonts w:ascii="Arial" w:hAnsi="Arial" w:cs="Arial"/>
                <w:sz w:val="16"/>
                <w:szCs w:val="16"/>
              </w:rPr>
            </w:pPr>
          </w:p>
        </w:tc>
        <w:tc>
          <w:tcPr>
            <w:tcW w:w="416" w:type="pct"/>
          </w:tcPr>
          <w:p w:rsidRPr="006509F4" w:rsidR="006509F4" w:rsidP="003A3BFC" w:rsidRDefault="006509F4">
            <w:pPr>
              <w:pStyle w:val="TableParagraph"/>
              <w:rPr>
                <w:rFonts w:ascii="Arial" w:hAnsi="Arial" w:cs="Arial"/>
                <w:sz w:val="16"/>
                <w:szCs w:val="16"/>
              </w:rPr>
            </w:pPr>
          </w:p>
        </w:tc>
        <w:tc>
          <w:tcPr>
            <w:tcW w:w="409" w:type="pct"/>
          </w:tcPr>
          <w:p w:rsidRPr="006509F4" w:rsidR="006509F4" w:rsidP="003A3BFC" w:rsidRDefault="006509F4">
            <w:pPr>
              <w:pStyle w:val="TableParagraph"/>
              <w:spacing w:before="82"/>
              <w:ind w:left="85" w:right="82"/>
              <w:jc w:val="center"/>
              <w:rPr>
                <w:rFonts w:ascii="Arial" w:hAnsi="Arial" w:cs="Arial"/>
                <w:sz w:val="16"/>
                <w:szCs w:val="16"/>
              </w:rPr>
            </w:pPr>
            <w:r w:rsidRPr="006509F4">
              <w:rPr>
                <w:rFonts w:ascii="Arial" w:hAnsi="Arial" w:cs="Arial"/>
                <w:spacing w:val="-2"/>
                <w:w w:val="105"/>
                <w:sz w:val="16"/>
                <w:szCs w:val="16"/>
              </w:rPr>
              <w:t>40.807,75</w:t>
            </w:r>
          </w:p>
        </w:tc>
        <w:tc>
          <w:tcPr>
            <w:tcW w:w="711" w:type="pct"/>
          </w:tcPr>
          <w:p w:rsidRPr="006509F4" w:rsidR="006509F4" w:rsidP="003A3BFC" w:rsidRDefault="006509F4">
            <w:pPr>
              <w:pStyle w:val="TableParagraph"/>
              <w:rPr>
                <w:rFonts w:ascii="Arial" w:hAnsi="Arial" w:cs="Arial"/>
                <w:sz w:val="16"/>
                <w:szCs w:val="16"/>
              </w:rPr>
            </w:pPr>
          </w:p>
        </w:tc>
        <w:tc>
          <w:tcPr>
            <w:tcW w:w="391" w:type="pct"/>
          </w:tcPr>
          <w:p w:rsidRPr="006509F4" w:rsidR="006509F4" w:rsidP="003A3BFC" w:rsidRDefault="006509F4">
            <w:pPr>
              <w:pStyle w:val="TableParagraph"/>
              <w:spacing w:before="82"/>
              <w:ind w:left="18" w:right="14"/>
              <w:jc w:val="center"/>
              <w:rPr>
                <w:rFonts w:ascii="Arial" w:hAnsi="Arial" w:cs="Arial"/>
                <w:sz w:val="16"/>
                <w:szCs w:val="16"/>
              </w:rPr>
            </w:pPr>
            <w:r w:rsidRPr="006509F4">
              <w:rPr>
                <w:rFonts w:ascii="Arial" w:hAnsi="Arial" w:cs="Arial"/>
                <w:spacing w:val="-2"/>
                <w:w w:val="105"/>
                <w:sz w:val="16"/>
                <w:szCs w:val="16"/>
              </w:rPr>
              <w:t>40.807,75</w:t>
            </w:r>
          </w:p>
        </w:tc>
        <w:tc>
          <w:tcPr>
            <w:tcW w:w="663" w:type="pct"/>
          </w:tcPr>
          <w:p w:rsidRPr="006509F4" w:rsidR="006509F4" w:rsidP="003A3BFC" w:rsidRDefault="006509F4">
            <w:pPr>
              <w:pStyle w:val="TableParagraph"/>
              <w:rPr>
                <w:rFonts w:ascii="Arial" w:hAnsi="Arial" w:cs="Arial"/>
                <w:sz w:val="16"/>
                <w:szCs w:val="16"/>
              </w:rPr>
            </w:pPr>
          </w:p>
        </w:tc>
        <w:tc>
          <w:tcPr>
            <w:tcW w:w="374" w:type="pct"/>
          </w:tcPr>
          <w:p w:rsidRPr="006509F4" w:rsidR="006509F4" w:rsidP="003A3BFC" w:rsidRDefault="006509F4">
            <w:pPr>
              <w:pStyle w:val="TableParagraph"/>
              <w:spacing w:before="82"/>
              <w:ind w:left="19" w:right="15"/>
              <w:jc w:val="center"/>
              <w:rPr>
                <w:rFonts w:ascii="Arial" w:hAnsi="Arial" w:cs="Arial"/>
                <w:sz w:val="16"/>
                <w:szCs w:val="16"/>
              </w:rPr>
            </w:pPr>
            <w:r w:rsidRPr="006509F4">
              <w:rPr>
                <w:rFonts w:ascii="Arial" w:hAnsi="Arial" w:cs="Arial"/>
                <w:spacing w:val="-4"/>
                <w:w w:val="105"/>
                <w:sz w:val="16"/>
                <w:szCs w:val="16"/>
              </w:rPr>
              <w:t>0,00</w:t>
            </w:r>
          </w:p>
        </w:tc>
        <w:tc>
          <w:tcPr>
            <w:tcW w:w="578" w:type="pct"/>
          </w:tcPr>
          <w:p w:rsidRPr="006509F4" w:rsidR="006509F4" w:rsidP="003A3BFC" w:rsidRDefault="006509F4">
            <w:pPr>
              <w:pStyle w:val="TableParagraph"/>
              <w:rPr>
                <w:rFonts w:ascii="Arial" w:hAnsi="Arial" w:cs="Arial"/>
                <w:sz w:val="16"/>
                <w:szCs w:val="16"/>
              </w:rPr>
            </w:pPr>
          </w:p>
        </w:tc>
        <w:tc>
          <w:tcPr>
            <w:tcW w:w="314" w:type="pct"/>
          </w:tcPr>
          <w:p w:rsidRPr="006509F4" w:rsidR="006509F4" w:rsidP="003A3BFC" w:rsidRDefault="006509F4">
            <w:pPr>
              <w:pStyle w:val="TableParagraph"/>
              <w:rPr>
                <w:rFonts w:ascii="Arial" w:hAnsi="Arial" w:cs="Arial"/>
                <w:sz w:val="16"/>
                <w:szCs w:val="16"/>
              </w:rPr>
            </w:pPr>
          </w:p>
        </w:tc>
        <w:tc>
          <w:tcPr>
            <w:tcW w:w="8" w:type="pct"/>
          </w:tcPr>
          <w:p w:rsidRPr="006509F4" w:rsidR="006509F4" w:rsidP="003A3BFC" w:rsidRDefault="006509F4">
            <w:pPr>
              <w:pStyle w:val="TableParagraph"/>
              <w:rPr>
                <w:rFonts w:ascii="Arial" w:hAnsi="Arial" w:cs="Arial"/>
                <w:sz w:val="16"/>
                <w:szCs w:val="16"/>
              </w:rPr>
            </w:pPr>
          </w:p>
        </w:tc>
      </w:tr>
    </w:tbl>
    <w:p w:rsidR="00F82C3C" w:rsidP="00F82C3C" w:rsidRDefault="00F82C3C">
      <w:pPr>
        <w:pStyle w:val="Odlomakpopisa"/>
        <w:tabs>
          <w:tab w:val="left" w:pos="142"/>
        </w:tabs>
        <w:ind w:left="1440"/>
        <w:rPr>
          <w:rFonts w:ascii="Arial" w:hAnsi="Arial" w:cs="Arial"/>
          <w:sz w:val="24"/>
          <w:szCs w:val="24"/>
        </w:rPr>
      </w:pPr>
    </w:p>
    <w:p w:rsidRPr="00F82C3C" w:rsidR="00174912" w:rsidP="00F82C3C" w:rsidRDefault="00174912">
      <w:pPr>
        <w:pStyle w:val="Odlomakpopisa"/>
        <w:numPr>
          <w:ilvl w:val="0"/>
          <w:numId w:val="37"/>
        </w:numPr>
        <w:tabs>
          <w:tab w:val="left" w:pos="142"/>
        </w:tabs>
        <w:rPr>
          <w:rFonts w:ascii="Arial" w:hAnsi="Arial" w:cs="Arial"/>
          <w:sz w:val="24"/>
          <w:szCs w:val="24"/>
        </w:rPr>
      </w:pPr>
      <w:r w:rsidRPr="00F82C3C">
        <w:rPr>
          <w:rFonts w:ascii="Arial" w:hAnsi="Arial" w:cs="Arial"/>
          <w:sz w:val="24"/>
          <w:szCs w:val="24"/>
        </w:rPr>
        <w:t>viši isplatni red</w:t>
      </w:r>
    </w:p>
    <w:p w:rsidRPr="00F82C3C" w:rsidR="00596108" w:rsidP="00F82C3C" w:rsidRDefault="00596108">
      <w:pPr>
        <w:tabs>
          <w:tab w:val="left" w:pos="142"/>
        </w:tabs>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85"/>
        <w:gridCol w:w="902"/>
        <w:gridCol w:w="832"/>
        <w:gridCol w:w="754"/>
        <w:gridCol w:w="698"/>
        <w:gridCol w:w="1289"/>
        <w:gridCol w:w="709"/>
        <w:gridCol w:w="1202"/>
        <w:gridCol w:w="677"/>
        <w:gridCol w:w="1047"/>
        <w:gridCol w:w="569"/>
      </w:tblGrid>
      <w:tr w:rsidRPr="006509F4" w:rsidR="00C66632" w:rsidTr="00691B0B">
        <w:trPr>
          <w:trHeight w:val="784"/>
        </w:trPr>
        <w:tc>
          <w:tcPr>
            <w:tcW w:w="214" w:type="pct"/>
          </w:tcPr>
          <w:p w:rsidRPr="006509F4" w:rsidR="00596108" w:rsidP="003A3BFC" w:rsidRDefault="00596108">
            <w:pPr>
              <w:pStyle w:val="TableParagraph"/>
              <w:spacing w:before="40" w:line="249" w:lineRule="auto"/>
              <w:ind w:left="38" w:right="56"/>
              <w:jc w:val="center"/>
              <w:rPr>
                <w:rFonts w:ascii="Arial" w:hAnsi="Arial" w:cs="Arial"/>
                <w:sz w:val="16"/>
                <w:szCs w:val="16"/>
              </w:rPr>
            </w:pPr>
            <w:r w:rsidRPr="006509F4">
              <w:rPr>
                <w:rFonts w:ascii="Arial" w:hAnsi="Arial" w:cs="Arial"/>
                <w:spacing w:val="-4"/>
                <w:sz w:val="16"/>
                <w:szCs w:val="16"/>
              </w:rPr>
              <w:t>Redn</w:t>
            </w:r>
            <w:r w:rsidRPr="006509F4">
              <w:rPr>
                <w:rFonts w:ascii="Arial" w:hAnsi="Arial" w:cs="Arial"/>
                <w:sz w:val="16"/>
                <w:szCs w:val="16"/>
              </w:rPr>
              <w:t xml:space="preserve"> i</w:t>
            </w:r>
            <w:r w:rsidRPr="006509F4">
              <w:rPr>
                <w:rFonts w:ascii="Arial" w:hAnsi="Arial" w:cs="Arial"/>
                <w:spacing w:val="-11"/>
                <w:sz w:val="16"/>
                <w:szCs w:val="16"/>
              </w:rPr>
              <w:t xml:space="preserve"> </w:t>
            </w:r>
            <w:r w:rsidRPr="006509F4">
              <w:rPr>
                <w:rFonts w:ascii="Arial" w:hAnsi="Arial" w:cs="Arial"/>
                <w:sz w:val="16"/>
                <w:szCs w:val="16"/>
              </w:rPr>
              <w:t xml:space="preserve">broj </w:t>
            </w:r>
            <w:r w:rsidRPr="006509F4">
              <w:rPr>
                <w:rFonts w:ascii="Arial" w:hAnsi="Arial" w:cs="Arial"/>
                <w:spacing w:val="-4"/>
                <w:sz w:val="16"/>
                <w:szCs w:val="16"/>
              </w:rPr>
              <w:t>prij.</w:t>
            </w:r>
            <w:r w:rsidRPr="006509F4">
              <w:rPr>
                <w:rFonts w:ascii="Arial" w:hAnsi="Arial" w:cs="Arial"/>
                <w:sz w:val="16"/>
                <w:szCs w:val="16"/>
              </w:rPr>
              <w:t xml:space="preserve"> </w:t>
            </w:r>
            <w:r w:rsidRPr="006509F4">
              <w:rPr>
                <w:rFonts w:ascii="Arial" w:hAnsi="Arial" w:cs="Arial"/>
                <w:spacing w:val="-4"/>
                <w:sz w:val="16"/>
                <w:szCs w:val="16"/>
              </w:rPr>
              <w:t>trž.</w:t>
            </w:r>
          </w:p>
        </w:tc>
        <w:tc>
          <w:tcPr>
            <w:tcW w:w="497" w:type="pct"/>
          </w:tcPr>
          <w:p w:rsidRPr="006509F4" w:rsidR="00596108" w:rsidP="003A3BFC" w:rsidRDefault="00596108">
            <w:pPr>
              <w:pStyle w:val="TableParagraph"/>
              <w:spacing w:before="47"/>
              <w:rPr>
                <w:rFonts w:ascii="Arial" w:hAnsi="Arial" w:cs="Arial"/>
                <w:sz w:val="16"/>
                <w:szCs w:val="16"/>
              </w:rPr>
            </w:pPr>
          </w:p>
          <w:p w:rsidRPr="006509F4" w:rsidR="00596108" w:rsidP="003A3BFC" w:rsidRDefault="00596108">
            <w:pPr>
              <w:pStyle w:val="TableParagraph"/>
              <w:spacing w:before="1" w:line="249" w:lineRule="auto"/>
              <w:ind w:left="131" w:right="73" w:hanging="56"/>
              <w:rPr>
                <w:rFonts w:ascii="Arial" w:hAnsi="Arial" w:cs="Arial"/>
                <w:sz w:val="16"/>
                <w:szCs w:val="16"/>
              </w:rPr>
            </w:pPr>
            <w:r w:rsidRPr="006509F4">
              <w:rPr>
                <w:rFonts w:ascii="Arial" w:hAnsi="Arial" w:cs="Arial"/>
                <w:sz w:val="16"/>
                <w:szCs w:val="16"/>
              </w:rPr>
              <w:t>Ime</w:t>
            </w:r>
            <w:r w:rsidRPr="006509F4">
              <w:rPr>
                <w:rFonts w:ascii="Arial" w:hAnsi="Arial" w:cs="Arial"/>
                <w:spacing w:val="-11"/>
                <w:sz w:val="16"/>
                <w:szCs w:val="16"/>
              </w:rPr>
              <w:t xml:space="preserve"> </w:t>
            </w:r>
            <w:r w:rsidRPr="006509F4">
              <w:rPr>
                <w:rFonts w:ascii="Arial" w:hAnsi="Arial" w:cs="Arial"/>
                <w:sz w:val="16"/>
                <w:szCs w:val="16"/>
              </w:rPr>
              <w:t>i</w:t>
            </w:r>
            <w:r w:rsidRPr="006509F4">
              <w:rPr>
                <w:rFonts w:ascii="Arial" w:hAnsi="Arial" w:cs="Arial"/>
                <w:spacing w:val="-10"/>
                <w:sz w:val="16"/>
                <w:szCs w:val="16"/>
              </w:rPr>
              <w:t xml:space="preserve"> </w:t>
            </w:r>
            <w:r w:rsidRPr="006509F4">
              <w:rPr>
                <w:rFonts w:ascii="Arial" w:hAnsi="Arial" w:cs="Arial"/>
                <w:sz w:val="16"/>
                <w:szCs w:val="16"/>
              </w:rPr>
              <w:t>prezime</w:t>
            </w:r>
            <w:r w:rsidRPr="006509F4">
              <w:rPr>
                <w:rFonts w:ascii="Arial" w:hAnsi="Arial" w:cs="Arial"/>
                <w:spacing w:val="-11"/>
                <w:sz w:val="16"/>
                <w:szCs w:val="16"/>
              </w:rPr>
              <w:t xml:space="preserve"> </w:t>
            </w:r>
            <w:r w:rsidRPr="006509F4">
              <w:rPr>
                <w:rFonts w:ascii="Arial" w:hAnsi="Arial" w:cs="Arial"/>
                <w:sz w:val="16"/>
                <w:szCs w:val="16"/>
              </w:rPr>
              <w:t>/</w:t>
            </w:r>
            <w:r w:rsidRPr="006509F4">
              <w:rPr>
                <w:rFonts w:ascii="Arial" w:hAnsi="Arial" w:cs="Arial"/>
                <w:spacing w:val="-10"/>
                <w:sz w:val="16"/>
                <w:szCs w:val="16"/>
              </w:rPr>
              <w:t xml:space="preserve"> </w:t>
            </w:r>
            <w:r w:rsidRPr="006509F4">
              <w:rPr>
                <w:rFonts w:ascii="Arial" w:hAnsi="Arial" w:cs="Arial"/>
                <w:sz w:val="16"/>
                <w:szCs w:val="16"/>
              </w:rPr>
              <w:t>tvrka ili</w:t>
            </w:r>
            <w:r w:rsidRPr="006509F4">
              <w:rPr>
                <w:rFonts w:ascii="Arial" w:hAnsi="Arial" w:cs="Arial"/>
                <w:spacing w:val="-3"/>
                <w:sz w:val="16"/>
                <w:szCs w:val="16"/>
              </w:rPr>
              <w:t xml:space="preserve"> </w:t>
            </w:r>
            <w:r w:rsidRPr="006509F4">
              <w:rPr>
                <w:rFonts w:ascii="Arial" w:hAnsi="Arial" w:cs="Arial"/>
                <w:sz w:val="16"/>
                <w:szCs w:val="16"/>
              </w:rPr>
              <w:t>naziv</w:t>
            </w:r>
            <w:r w:rsidRPr="006509F4">
              <w:rPr>
                <w:rFonts w:ascii="Arial" w:hAnsi="Arial" w:cs="Arial"/>
                <w:spacing w:val="-4"/>
                <w:sz w:val="16"/>
                <w:szCs w:val="16"/>
              </w:rPr>
              <w:t xml:space="preserve"> </w:t>
            </w:r>
            <w:r w:rsidRPr="006509F4">
              <w:rPr>
                <w:rFonts w:ascii="Arial" w:hAnsi="Arial" w:cs="Arial"/>
                <w:sz w:val="16"/>
                <w:szCs w:val="16"/>
              </w:rPr>
              <w:t>vjerovnika</w:t>
            </w:r>
          </w:p>
        </w:tc>
        <w:tc>
          <w:tcPr>
            <w:tcW w:w="459" w:type="pct"/>
          </w:tcPr>
          <w:p w:rsidRPr="006509F4" w:rsidR="00596108" w:rsidP="003A3BFC" w:rsidRDefault="00596108">
            <w:pPr>
              <w:pStyle w:val="TableParagraph"/>
              <w:spacing w:before="139"/>
              <w:rPr>
                <w:rFonts w:ascii="Arial" w:hAnsi="Arial" w:cs="Arial"/>
                <w:sz w:val="16"/>
                <w:szCs w:val="16"/>
              </w:rPr>
            </w:pPr>
          </w:p>
          <w:p w:rsidRPr="006509F4" w:rsidR="00596108" w:rsidP="003A3BFC" w:rsidRDefault="00596108">
            <w:pPr>
              <w:pStyle w:val="TableParagraph"/>
              <w:ind w:left="56"/>
              <w:rPr>
                <w:rFonts w:ascii="Arial" w:hAnsi="Arial" w:cs="Arial"/>
                <w:sz w:val="16"/>
                <w:szCs w:val="16"/>
              </w:rPr>
            </w:pPr>
            <w:r w:rsidRPr="006509F4">
              <w:rPr>
                <w:rFonts w:ascii="Arial" w:hAnsi="Arial" w:cs="Arial"/>
                <w:sz w:val="16"/>
                <w:szCs w:val="16"/>
              </w:rPr>
              <w:t>OIB</w:t>
            </w:r>
            <w:r w:rsidRPr="006509F4">
              <w:rPr>
                <w:rFonts w:ascii="Arial" w:hAnsi="Arial" w:cs="Arial"/>
                <w:spacing w:val="-6"/>
                <w:sz w:val="16"/>
                <w:szCs w:val="16"/>
              </w:rPr>
              <w:t xml:space="preserve"> </w:t>
            </w:r>
            <w:r w:rsidRPr="006509F4">
              <w:rPr>
                <w:rFonts w:ascii="Arial" w:hAnsi="Arial" w:cs="Arial"/>
                <w:spacing w:val="-2"/>
                <w:sz w:val="16"/>
                <w:szCs w:val="16"/>
              </w:rPr>
              <w:t>vjerovnika</w:t>
            </w:r>
          </w:p>
        </w:tc>
        <w:tc>
          <w:tcPr>
            <w:tcW w:w="416" w:type="pct"/>
          </w:tcPr>
          <w:p w:rsidRPr="006509F4" w:rsidR="00596108" w:rsidP="003A3BFC" w:rsidRDefault="00596108">
            <w:pPr>
              <w:pStyle w:val="TableParagraph"/>
              <w:spacing w:before="131" w:line="249" w:lineRule="auto"/>
              <w:ind w:left="96" w:right="114" w:firstLine="1"/>
              <w:jc w:val="center"/>
              <w:rPr>
                <w:rFonts w:ascii="Arial" w:hAnsi="Arial" w:cs="Arial"/>
                <w:sz w:val="16"/>
                <w:szCs w:val="16"/>
              </w:rPr>
            </w:pPr>
            <w:r w:rsidRPr="006509F4">
              <w:rPr>
                <w:rFonts w:ascii="Arial" w:hAnsi="Arial" w:cs="Arial"/>
                <w:sz w:val="16"/>
                <w:szCs w:val="16"/>
              </w:rPr>
              <w:t>Adresa</w:t>
            </w:r>
            <w:r w:rsidRPr="006509F4">
              <w:rPr>
                <w:rFonts w:ascii="Arial" w:hAnsi="Arial" w:cs="Arial"/>
                <w:spacing w:val="-5"/>
                <w:sz w:val="16"/>
                <w:szCs w:val="16"/>
              </w:rPr>
              <w:t xml:space="preserve"> </w:t>
            </w:r>
            <w:r w:rsidRPr="006509F4">
              <w:rPr>
                <w:rFonts w:ascii="Arial" w:hAnsi="Arial" w:cs="Arial"/>
                <w:sz w:val="16"/>
                <w:szCs w:val="16"/>
              </w:rPr>
              <w:t xml:space="preserve">/ </w:t>
            </w:r>
            <w:r w:rsidRPr="006509F4">
              <w:rPr>
                <w:rFonts w:ascii="Arial" w:hAnsi="Arial" w:cs="Arial"/>
                <w:spacing w:val="-2"/>
                <w:sz w:val="16"/>
                <w:szCs w:val="16"/>
              </w:rPr>
              <w:t>sjedište</w:t>
            </w:r>
            <w:r w:rsidRPr="006509F4">
              <w:rPr>
                <w:rFonts w:ascii="Arial" w:hAnsi="Arial" w:cs="Arial"/>
                <w:sz w:val="16"/>
                <w:szCs w:val="16"/>
              </w:rPr>
              <w:t xml:space="preserve"> </w:t>
            </w:r>
            <w:r w:rsidRPr="006509F4">
              <w:rPr>
                <w:rFonts w:ascii="Arial" w:hAnsi="Arial" w:cs="Arial"/>
                <w:spacing w:val="-2"/>
                <w:sz w:val="16"/>
                <w:szCs w:val="16"/>
              </w:rPr>
              <w:t>vjerovnika</w:t>
            </w:r>
          </w:p>
        </w:tc>
        <w:tc>
          <w:tcPr>
            <w:tcW w:w="385" w:type="pct"/>
          </w:tcPr>
          <w:p w:rsidRPr="006509F4" w:rsidR="00596108" w:rsidP="003A3BFC" w:rsidRDefault="00596108">
            <w:pPr>
              <w:pStyle w:val="TableParagraph"/>
              <w:spacing w:before="40" w:line="249" w:lineRule="auto"/>
              <w:ind w:left="61" w:right="82"/>
              <w:jc w:val="center"/>
              <w:rPr>
                <w:rFonts w:ascii="Arial" w:hAnsi="Arial" w:cs="Arial"/>
                <w:sz w:val="16"/>
                <w:szCs w:val="16"/>
              </w:rPr>
            </w:pPr>
            <w:r w:rsidRPr="006509F4">
              <w:rPr>
                <w:rFonts w:ascii="Arial" w:hAnsi="Arial" w:cs="Arial"/>
                <w:spacing w:val="-2"/>
                <w:sz w:val="16"/>
                <w:szCs w:val="16"/>
              </w:rPr>
              <w:t>Iznos</w:t>
            </w:r>
            <w:r w:rsidRPr="006509F4">
              <w:rPr>
                <w:rFonts w:ascii="Arial" w:hAnsi="Arial" w:cs="Arial"/>
                <w:sz w:val="16"/>
                <w:szCs w:val="16"/>
              </w:rPr>
              <w:t xml:space="preserve"> </w:t>
            </w:r>
            <w:r w:rsidRPr="006509F4">
              <w:rPr>
                <w:rFonts w:ascii="Arial" w:hAnsi="Arial" w:cs="Arial"/>
                <w:spacing w:val="-2"/>
                <w:sz w:val="16"/>
                <w:szCs w:val="16"/>
              </w:rPr>
              <w:t>prijavljene</w:t>
            </w:r>
            <w:r w:rsidRPr="006509F4">
              <w:rPr>
                <w:rFonts w:ascii="Arial" w:hAnsi="Arial" w:cs="Arial"/>
                <w:sz w:val="16"/>
                <w:szCs w:val="16"/>
              </w:rPr>
              <w:t xml:space="preserve"> </w:t>
            </w:r>
            <w:r w:rsidRPr="006509F4">
              <w:rPr>
                <w:rFonts w:ascii="Arial" w:hAnsi="Arial" w:cs="Arial"/>
                <w:spacing w:val="-2"/>
                <w:sz w:val="16"/>
                <w:szCs w:val="16"/>
              </w:rPr>
              <w:t>tražbine</w:t>
            </w:r>
            <w:r w:rsidRPr="006509F4">
              <w:rPr>
                <w:rFonts w:ascii="Arial" w:hAnsi="Arial" w:cs="Arial"/>
                <w:sz w:val="16"/>
                <w:szCs w:val="16"/>
              </w:rPr>
              <w:t xml:space="preserve"> </w:t>
            </w:r>
            <w:r w:rsidRPr="006509F4">
              <w:rPr>
                <w:rFonts w:ascii="Arial" w:hAnsi="Arial" w:cs="Arial"/>
                <w:spacing w:val="-2"/>
                <w:sz w:val="16"/>
                <w:szCs w:val="16"/>
              </w:rPr>
              <w:t>(EUR)</w:t>
            </w:r>
          </w:p>
        </w:tc>
        <w:tc>
          <w:tcPr>
            <w:tcW w:w="711" w:type="pct"/>
          </w:tcPr>
          <w:p w:rsidRPr="006509F4" w:rsidR="00596108" w:rsidP="003A3BFC" w:rsidRDefault="00596108">
            <w:pPr>
              <w:pStyle w:val="TableParagraph"/>
              <w:spacing w:before="47"/>
              <w:rPr>
                <w:rFonts w:ascii="Arial" w:hAnsi="Arial" w:cs="Arial"/>
                <w:sz w:val="16"/>
                <w:szCs w:val="16"/>
              </w:rPr>
            </w:pPr>
          </w:p>
          <w:p w:rsidRPr="006509F4" w:rsidR="00596108" w:rsidP="003A3BFC" w:rsidRDefault="00596108">
            <w:pPr>
              <w:pStyle w:val="TableParagraph"/>
              <w:spacing w:before="1" w:line="249" w:lineRule="auto"/>
              <w:ind w:left="818" w:right="49" w:hanging="627"/>
              <w:rPr>
                <w:rFonts w:ascii="Arial" w:hAnsi="Arial" w:cs="Arial"/>
                <w:sz w:val="16"/>
                <w:szCs w:val="16"/>
              </w:rPr>
            </w:pPr>
            <w:r w:rsidRPr="006509F4">
              <w:rPr>
                <w:rFonts w:ascii="Arial" w:hAnsi="Arial" w:cs="Arial"/>
                <w:spacing w:val="-2"/>
                <w:sz w:val="16"/>
                <w:szCs w:val="16"/>
              </w:rPr>
              <w:t>Pravna</w:t>
            </w:r>
            <w:r w:rsidRPr="006509F4">
              <w:rPr>
                <w:rFonts w:ascii="Arial" w:hAnsi="Arial" w:cs="Arial"/>
                <w:spacing w:val="-9"/>
                <w:sz w:val="16"/>
                <w:szCs w:val="16"/>
              </w:rPr>
              <w:t xml:space="preserve"> </w:t>
            </w:r>
            <w:r w:rsidRPr="006509F4">
              <w:rPr>
                <w:rFonts w:ascii="Arial" w:hAnsi="Arial" w:cs="Arial"/>
                <w:spacing w:val="-2"/>
                <w:sz w:val="16"/>
                <w:szCs w:val="16"/>
              </w:rPr>
              <w:t>osnova</w:t>
            </w:r>
            <w:r w:rsidRPr="006509F4">
              <w:rPr>
                <w:rFonts w:ascii="Arial" w:hAnsi="Arial" w:cs="Arial"/>
                <w:spacing w:val="-8"/>
                <w:sz w:val="16"/>
                <w:szCs w:val="16"/>
              </w:rPr>
              <w:t xml:space="preserve"> </w:t>
            </w:r>
            <w:r w:rsidRPr="006509F4">
              <w:rPr>
                <w:rFonts w:ascii="Arial" w:hAnsi="Arial" w:cs="Arial"/>
                <w:spacing w:val="-2"/>
                <w:sz w:val="16"/>
                <w:szCs w:val="16"/>
              </w:rPr>
              <w:t>prijavljene</w:t>
            </w:r>
            <w:r w:rsidRPr="006509F4">
              <w:rPr>
                <w:rFonts w:ascii="Arial" w:hAnsi="Arial" w:cs="Arial"/>
                <w:sz w:val="16"/>
                <w:szCs w:val="16"/>
              </w:rPr>
              <w:t xml:space="preserve"> </w:t>
            </w:r>
            <w:r w:rsidRPr="006509F4">
              <w:rPr>
                <w:rFonts w:ascii="Arial" w:hAnsi="Arial" w:cs="Arial"/>
                <w:spacing w:val="-2"/>
                <w:sz w:val="16"/>
                <w:szCs w:val="16"/>
              </w:rPr>
              <w:t>tražbine</w:t>
            </w:r>
          </w:p>
        </w:tc>
        <w:tc>
          <w:tcPr>
            <w:tcW w:w="391" w:type="pct"/>
          </w:tcPr>
          <w:p w:rsidRPr="006509F4" w:rsidR="00596108" w:rsidP="003A3BFC" w:rsidRDefault="00596108">
            <w:pPr>
              <w:pStyle w:val="TableParagraph"/>
              <w:spacing w:before="47"/>
              <w:rPr>
                <w:rFonts w:ascii="Arial" w:hAnsi="Arial" w:cs="Arial"/>
                <w:sz w:val="16"/>
                <w:szCs w:val="16"/>
              </w:rPr>
            </w:pPr>
          </w:p>
          <w:p w:rsidRPr="006509F4" w:rsidR="00596108" w:rsidP="003A3BFC" w:rsidRDefault="00596108">
            <w:pPr>
              <w:pStyle w:val="TableParagraph"/>
              <w:spacing w:before="1" w:line="249" w:lineRule="auto"/>
              <w:ind w:left="134" w:right="152" w:firstLine="19"/>
              <w:rPr>
                <w:rFonts w:ascii="Arial" w:hAnsi="Arial" w:cs="Arial"/>
                <w:sz w:val="16"/>
                <w:szCs w:val="16"/>
              </w:rPr>
            </w:pPr>
            <w:r w:rsidRPr="006509F4">
              <w:rPr>
                <w:rFonts w:ascii="Arial" w:hAnsi="Arial" w:cs="Arial"/>
                <w:sz w:val="16"/>
                <w:szCs w:val="16"/>
              </w:rPr>
              <w:t>Iznos</w:t>
            </w:r>
            <w:r w:rsidRPr="006509F4">
              <w:rPr>
                <w:rFonts w:ascii="Arial" w:hAnsi="Arial" w:cs="Arial"/>
                <w:spacing w:val="-11"/>
                <w:sz w:val="16"/>
                <w:szCs w:val="16"/>
              </w:rPr>
              <w:t xml:space="preserve"> </w:t>
            </w:r>
            <w:r w:rsidRPr="006509F4">
              <w:rPr>
                <w:rFonts w:ascii="Arial" w:hAnsi="Arial" w:cs="Arial"/>
                <w:sz w:val="16"/>
                <w:szCs w:val="16"/>
              </w:rPr>
              <w:t xml:space="preserve">priznate </w:t>
            </w:r>
            <w:r w:rsidRPr="006509F4">
              <w:rPr>
                <w:rFonts w:ascii="Arial" w:hAnsi="Arial" w:cs="Arial"/>
                <w:spacing w:val="-2"/>
                <w:sz w:val="16"/>
                <w:szCs w:val="16"/>
              </w:rPr>
              <w:t>tražbine</w:t>
            </w:r>
            <w:r w:rsidRPr="006509F4">
              <w:rPr>
                <w:rFonts w:ascii="Arial" w:hAnsi="Arial" w:cs="Arial"/>
                <w:sz w:val="16"/>
                <w:szCs w:val="16"/>
              </w:rPr>
              <w:t xml:space="preserve"> </w:t>
            </w:r>
            <w:r w:rsidRPr="006509F4">
              <w:rPr>
                <w:rFonts w:ascii="Arial" w:hAnsi="Arial" w:cs="Arial"/>
                <w:spacing w:val="-2"/>
                <w:sz w:val="16"/>
                <w:szCs w:val="16"/>
              </w:rPr>
              <w:t>(EUR)</w:t>
            </w:r>
          </w:p>
        </w:tc>
        <w:tc>
          <w:tcPr>
            <w:tcW w:w="663" w:type="pct"/>
          </w:tcPr>
          <w:p w:rsidRPr="006509F4" w:rsidR="00596108" w:rsidP="003A3BFC" w:rsidRDefault="00596108">
            <w:pPr>
              <w:pStyle w:val="TableParagraph"/>
              <w:spacing w:before="47"/>
              <w:rPr>
                <w:rFonts w:ascii="Arial" w:hAnsi="Arial" w:cs="Arial"/>
                <w:sz w:val="16"/>
                <w:szCs w:val="16"/>
              </w:rPr>
            </w:pPr>
          </w:p>
          <w:p w:rsidRPr="006509F4" w:rsidR="00596108" w:rsidP="003A3BFC" w:rsidRDefault="00596108">
            <w:pPr>
              <w:pStyle w:val="TableParagraph"/>
              <w:spacing w:before="1" w:line="249" w:lineRule="auto"/>
              <w:ind w:left="831" w:right="74" w:hanging="548"/>
              <w:rPr>
                <w:rFonts w:ascii="Arial" w:hAnsi="Arial" w:cs="Arial"/>
                <w:sz w:val="16"/>
                <w:szCs w:val="16"/>
              </w:rPr>
            </w:pPr>
            <w:r w:rsidRPr="006509F4">
              <w:rPr>
                <w:rFonts w:ascii="Arial" w:hAnsi="Arial" w:cs="Arial"/>
                <w:spacing w:val="-2"/>
                <w:sz w:val="16"/>
                <w:szCs w:val="16"/>
              </w:rPr>
              <w:t>Pravna</w:t>
            </w:r>
            <w:r w:rsidRPr="006509F4">
              <w:rPr>
                <w:rFonts w:ascii="Arial" w:hAnsi="Arial" w:cs="Arial"/>
                <w:spacing w:val="-9"/>
                <w:sz w:val="16"/>
                <w:szCs w:val="16"/>
              </w:rPr>
              <w:t xml:space="preserve"> </w:t>
            </w:r>
            <w:r w:rsidRPr="006509F4">
              <w:rPr>
                <w:rFonts w:ascii="Arial" w:hAnsi="Arial" w:cs="Arial"/>
                <w:spacing w:val="-2"/>
                <w:sz w:val="16"/>
                <w:szCs w:val="16"/>
              </w:rPr>
              <w:t>osnova</w:t>
            </w:r>
            <w:r w:rsidRPr="006509F4">
              <w:rPr>
                <w:rFonts w:ascii="Arial" w:hAnsi="Arial" w:cs="Arial"/>
                <w:spacing w:val="-8"/>
                <w:sz w:val="16"/>
                <w:szCs w:val="16"/>
              </w:rPr>
              <w:t xml:space="preserve"> </w:t>
            </w:r>
            <w:r w:rsidRPr="006509F4">
              <w:rPr>
                <w:rFonts w:ascii="Arial" w:hAnsi="Arial" w:cs="Arial"/>
                <w:spacing w:val="-2"/>
                <w:sz w:val="16"/>
                <w:szCs w:val="16"/>
              </w:rPr>
              <w:t>priznate</w:t>
            </w:r>
            <w:r w:rsidRPr="006509F4">
              <w:rPr>
                <w:rFonts w:ascii="Arial" w:hAnsi="Arial" w:cs="Arial"/>
                <w:sz w:val="16"/>
                <w:szCs w:val="16"/>
              </w:rPr>
              <w:t xml:space="preserve"> </w:t>
            </w:r>
            <w:r w:rsidRPr="006509F4">
              <w:rPr>
                <w:rFonts w:ascii="Arial" w:hAnsi="Arial" w:cs="Arial"/>
                <w:spacing w:val="-2"/>
                <w:sz w:val="16"/>
                <w:szCs w:val="16"/>
              </w:rPr>
              <w:t>tražbine</w:t>
            </w:r>
          </w:p>
        </w:tc>
        <w:tc>
          <w:tcPr>
            <w:tcW w:w="374" w:type="pct"/>
          </w:tcPr>
          <w:p w:rsidRPr="006509F4" w:rsidR="00596108" w:rsidP="003A3BFC" w:rsidRDefault="00596108">
            <w:pPr>
              <w:pStyle w:val="TableParagraph"/>
              <w:spacing w:before="47"/>
              <w:rPr>
                <w:rFonts w:ascii="Arial" w:hAnsi="Arial" w:cs="Arial"/>
                <w:sz w:val="16"/>
                <w:szCs w:val="16"/>
              </w:rPr>
            </w:pPr>
          </w:p>
          <w:p w:rsidRPr="006509F4" w:rsidR="00596108" w:rsidP="003A3BFC" w:rsidRDefault="00596108">
            <w:pPr>
              <w:pStyle w:val="TableParagraph"/>
              <w:spacing w:before="1" w:line="249" w:lineRule="auto"/>
              <w:ind w:left="165" w:hanging="32"/>
              <w:rPr>
                <w:rFonts w:ascii="Arial" w:hAnsi="Arial" w:cs="Arial"/>
                <w:sz w:val="16"/>
                <w:szCs w:val="16"/>
              </w:rPr>
            </w:pPr>
            <w:r w:rsidRPr="006509F4">
              <w:rPr>
                <w:rFonts w:ascii="Arial" w:hAnsi="Arial" w:cs="Arial"/>
                <w:spacing w:val="-2"/>
                <w:sz w:val="16"/>
                <w:szCs w:val="16"/>
              </w:rPr>
              <w:t>Iznos</w:t>
            </w:r>
            <w:r w:rsidRPr="006509F4">
              <w:rPr>
                <w:rFonts w:ascii="Arial" w:hAnsi="Arial" w:cs="Arial"/>
                <w:spacing w:val="-9"/>
                <w:sz w:val="16"/>
                <w:szCs w:val="16"/>
              </w:rPr>
              <w:t xml:space="preserve"> </w:t>
            </w:r>
            <w:r w:rsidRPr="006509F4">
              <w:rPr>
                <w:rFonts w:ascii="Arial" w:hAnsi="Arial" w:cs="Arial"/>
                <w:spacing w:val="-2"/>
                <w:sz w:val="16"/>
                <w:szCs w:val="16"/>
              </w:rPr>
              <w:t>osporene</w:t>
            </w:r>
            <w:r w:rsidRPr="006509F4">
              <w:rPr>
                <w:rFonts w:ascii="Arial" w:hAnsi="Arial" w:cs="Arial"/>
                <w:sz w:val="16"/>
                <w:szCs w:val="16"/>
              </w:rPr>
              <w:t xml:space="preserve"> </w:t>
            </w:r>
            <w:r w:rsidRPr="006509F4">
              <w:rPr>
                <w:rFonts w:ascii="Arial" w:hAnsi="Arial" w:cs="Arial"/>
                <w:spacing w:val="-2"/>
                <w:sz w:val="16"/>
                <w:szCs w:val="16"/>
              </w:rPr>
              <w:t>tražbine</w:t>
            </w:r>
            <w:r w:rsidRPr="006509F4">
              <w:rPr>
                <w:rFonts w:ascii="Arial" w:hAnsi="Arial" w:cs="Arial"/>
                <w:sz w:val="16"/>
                <w:szCs w:val="16"/>
              </w:rPr>
              <w:t xml:space="preserve"> </w:t>
            </w:r>
            <w:r w:rsidRPr="006509F4">
              <w:rPr>
                <w:rFonts w:ascii="Arial" w:hAnsi="Arial" w:cs="Arial"/>
                <w:spacing w:val="-2"/>
                <w:sz w:val="16"/>
                <w:szCs w:val="16"/>
              </w:rPr>
              <w:t>(EUR)</w:t>
            </w:r>
          </w:p>
        </w:tc>
        <w:tc>
          <w:tcPr>
            <w:tcW w:w="578" w:type="pct"/>
          </w:tcPr>
          <w:p w:rsidRPr="006509F4" w:rsidR="00596108" w:rsidP="003A3BFC" w:rsidRDefault="00596108">
            <w:pPr>
              <w:pStyle w:val="TableParagraph"/>
              <w:spacing w:before="131" w:line="249" w:lineRule="auto"/>
              <w:ind w:left="200" w:right="220" w:hanging="2"/>
              <w:jc w:val="center"/>
              <w:rPr>
                <w:rFonts w:ascii="Arial" w:hAnsi="Arial" w:cs="Arial"/>
                <w:sz w:val="16"/>
                <w:szCs w:val="16"/>
              </w:rPr>
            </w:pPr>
            <w:r w:rsidRPr="006509F4">
              <w:rPr>
                <w:rFonts w:ascii="Arial" w:hAnsi="Arial" w:cs="Arial"/>
                <w:spacing w:val="-2"/>
                <w:sz w:val="16"/>
                <w:szCs w:val="16"/>
              </w:rPr>
              <w:t>Razlog</w:t>
            </w:r>
            <w:r w:rsidRPr="006509F4">
              <w:rPr>
                <w:rFonts w:ascii="Arial" w:hAnsi="Arial" w:cs="Arial"/>
                <w:sz w:val="16"/>
                <w:szCs w:val="16"/>
              </w:rPr>
              <w:t xml:space="preserve"> </w:t>
            </w:r>
            <w:r w:rsidRPr="006509F4">
              <w:rPr>
                <w:rFonts w:ascii="Arial" w:hAnsi="Arial" w:cs="Arial"/>
                <w:spacing w:val="-2"/>
                <w:sz w:val="16"/>
                <w:szCs w:val="16"/>
              </w:rPr>
              <w:t>osporavanja</w:t>
            </w:r>
            <w:r w:rsidRPr="006509F4">
              <w:rPr>
                <w:rFonts w:ascii="Arial" w:hAnsi="Arial" w:cs="Arial"/>
                <w:sz w:val="16"/>
                <w:szCs w:val="16"/>
              </w:rPr>
              <w:t xml:space="preserve"> </w:t>
            </w:r>
            <w:r w:rsidRPr="006509F4">
              <w:rPr>
                <w:rFonts w:ascii="Arial" w:hAnsi="Arial" w:cs="Arial"/>
                <w:spacing w:val="-2"/>
                <w:sz w:val="16"/>
                <w:szCs w:val="16"/>
              </w:rPr>
              <w:t>tražbine</w:t>
            </w:r>
          </w:p>
        </w:tc>
        <w:tc>
          <w:tcPr>
            <w:tcW w:w="313" w:type="pct"/>
          </w:tcPr>
          <w:p w:rsidRPr="006509F4" w:rsidR="00596108" w:rsidP="003A3BFC" w:rsidRDefault="00596108">
            <w:pPr>
              <w:pStyle w:val="TableParagraph"/>
              <w:spacing w:before="131" w:line="249" w:lineRule="auto"/>
              <w:ind w:left="46" w:right="68"/>
              <w:jc w:val="center"/>
              <w:rPr>
                <w:rFonts w:ascii="Arial" w:hAnsi="Arial" w:cs="Arial"/>
                <w:sz w:val="16"/>
                <w:szCs w:val="16"/>
              </w:rPr>
            </w:pPr>
            <w:r w:rsidRPr="006509F4">
              <w:rPr>
                <w:rFonts w:ascii="Arial" w:hAnsi="Arial" w:cs="Arial"/>
                <w:spacing w:val="-2"/>
                <w:sz w:val="16"/>
                <w:szCs w:val="16"/>
              </w:rPr>
              <w:t>Oznaka</w:t>
            </w:r>
            <w:r w:rsidRPr="006509F4">
              <w:rPr>
                <w:rFonts w:ascii="Arial" w:hAnsi="Arial" w:cs="Arial"/>
                <w:spacing w:val="-9"/>
                <w:sz w:val="16"/>
                <w:szCs w:val="16"/>
              </w:rPr>
              <w:t xml:space="preserve"> </w:t>
            </w:r>
            <w:r w:rsidRPr="006509F4">
              <w:rPr>
                <w:rFonts w:ascii="Arial" w:hAnsi="Arial" w:cs="Arial"/>
                <w:spacing w:val="-2"/>
                <w:sz w:val="16"/>
                <w:szCs w:val="16"/>
              </w:rPr>
              <w:t>ovršne</w:t>
            </w:r>
            <w:r w:rsidRPr="006509F4">
              <w:rPr>
                <w:rFonts w:ascii="Arial" w:hAnsi="Arial" w:cs="Arial"/>
                <w:spacing w:val="-8"/>
                <w:sz w:val="16"/>
                <w:szCs w:val="16"/>
              </w:rPr>
              <w:t xml:space="preserve"> </w:t>
            </w:r>
            <w:r w:rsidRPr="006509F4">
              <w:rPr>
                <w:rFonts w:ascii="Arial" w:hAnsi="Arial" w:cs="Arial"/>
                <w:spacing w:val="-2"/>
                <w:sz w:val="16"/>
                <w:szCs w:val="16"/>
              </w:rPr>
              <w:t>isprave</w:t>
            </w:r>
            <w:r w:rsidRPr="006509F4">
              <w:rPr>
                <w:rFonts w:ascii="Arial" w:hAnsi="Arial" w:cs="Arial"/>
                <w:spacing w:val="-9"/>
                <w:sz w:val="16"/>
                <w:szCs w:val="16"/>
              </w:rPr>
              <w:t xml:space="preserve"> </w:t>
            </w:r>
            <w:r w:rsidRPr="006509F4">
              <w:rPr>
                <w:rFonts w:ascii="Arial" w:hAnsi="Arial" w:cs="Arial"/>
                <w:spacing w:val="-2"/>
                <w:sz w:val="16"/>
                <w:szCs w:val="16"/>
              </w:rPr>
              <w:t>ako</w:t>
            </w:r>
            <w:r w:rsidRPr="006509F4">
              <w:rPr>
                <w:rFonts w:ascii="Arial" w:hAnsi="Arial" w:cs="Arial"/>
                <w:sz w:val="16"/>
                <w:szCs w:val="16"/>
              </w:rPr>
              <w:t xml:space="preserve"> se tražbina zasniva na ovršnoj</w:t>
            </w:r>
            <w:r w:rsidRPr="006509F4">
              <w:rPr>
                <w:rFonts w:ascii="Arial" w:hAnsi="Arial" w:cs="Arial"/>
                <w:spacing w:val="-3"/>
                <w:sz w:val="16"/>
                <w:szCs w:val="16"/>
              </w:rPr>
              <w:t xml:space="preserve"> </w:t>
            </w:r>
            <w:r w:rsidRPr="006509F4">
              <w:rPr>
                <w:rFonts w:ascii="Arial" w:hAnsi="Arial" w:cs="Arial"/>
                <w:sz w:val="16"/>
                <w:szCs w:val="16"/>
              </w:rPr>
              <w:t>ispravi</w:t>
            </w:r>
          </w:p>
        </w:tc>
      </w:tr>
      <w:tr w:rsidRPr="006509F4" w:rsidR="00596108" w:rsidTr="00691B0B">
        <w:trPr>
          <w:trHeight w:val="784"/>
        </w:trPr>
        <w:tc>
          <w:tcPr>
            <w:tcW w:w="214"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73"/>
              <w:rPr>
                <w:rFonts w:ascii="Arial" w:hAnsi="Arial" w:cs="Arial"/>
                <w:sz w:val="16"/>
                <w:szCs w:val="16"/>
              </w:rPr>
            </w:pPr>
          </w:p>
          <w:p w:rsidRPr="006509F4" w:rsidR="00596108" w:rsidP="00596108" w:rsidRDefault="00596108">
            <w:pPr>
              <w:pStyle w:val="TableParagraph"/>
              <w:spacing w:before="40" w:line="249" w:lineRule="auto"/>
              <w:ind w:left="38" w:right="56"/>
              <w:jc w:val="center"/>
              <w:rPr>
                <w:rFonts w:ascii="Arial" w:hAnsi="Arial" w:cs="Arial"/>
                <w:spacing w:val="-4"/>
                <w:sz w:val="16"/>
                <w:szCs w:val="16"/>
              </w:rPr>
            </w:pPr>
            <w:r w:rsidRPr="006509F4">
              <w:rPr>
                <w:rFonts w:ascii="Arial" w:hAnsi="Arial" w:cs="Arial"/>
                <w:spacing w:val="-10"/>
                <w:w w:val="105"/>
                <w:sz w:val="16"/>
                <w:szCs w:val="16"/>
              </w:rPr>
              <w:t>1</w:t>
            </w:r>
          </w:p>
        </w:tc>
        <w:tc>
          <w:tcPr>
            <w:tcW w:w="497"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108"/>
              <w:rPr>
                <w:rFonts w:ascii="Arial" w:hAnsi="Arial" w:cs="Arial"/>
                <w:sz w:val="16"/>
                <w:szCs w:val="16"/>
              </w:rPr>
            </w:pPr>
          </w:p>
          <w:p w:rsidRPr="006509F4" w:rsidR="00596108" w:rsidP="00596108" w:rsidRDefault="00596108">
            <w:pPr>
              <w:pStyle w:val="TableParagraph"/>
              <w:ind w:left="23"/>
              <w:rPr>
                <w:rFonts w:ascii="Arial" w:hAnsi="Arial" w:cs="Arial"/>
                <w:sz w:val="16"/>
                <w:szCs w:val="16"/>
              </w:rPr>
            </w:pPr>
            <w:r w:rsidRPr="006509F4">
              <w:rPr>
                <w:rFonts w:ascii="Arial" w:hAnsi="Arial" w:cs="Arial"/>
                <w:w w:val="105"/>
                <w:sz w:val="16"/>
                <w:szCs w:val="16"/>
              </w:rPr>
              <w:t>REPUBLIKA</w:t>
            </w:r>
            <w:r w:rsidRPr="006509F4">
              <w:rPr>
                <w:rFonts w:ascii="Arial" w:hAnsi="Arial" w:cs="Arial"/>
                <w:spacing w:val="4"/>
                <w:w w:val="105"/>
                <w:sz w:val="16"/>
                <w:szCs w:val="16"/>
              </w:rPr>
              <w:t xml:space="preserve"> </w:t>
            </w:r>
            <w:r w:rsidRPr="006509F4">
              <w:rPr>
                <w:rFonts w:ascii="Arial" w:hAnsi="Arial" w:cs="Arial"/>
                <w:spacing w:val="-2"/>
                <w:w w:val="105"/>
                <w:sz w:val="16"/>
                <w:szCs w:val="16"/>
              </w:rPr>
              <w:t>HRVATSKA,</w:t>
            </w:r>
          </w:p>
          <w:p w:rsidRPr="006509F4" w:rsidR="00596108" w:rsidP="00596108" w:rsidRDefault="00596108">
            <w:pPr>
              <w:pStyle w:val="TableParagraph"/>
              <w:spacing w:before="47"/>
              <w:rPr>
                <w:rFonts w:ascii="Arial" w:hAnsi="Arial" w:cs="Arial"/>
                <w:sz w:val="16"/>
                <w:szCs w:val="16"/>
              </w:rPr>
            </w:pPr>
            <w:r w:rsidRPr="006509F4">
              <w:rPr>
                <w:rFonts w:ascii="Arial" w:hAnsi="Arial" w:cs="Arial"/>
                <w:w w:val="105"/>
                <w:sz w:val="16"/>
                <w:szCs w:val="16"/>
              </w:rPr>
              <w:t>Ministarstvo</w:t>
            </w:r>
            <w:r w:rsidRPr="006509F4">
              <w:rPr>
                <w:rFonts w:ascii="Arial" w:hAnsi="Arial" w:cs="Arial"/>
                <w:spacing w:val="-8"/>
                <w:w w:val="105"/>
                <w:sz w:val="16"/>
                <w:szCs w:val="16"/>
              </w:rPr>
              <w:t xml:space="preserve"> </w:t>
            </w:r>
            <w:r w:rsidRPr="006509F4">
              <w:rPr>
                <w:rFonts w:ascii="Arial" w:hAnsi="Arial" w:cs="Arial"/>
                <w:w w:val="105"/>
                <w:sz w:val="16"/>
                <w:szCs w:val="16"/>
              </w:rPr>
              <w:t>financija,</w:t>
            </w:r>
            <w:r w:rsidRPr="006509F4">
              <w:rPr>
                <w:rFonts w:ascii="Arial" w:hAnsi="Arial" w:cs="Arial"/>
                <w:spacing w:val="40"/>
                <w:w w:val="105"/>
                <w:sz w:val="16"/>
                <w:szCs w:val="16"/>
              </w:rPr>
              <w:t xml:space="preserve"> </w:t>
            </w:r>
            <w:r w:rsidRPr="006509F4">
              <w:rPr>
                <w:rFonts w:ascii="Arial" w:hAnsi="Arial" w:cs="Arial"/>
                <w:sz w:val="16"/>
                <w:szCs w:val="16"/>
              </w:rPr>
              <w:t>Porezna</w:t>
            </w:r>
            <w:r w:rsidRPr="006509F4">
              <w:rPr>
                <w:rFonts w:ascii="Arial" w:hAnsi="Arial" w:cs="Arial"/>
                <w:spacing w:val="-5"/>
                <w:sz w:val="16"/>
                <w:szCs w:val="16"/>
              </w:rPr>
              <w:t xml:space="preserve"> </w:t>
            </w:r>
            <w:r w:rsidRPr="006509F4">
              <w:rPr>
                <w:rFonts w:ascii="Arial" w:hAnsi="Arial" w:cs="Arial"/>
                <w:sz w:val="16"/>
                <w:szCs w:val="16"/>
              </w:rPr>
              <w:t>uprava,</w:t>
            </w:r>
            <w:r w:rsidRPr="006509F4">
              <w:rPr>
                <w:rFonts w:ascii="Arial" w:hAnsi="Arial" w:cs="Arial"/>
                <w:spacing w:val="-5"/>
                <w:sz w:val="16"/>
                <w:szCs w:val="16"/>
              </w:rPr>
              <w:t xml:space="preserve"> </w:t>
            </w:r>
            <w:r w:rsidRPr="006509F4">
              <w:rPr>
                <w:rFonts w:ascii="Arial" w:hAnsi="Arial" w:cs="Arial"/>
                <w:sz w:val="16"/>
                <w:szCs w:val="16"/>
              </w:rPr>
              <w:t>Područni</w:t>
            </w:r>
            <w:r w:rsidRPr="006509F4">
              <w:rPr>
                <w:rFonts w:ascii="Arial" w:hAnsi="Arial" w:cs="Arial"/>
                <w:spacing w:val="40"/>
                <w:w w:val="105"/>
                <w:sz w:val="16"/>
                <w:szCs w:val="16"/>
              </w:rPr>
              <w:t xml:space="preserve"> </w:t>
            </w:r>
            <w:r w:rsidRPr="006509F4">
              <w:rPr>
                <w:rFonts w:ascii="Arial" w:hAnsi="Arial" w:cs="Arial"/>
                <w:w w:val="105"/>
                <w:sz w:val="16"/>
                <w:szCs w:val="16"/>
              </w:rPr>
              <w:t>ured</w:t>
            </w:r>
            <w:r w:rsidRPr="006509F4">
              <w:rPr>
                <w:rFonts w:ascii="Arial" w:hAnsi="Arial" w:cs="Arial"/>
                <w:spacing w:val="-8"/>
                <w:w w:val="105"/>
                <w:sz w:val="16"/>
                <w:szCs w:val="16"/>
              </w:rPr>
              <w:t xml:space="preserve"> </w:t>
            </w:r>
            <w:r w:rsidRPr="006509F4">
              <w:rPr>
                <w:rFonts w:ascii="Arial" w:hAnsi="Arial" w:cs="Arial"/>
                <w:w w:val="105"/>
                <w:sz w:val="16"/>
                <w:szCs w:val="16"/>
              </w:rPr>
              <w:t>Sisak</w:t>
            </w:r>
          </w:p>
        </w:tc>
        <w:tc>
          <w:tcPr>
            <w:tcW w:w="459"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66"/>
              <w:rPr>
                <w:rFonts w:ascii="Arial" w:hAnsi="Arial" w:cs="Arial"/>
                <w:sz w:val="16"/>
                <w:szCs w:val="16"/>
              </w:rPr>
            </w:pPr>
          </w:p>
          <w:p w:rsidRPr="006509F4" w:rsidR="00596108" w:rsidP="00596108" w:rsidRDefault="00596108">
            <w:pPr>
              <w:pStyle w:val="TableParagraph"/>
              <w:spacing w:before="139"/>
              <w:rPr>
                <w:rFonts w:ascii="Arial" w:hAnsi="Arial" w:cs="Arial"/>
                <w:sz w:val="16"/>
                <w:szCs w:val="16"/>
              </w:rPr>
            </w:pPr>
            <w:r w:rsidRPr="006509F4">
              <w:rPr>
                <w:rFonts w:ascii="Arial" w:hAnsi="Arial" w:cs="Arial"/>
                <w:spacing w:val="-2"/>
                <w:w w:val="105"/>
                <w:sz w:val="16"/>
                <w:szCs w:val="16"/>
              </w:rPr>
              <w:t>18683136487</w:t>
            </w:r>
          </w:p>
        </w:tc>
        <w:tc>
          <w:tcPr>
            <w:tcW w:w="416"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125"/>
              <w:rPr>
                <w:rFonts w:ascii="Arial" w:hAnsi="Arial" w:cs="Arial"/>
                <w:sz w:val="16"/>
                <w:szCs w:val="16"/>
              </w:rPr>
            </w:pPr>
          </w:p>
          <w:p w:rsidRPr="006509F4" w:rsidR="00596108" w:rsidP="00596108" w:rsidRDefault="00596108">
            <w:pPr>
              <w:pStyle w:val="TableParagraph"/>
              <w:spacing w:before="131" w:line="249" w:lineRule="auto"/>
              <w:ind w:left="96" w:right="114" w:firstLine="1"/>
              <w:jc w:val="center"/>
              <w:rPr>
                <w:rFonts w:ascii="Arial" w:hAnsi="Arial" w:cs="Arial"/>
                <w:sz w:val="16"/>
                <w:szCs w:val="16"/>
              </w:rPr>
            </w:pPr>
            <w:r w:rsidRPr="006509F4">
              <w:rPr>
                <w:rFonts w:ascii="Arial" w:hAnsi="Arial" w:cs="Arial"/>
                <w:spacing w:val="-6"/>
                <w:sz w:val="16"/>
                <w:szCs w:val="16"/>
              </w:rPr>
              <w:t>Ante</w:t>
            </w:r>
            <w:r w:rsidRPr="006509F4">
              <w:rPr>
                <w:rFonts w:ascii="Arial" w:hAnsi="Arial" w:cs="Arial"/>
                <w:spacing w:val="-2"/>
                <w:sz w:val="16"/>
                <w:szCs w:val="16"/>
              </w:rPr>
              <w:t xml:space="preserve"> </w:t>
            </w:r>
            <w:r w:rsidRPr="006509F4">
              <w:rPr>
                <w:rFonts w:ascii="Arial" w:hAnsi="Arial" w:cs="Arial"/>
                <w:spacing w:val="-6"/>
                <w:sz w:val="16"/>
                <w:szCs w:val="16"/>
              </w:rPr>
              <w:t>Starčevića</w:t>
            </w:r>
            <w:r w:rsidRPr="006509F4">
              <w:rPr>
                <w:rFonts w:ascii="Arial" w:hAnsi="Arial" w:cs="Arial"/>
                <w:spacing w:val="40"/>
                <w:w w:val="105"/>
                <w:sz w:val="16"/>
                <w:szCs w:val="16"/>
              </w:rPr>
              <w:t xml:space="preserve"> </w:t>
            </w:r>
            <w:r w:rsidRPr="006509F4">
              <w:rPr>
                <w:rFonts w:ascii="Arial" w:hAnsi="Arial" w:cs="Arial"/>
                <w:w w:val="105"/>
                <w:sz w:val="16"/>
                <w:szCs w:val="16"/>
              </w:rPr>
              <w:t>26,</w:t>
            </w:r>
            <w:r w:rsidRPr="006509F4">
              <w:rPr>
                <w:rFonts w:ascii="Arial" w:hAnsi="Arial" w:cs="Arial"/>
                <w:spacing w:val="-6"/>
                <w:w w:val="105"/>
                <w:sz w:val="16"/>
                <w:szCs w:val="16"/>
              </w:rPr>
              <w:t xml:space="preserve"> </w:t>
            </w:r>
            <w:r w:rsidRPr="006509F4">
              <w:rPr>
                <w:rFonts w:ascii="Arial" w:hAnsi="Arial" w:cs="Arial"/>
                <w:w w:val="105"/>
                <w:sz w:val="16"/>
                <w:szCs w:val="16"/>
              </w:rPr>
              <w:t>Sisak</w:t>
            </w:r>
          </w:p>
        </w:tc>
        <w:tc>
          <w:tcPr>
            <w:tcW w:w="385"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71"/>
              <w:rPr>
                <w:rFonts w:ascii="Arial" w:hAnsi="Arial" w:cs="Arial"/>
                <w:sz w:val="16"/>
                <w:szCs w:val="16"/>
              </w:rPr>
            </w:pPr>
          </w:p>
          <w:p w:rsidRPr="006509F4" w:rsidR="00596108" w:rsidP="00596108" w:rsidRDefault="00596108">
            <w:pPr>
              <w:pStyle w:val="TableParagraph"/>
              <w:spacing w:before="40" w:line="249" w:lineRule="auto"/>
              <w:ind w:left="61" w:right="82"/>
              <w:jc w:val="center"/>
              <w:rPr>
                <w:rFonts w:ascii="Arial" w:hAnsi="Arial" w:cs="Arial"/>
                <w:spacing w:val="-2"/>
                <w:sz w:val="16"/>
                <w:szCs w:val="16"/>
              </w:rPr>
            </w:pPr>
            <w:r w:rsidRPr="006509F4">
              <w:rPr>
                <w:rFonts w:ascii="Arial" w:hAnsi="Arial" w:cs="Arial"/>
                <w:spacing w:val="-2"/>
                <w:w w:val="105"/>
                <w:sz w:val="16"/>
                <w:szCs w:val="16"/>
              </w:rPr>
              <w:t>4.918,31</w:t>
            </w:r>
          </w:p>
        </w:tc>
        <w:tc>
          <w:tcPr>
            <w:tcW w:w="711"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108"/>
              <w:rPr>
                <w:rFonts w:ascii="Arial" w:hAnsi="Arial" w:cs="Arial"/>
                <w:sz w:val="16"/>
                <w:szCs w:val="16"/>
              </w:rPr>
            </w:pPr>
          </w:p>
          <w:p w:rsidRPr="006509F4" w:rsidR="00596108" w:rsidP="00596108" w:rsidRDefault="00596108">
            <w:pPr>
              <w:pStyle w:val="TableParagraph"/>
              <w:spacing w:line="273" w:lineRule="auto"/>
              <w:ind w:left="21" w:right="49"/>
              <w:rPr>
                <w:rFonts w:ascii="Arial" w:hAnsi="Arial" w:cs="Arial"/>
                <w:sz w:val="16"/>
                <w:szCs w:val="16"/>
              </w:rPr>
            </w:pPr>
            <w:r w:rsidRPr="006509F4">
              <w:rPr>
                <w:rFonts w:ascii="Arial" w:hAnsi="Arial" w:cs="Arial"/>
                <w:w w:val="105"/>
                <w:sz w:val="16"/>
                <w:szCs w:val="16"/>
              </w:rPr>
              <w:t>Prijava PDV-a, Prijava PD, Rješenje</w:t>
            </w:r>
            <w:r w:rsidRPr="006509F4">
              <w:rPr>
                <w:rFonts w:ascii="Arial" w:hAnsi="Arial" w:cs="Arial"/>
                <w:spacing w:val="40"/>
                <w:w w:val="105"/>
                <w:sz w:val="16"/>
                <w:szCs w:val="16"/>
              </w:rPr>
              <w:t xml:space="preserve"> </w:t>
            </w:r>
            <w:r w:rsidRPr="006509F4">
              <w:rPr>
                <w:rFonts w:ascii="Arial" w:hAnsi="Arial" w:cs="Arial"/>
                <w:spacing w:val="-2"/>
                <w:w w:val="105"/>
                <w:sz w:val="16"/>
                <w:szCs w:val="16"/>
              </w:rPr>
              <w:t>Porezne uprave, Područni</w:t>
            </w:r>
            <w:r w:rsidRPr="006509F4">
              <w:rPr>
                <w:rFonts w:ascii="Arial" w:hAnsi="Arial" w:cs="Arial"/>
                <w:spacing w:val="-3"/>
                <w:w w:val="105"/>
                <w:sz w:val="16"/>
                <w:szCs w:val="16"/>
              </w:rPr>
              <w:t xml:space="preserve"> </w:t>
            </w:r>
            <w:r w:rsidRPr="006509F4">
              <w:rPr>
                <w:rFonts w:ascii="Arial" w:hAnsi="Arial" w:cs="Arial"/>
                <w:spacing w:val="-2"/>
                <w:w w:val="105"/>
                <w:sz w:val="16"/>
                <w:szCs w:val="16"/>
              </w:rPr>
              <w:t>ured Sisak,</w:t>
            </w:r>
            <w:r w:rsidRPr="006509F4">
              <w:rPr>
                <w:rFonts w:ascii="Arial" w:hAnsi="Arial" w:cs="Arial"/>
                <w:spacing w:val="40"/>
                <w:w w:val="105"/>
                <w:sz w:val="16"/>
                <w:szCs w:val="16"/>
              </w:rPr>
              <w:t xml:space="preserve"> </w:t>
            </w:r>
            <w:r w:rsidRPr="006509F4">
              <w:rPr>
                <w:rFonts w:ascii="Arial" w:hAnsi="Arial" w:cs="Arial"/>
                <w:w w:val="105"/>
                <w:sz w:val="16"/>
                <w:szCs w:val="16"/>
              </w:rPr>
              <w:t>Klasa:</w:t>
            </w:r>
            <w:r w:rsidRPr="006509F4">
              <w:rPr>
                <w:rFonts w:ascii="Arial" w:hAnsi="Arial" w:cs="Arial"/>
                <w:spacing w:val="-2"/>
                <w:w w:val="105"/>
                <w:sz w:val="16"/>
                <w:szCs w:val="16"/>
              </w:rPr>
              <w:t xml:space="preserve"> </w:t>
            </w:r>
            <w:r w:rsidRPr="006509F4">
              <w:rPr>
                <w:rFonts w:ascii="Arial" w:hAnsi="Arial" w:cs="Arial"/>
                <w:w w:val="105"/>
                <w:sz w:val="16"/>
                <w:szCs w:val="16"/>
              </w:rPr>
              <w:t>UP/I-415-02/2023-001/1733</w:t>
            </w:r>
            <w:r w:rsidRPr="006509F4">
              <w:rPr>
                <w:rFonts w:ascii="Arial" w:hAnsi="Arial" w:cs="Arial"/>
                <w:spacing w:val="-3"/>
                <w:w w:val="105"/>
                <w:sz w:val="16"/>
                <w:szCs w:val="16"/>
              </w:rPr>
              <w:t xml:space="preserve"> </w:t>
            </w:r>
            <w:r w:rsidRPr="006509F4">
              <w:rPr>
                <w:rFonts w:ascii="Arial" w:hAnsi="Arial" w:cs="Arial"/>
                <w:spacing w:val="-5"/>
                <w:w w:val="105"/>
                <w:sz w:val="16"/>
                <w:szCs w:val="16"/>
              </w:rPr>
              <w:t>od</w:t>
            </w:r>
          </w:p>
          <w:p w:rsidRPr="006509F4" w:rsidR="00596108" w:rsidP="00596108" w:rsidRDefault="00596108">
            <w:pPr>
              <w:pStyle w:val="TableParagraph"/>
              <w:spacing w:before="47"/>
              <w:rPr>
                <w:rFonts w:ascii="Arial" w:hAnsi="Arial" w:cs="Arial"/>
                <w:sz w:val="16"/>
                <w:szCs w:val="16"/>
              </w:rPr>
            </w:pPr>
            <w:r w:rsidRPr="006509F4">
              <w:rPr>
                <w:rFonts w:ascii="Arial" w:hAnsi="Arial" w:cs="Arial"/>
                <w:w w:val="105"/>
                <w:sz w:val="16"/>
                <w:szCs w:val="16"/>
              </w:rPr>
              <w:t>23.10.2023.,</w:t>
            </w:r>
            <w:r w:rsidRPr="006509F4">
              <w:rPr>
                <w:rFonts w:ascii="Arial" w:hAnsi="Arial" w:cs="Arial"/>
                <w:spacing w:val="-3"/>
                <w:w w:val="105"/>
                <w:sz w:val="16"/>
                <w:szCs w:val="16"/>
              </w:rPr>
              <w:t xml:space="preserve"> </w:t>
            </w:r>
            <w:r w:rsidRPr="006509F4">
              <w:rPr>
                <w:rFonts w:ascii="Arial" w:hAnsi="Arial" w:cs="Arial"/>
                <w:w w:val="105"/>
                <w:sz w:val="16"/>
                <w:szCs w:val="16"/>
              </w:rPr>
              <w:t>zbrojna</w:t>
            </w:r>
            <w:r w:rsidRPr="006509F4">
              <w:rPr>
                <w:rFonts w:ascii="Arial" w:hAnsi="Arial" w:cs="Arial"/>
                <w:spacing w:val="-3"/>
                <w:w w:val="105"/>
                <w:sz w:val="16"/>
                <w:szCs w:val="16"/>
              </w:rPr>
              <w:t xml:space="preserve"> </w:t>
            </w:r>
            <w:r w:rsidRPr="006509F4">
              <w:rPr>
                <w:rFonts w:ascii="Arial" w:hAnsi="Arial" w:cs="Arial"/>
                <w:w w:val="105"/>
                <w:sz w:val="16"/>
                <w:szCs w:val="16"/>
              </w:rPr>
              <w:t>kartica,</w:t>
            </w:r>
            <w:r w:rsidRPr="006509F4">
              <w:rPr>
                <w:rFonts w:ascii="Arial" w:hAnsi="Arial" w:cs="Arial"/>
                <w:spacing w:val="-2"/>
                <w:w w:val="105"/>
                <w:sz w:val="16"/>
                <w:szCs w:val="16"/>
              </w:rPr>
              <w:t xml:space="preserve"> specifikacija</w:t>
            </w:r>
          </w:p>
        </w:tc>
        <w:tc>
          <w:tcPr>
            <w:tcW w:w="391"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71"/>
              <w:rPr>
                <w:rFonts w:ascii="Arial" w:hAnsi="Arial" w:cs="Arial"/>
                <w:sz w:val="16"/>
                <w:szCs w:val="16"/>
              </w:rPr>
            </w:pPr>
          </w:p>
          <w:p w:rsidRPr="006509F4" w:rsidR="00596108" w:rsidP="00596108" w:rsidRDefault="00596108">
            <w:pPr>
              <w:pStyle w:val="TableParagraph"/>
              <w:spacing w:before="47"/>
              <w:rPr>
                <w:rFonts w:ascii="Arial" w:hAnsi="Arial" w:cs="Arial"/>
                <w:sz w:val="16"/>
                <w:szCs w:val="16"/>
              </w:rPr>
            </w:pPr>
            <w:r w:rsidRPr="006509F4">
              <w:rPr>
                <w:rFonts w:ascii="Arial" w:hAnsi="Arial" w:cs="Arial"/>
                <w:spacing w:val="-2"/>
                <w:w w:val="105"/>
                <w:sz w:val="16"/>
                <w:szCs w:val="16"/>
              </w:rPr>
              <w:t>4.918,31</w:t>
            </w:r>
          </w:p>
        </w:tc>
        <w:tc>
          <w:tcPr>
            <w:tcW w:w="663"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108"/>
              <w:rPr>
                <w:rFonts w:ascii="Arial" w:hAnsi="Arial" w:cs="Arial"/>
                <w:sz w:val="16"/>
                <w:szCs w:val="16"/>
              </w:rPr>
            </w:pPr>
          </w:p>
          <w:p w:rsidRPr="006509F4" w:rsidR="00596108" w:rsidP="00596108" w:rsidRDefault="00596108">
            <w:pPr>
              <w:pStyle w:val="TableParagraph"/>
              <w:spacing w:line="273" w:lineRule="auto"/>
              <w:ind w:left="21" w:right="74"/>
              <w:rPr>
                <w:rFonts w:ascii="Arial" w:hAnsi="Arial" w:cs="Arial"/>
                <w:sz w:val="16"/>
                <w:szCs w:val="16"/>
              </w:rPr>
            </w:pPr>
            <w:r w:rsidRPr="006509F4">
              <w:rPr>
                <w:rFonts w:ascii="Arial" w:hAnsi="Arial" w:cs="Arial"/>
                <w:w w:val="105"/>
                <w:sz w:val="16"/>
                <w:szCs w:val="16"/>
              </w:rPr>
              <w:t>Prijava PDV-a, Prijava PD, Rješenje</w:t>
            </w:r>
            <w:r w:rsidRPr="006509F4">
              <w:rPr>
                <w:rFonts w:ascii="Arial" w:hAnsi="Arial" w:cs="Arial"/>
                <w:spacing w:val="40"/>
                <w:w w:val="105"/>
                <w:sz w:val="16"/>
                <w:szCs w:val="16"/>
              </w:rPr>
              <w:t xml:space="preserve"> </w:t>
            </w:r>
            <w:r w:rsidRPr="006509F4">
              <w:rPr>
                <w:rFonts w:ascii="Arial" w:hAnsi="Arial" w:cs="Arial"/>
                <w:spacing w:val="-2"/>
                <w:w w:val="105"/>
                <w:sz w:val="16"/>
                <w:szCs w:val="16"/>
              </w:rPr>
              <w:t>Porezne uprave, Područni</w:t>
            </w:r>
            <w:r w:rsidRPr="006509F4">
              <w:rPr>
                <w:rFonts w:ascii="Arial" w:hAnsi="Arial" w:cs="Arial"/>
                <w:spacing w:val="-3"/>
                <w:w w:val="105"/>
                <w:sz w:val="16"/>
                <w:szCs w:val="16"/>
              </w:rPr>
              <w:t xml:space="preserve"> </w:t>
            </w:r>
            <w:r w:rsidRPr="006509F4">
              <w:rPr>
                <w:rFonts w:ascii="Arial" w:hAnsi="Arial" w:cs="Arial"/>
                <w:spacing w:val="-2"/>
                <w:w w:val="105"/>
                <w:sz w:val="16"/>
                <w:szCs w:val="16"/>
              </w:rPr>
              <w:t>ured Sisak,</w:t>
            </w:r>
            <w:r w:rsidRPr="006509F4">
              <w:rPr>
                <w:rFonts w:ascii="Arial" w:hAnsi="Arial" w:cs="Arial"/>
                <w:spacing w:val="40"/>
                <w:w w:val="105"/>
                <w:sz w:val="16"/>
                <w:szCs w:val="16"/>
              </w:rPr>
              <w:t xml:space="preserve"> </w:t>
            </w:r>
            <w:r w:rsidRPr="006509F4">
              <w:rPr>
                <w:rFonts w:ascii="Arial" w:hAnsi="Arial" w:cs="Arial"/>
                <w:w w:val="105"/>
                <w:sz w:val="16"/>
                <w:szCs w:val="16"/>
              </w:rPr>
              <w:t>Klasa:</w:t>
            </w:r>
            <w:r w:rsidRPr="006509F4">
              <w:rPr>
                <w:rFonts w:ascii="Arial" w:hAnsi="Arial" w:cs="Arial"/>
                <w:spacing w:val="-2"/>
                <w:w w:val="105"/>
                <w:sz w:val="16"/>
                <w:szCs w:val="16"/>
              </w:rPr>
              <w:t xml:space="preserve"> </w:t>
            </w:r>
            <w:r w:rsidRPr="006509F4">
              <w:rPr>
                <w:rFonts w:ascii="Arial" w:hAnsi="Arial" w:cs="Arial"/>
                <w:w w:val="105"/>
                <w:sz w:val="16"/>
                <w:szCs w:val="16"/>
              </w:rPr>
              <w:t>UP/I-415-02/2023-001/1733</w:t>
            </w:r>
            <w:r w:rsidRPr="006509F4">
              <w:rPr>
                <w:rFonts w:ascii="Arial" w:hAnsi="Arial" w:cs="Arial"/>
                <w:spacing w:val="-3"/>
                <w:w w:val="105"/>
                <w:sz w:val="16"/>
                <w:szCs w:val="16"/>
              </w:rPr>
              <w:t xml:space="preserve"> </w:t>
            </w:r>
            <w:r w:rsidRPr="006509F4">
              <w:rPr>
                <w:rFonts w:ascii="Arial" w:hAnsi="Arial" w:cs="Arial"/>
                <w:spacing w:val="-5"/>
                <w:w w:val="105"/>
                <w:sz w:val="16"/>
                <w:szCs w:val="16"/>
              </w:rPr>
              <w:t>od</w:t>
            </w:r>
          </w:p>
          <w:p w:rsidRPr="006509F4" w:rsidR="00596108" w:rsidP="00596108" w:rsidRDefault="00596108">
            <w:pPr>
              <w:pStyle w:val="TableParagraph"/>
              <w:spacing w:before="47"/>
              <w:rPr>
                <w:rFonts w:ascii="Arial" w:hAnsi="Arial" w:cs="Arial"/>
                <w:sz w:val="16"/>
                <w:szCs w:val="16"/>
              </w:rPr>
            </w:pPr>
            <w:r w:rsidRPr="006509F4">
              <w:rPr>
                <w:rFonts w:ascii="Arial" w:hAnsi="Arial" w:cs="Arial"/>
                <w:w w:val="105"/>
                <w:sz w:val="16"/>
                <w:szCs w:val="16"/>
              </w:rPr>
              <w:t>23.10.2023.,</w:t>
            </w:r>
            <w:r w:rsidRPr="006509F4">
              <w:rPr>
                <w:rFonts w:ascii="Arial" w:hAnsi="Arial" w:cs="Arial"/>
                <w:spacing w:val="-3"/>
                <w:w w:val="105"/>
                <w:sz w:val="16"/>
                <w:szCs w:val="16"/>
              </w:rPr>
              <w:t xml:space="preserve"> </w:t>
            </w:r>
            <w:r w:rsidRPr="006509F4">
              <w:rPr>
                <w:rFonts w:ascii="Arial" w:hAnsi="Arial" w:cs="Arial"/>
                <w:w w:val="105"/>
                <w:sz w:val="16"/>
                <w:szCs w:val="16"/>
              </w:rPr>
              <w:t>zbrojna</w:t>
            </w:r>
            <w:r w:rsidRPr="006509F4">
              <w:rPr>
                <w:rFonts w:ascii="Arial" w:hAnsi="Arial" w:cs="Arial"/>
                <w:spacing w:val="-3"/>
                <w:w w:val="105"/>
                <w:sz w:val="16"/>
                <w:szCs w:val="16"/>
              </w:rPr>
              <w:t xml:space="preserve"> </w:t>
            </w:r>
            <w:r w:rsidRPr="006509F4">
              <w:rPr>
                <w:rFonts w:ascii="Arial" w:hAnsi="Arial" w:cs="Arial"/>
                <w:w w:val="105"/>
                <w:sz w:val="16"/>
                <w:szCs w:val="16"/>
              </w:rPr>
              <w:t>kartica,</w:t>
            </w:r>
            <w:r w:rsidRPr="006509F4">
              <w:rPr>
                <w:rFonts w:ascii="Arial" w:hAnsi="Arial" w:cs="Arial"/>
                <w:spacing w:val="-2"/>
                <w:w w:val="105"/>
                <w:sz w:val="16"/>
                <w:szCs w:val="16"/>
              </w:rPr>
              <w:t xml:space="preserve"> specifikacija</w:t>
            </w:r>
          </w:p>
        </w:tc>
        <w:tc>
          <w:tcPr>
            <w:tcW w:w="374"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71"/>
              <w:rPr>
                <w:rFonts w:ascii="Arial" w:hAnsi="Arial" w:cs="Arial"/>
                <w:sz w:val="16"/>
                <w:szCs w:val="16"/>
              </w:rPr>
            </w:pPr>
          </w:p>
          <w:p w:rsidRPr="006509F4" w:rsidR="00596108" w:rsidP="00596108" w:rsidRDefault="00596108">
            <w:pPr>
              <w:pStyle w:val="TableParagraph"/>
              <w:spacing w:before="47"/>
              <w:rPr>
                <w:rFonts w:ascii="Arial" w:hAnsi="Arial" w:cs="Arial"/>
                <w:sz w:val="16"/>
                <w:szCs w:val="16"/>
              </w:rPr>
            </w:pPr>
            <w:r w:rsidRPr="006509F4">
              <w:rPr>
                <w:rFonts w:ascii="Arial" w:hAnsi="Arial" w:cs="Arial"/>
                <w:spacing w:val="-4"/>
                <w:w w:val="105"/>
                <w:sz w:val="16"/>
                <w:szCs w:val="16"/>
              </w:rPr>
              <w:t>0,00</w:t>
            </w:r>
          </w:p>
        </w:tc>
        <w:tc>
          <w:tcPr>
            <w:tcW w:w="578"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71"/>
              <w:rPr>
                <w:rFonts w:ascii="Arial" w:hAnsi="Arial" w:cs="Arial"/>
                <w:sz w:val="16"/>
                <w:szCs w:val="16"/>
              </w:rPr>
            </w:pPr>
          </w:p>
          <w:p w:rsidRPr="006509F4" w:rsidR="00596108" w:rsidP="00596108" w:rsidRDefault="00596108">
            <w:pPr>
              <w:pStyle w:val="TableParagraph"/>
              <w:spacing w:before="131" w:line="249" w:lineRule="auto"/>
              <w:ind w:left="200" w:right="220" w:hanging="2"/>
              <w:jc w:val="center"/>
              <w:rPr>
                <w:rFonts w:ascii="Arial" w:hAnsi="Arial" w:cs="Arial"/>
                <w:spacing w:val="-2"/>
                <w:sz w:val="16"/>
                <w:szCs w:val="16"/>
              </w:rPr>
            </w:pPr>
            <w:r w:rsidRPr="006509F4">
              <w:rPr>
                <w:rFonts w:ascii="Arial" w:hAnsi="Arial" w:cs="Arial"/>
                <w:spacing w:val="-5"/>
                <w:w w:val="105"/>
                <w:sz w:val="16"/>
                <w:szCs w:val="16"/>
              </w:rPr>
              <w:t>NE</w:t>
            </w:r>
          </w:p>
        </w:tc>
        <w:tc>
          <w:tcPr>
            <w:tcW w:w="313" w:type="pct"/>
          </w:tcPr>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rPr>
                <w:rFonts w:ascii="Arial" w:hAnsi="Arial" w:cs="Arial"/>
                <w:sz w:val="16"/>
                <w:szCs w:val="16"/>
              </w:rPr>
            </w:pPr>
          </w:p>
          <w:p w:rsidRPr="006509F4" w:rsidR="00596108" w:rsidP="00596108" w:rsidRDefault="00596108">
            <w:pPr>
              <w:pStyle w:val="TableParagraph"/>
              <w:spacing w:before="71"/>
              <w:rPr>
                <w:rFonts w:ascii="Arial" w:hAnsi="Arial" w:cs="Arial"/>
                <w:sz w:val="16"/>
                <w:szCs w:val="16"/>
              </w:rPr>
            </w:pPr>
          </w:p>
          <w:p w:rsidRPr="006509F4" w:rsidR="00596108" w:rsidP="00596108" w:rsidRDefault="00596108">
            <w:pPr>
              <w:pStyle w:val="TableParagraph"/>
              <w:spacing w:before="131" w:line="249" w:lineRule="auto"/>
              <w:ind w:left="46" w:right="68"/>
              <w:jc w:val="center"/>
              <w:rPr>
                <w:rFonts w:ascii="Arial" w:hAnsi="Arial" w:cs="Arial"/>
                <w:spacing w:val="-2"/>
                <w:sz w:val="16"/>
                <w:szCs w:val="16"/>
              </w:rPr>
            </w:pPr>
            <w:r w:rsidRPr="006509F4">
              <w:rPr>
                <w:rFonts w:ascii="Arial" w:hAnsi="Arial" w:cs="Arial"/>
                <w:spacing w:val="-5"/>
                <w:w w:val="105"/>
                <w:sz w:val="16"/>
                <w:szCs w:val="16"/>
              </w:rPr>
              <w:t>DA</w:t>
            </w:r>
          </w:p>
        </w:tc>
      </w:tr>
      <w:tr w:rsidRPr="006509F4" w:rsidR="00C66632" w:rsidTr="00691B0B">
        <w:trPr>
          <w:trHeight w:val="784"/>
        </w:trPr>
        <w:tc>
          <w:tcPr>
            <w:tcW w:w="214"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32"/>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spacing w:val="-10"/>
                <w:w w:val="105"/>
                <w:sz w:val="16"/>
                <w:szCs w:val="16"/>
              </w:rPr>
              <w:t>2</w:t>
            </w:r>
          </w:p>
        </w:tc>
        <w:tc>
          <w:tcPr>
            <w:tcW w:w="497"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30"/>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w w:val="105"/>
                <w:sz w:val="16"/>
                <w:szCs w:val="16"/>
              </w:rPr>
              <w:t>EOS</w:t>
            </w:r>
            <w:r w:rsidRPr="006509F4">
              <w:rPr>
                <w:rFonts w:ascii="Arial" w:hAnsi="Arial" w:cs="Arial"/>
                <w:spacing w:val="4"/>
                <w:w w:val="105"/>
                <w:sz w:val="16"/>
                <w:szCs w:val="16"/>
              </w:rPr>
              <w:t xml:space="preserve"> </w:t>
            </w:r>
            <w:r w:rsidRPr="006509F4">
              <w:rPr>
                <w:rFonts w:ascii="Arial" w:hAnsi="Arial" w:cs="Arial"/>
                <w:w w:val="105"/>
                <w:sz w:val="16"/>
                <w:szCs w:val="16"/>
              </w:rPr>
              <w:t>MATRIX</w:t>
            </w:r>
            <w:r w:rsidRPr="006509F4">
              <w:rPr>
                <w:rFonts w:ascii="Arial" w:hAnsi="Arial" w:cs="Arial"/>
                <w:spacing w:val="-1"/>
                <w:w w:val="105"/>
                <w:sz w:val="16"/>
                <w:szCs w:val="16"/>
              </w:rPr>
              <w:t xml:space="preserve"> </w:t>
            </w:r>
            <w:r w:rsidRPr="006509F4">
              <w:rPr>
                <w:rFonts w:ascii="Arial" w:hAnsi="Arial" w:cs="Arial"/>
                <w:spacing w:val="-2"/>
                <w:w w:val="105"/>
                <w:sz w:val="16"/>
                <w:szCs w:val="16"/>
              </w:rPr>
              <w:t>d.o.o.</w:t>
            </w:r>
          </w:p>
        </w:tc>
        <w:tc>
          <w:tcPr>
            <w:tcW w:w="459"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25"/>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spacing w:val="-2"/>
                <w:w w:val="105"/>
                <w:sz w:val="16"/>
                <w:szCs w:val="16"/>
              </w:rPr>
              <w:t>76674680107</w:t>
            </w:r>
          </w:p>
        </w:tc>
        <w:tc>
          <w:tcPr>
            <w:tcW w:w="416"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84"/>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w w:val="105"/>
                <w:sz w:val="16"/>
                <w:szCs w:val="16"/>
              </w:rPr>
              <w:t>Horvatova</w:t>
            </w:r>
            <w:r w:rsidRPr="006509F4">
              <w:rPr>
                <w:rFonts w:ascii="Arial" w:hAnsi="Arial" w:cs="Arial"/>
                <w:spacing w:val="-9"/>
                <w:w w:val="105"/>
                <w:sz w:val="16"/>
                <w:szCs w:val="16"/>
              </w:rPr>
              <w:t xml:space="preserve"> </w:t>
            </w:r>
            <w:r w:rsidRPr="006509F4">
              <w:rPr>
                <w:rFonts w:ascii="Arial" w:hAnsi="Arial" w:cs="Arial"/>
                <w:w w:val="105"/>
                <w:sz w:val="16"/>
                <w:szCs w:val="16"/>
              </w:rPr>
              <w:t>82,</w:t>
            </w:r>
            <w:r w:rsidRPr="006509F4">
              <w:rPr>
                <w:rFonts w:ascii="Arial" w:hAnsi="Arial" w:cs="Arial"/>
                <w:spacing w:val="40"/>
                <w:w w:val="105"/>
                <w:sz w:val="16"/>
                <w:szCs w:val="16"/>
              </w:rPr>
              <w:t xml:space="preserve"> </w:t>
            </w:r>
            <w:r w:rsidRPr="006509F4">
              <w:rPr>
                <w:rFonts w:ascii="Arial" w:hAnsi="Arial" w:cs="Arial"/>
                <w:spacing w:val="-2"/>
                <w:w w:val="105"/>
                <w:sz w:val="16"/>
                <w:szCs w:val="16"/>
              </w:rPr>
              <w:t>Zagreb</w:t>
            </w:r>
          </w:p>
        </w:tc>
        <w:tc>
          <w:tcPr>
            <w:tcW w:w="385"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30"/>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spacing w:val="-2"/>
                <w:w w:val="105"/>
                <w:sz w:val="16"/>
                <w:szCs w:val="16"/>
              </w:rPr>
              <w:t>2.371,80</w:t>
            </w:r>
          </w:p>
        </w:tc>
        <w:tc>
          <w:tcPr>
            <w:tcW w:w="711"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86"/>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w w:val="105"/>
                <w:sz w:val="16"/>
                <w:szCs w:val="16"/>
              </w:rPr>
              <w:t>Okvirni ugovor o prodaji i ustupu</w:t>
            </w:r>
            <w:r w:rsidRPr="006509F4">
              <w:rPr>
                <w:rFonts w:ascii="Arial" w:hAnsi="Arial" w:cs="Arial"/>
                <w:spacing w:val="40"/>
                <w:w w:val="105"/>
                <w:sz w:val="16"/>
                <w:szCs w:val="16"/>
              </w:rPr>
              <w:t xml:space="preserve"> </w:t>
            </w:r>
            <w:r w:rsidRPr="006509F4">
              <w:rPr>
                <w:rFonts w:ascii="Arial" w:hAnsi="Arial" w:cs="Arial"/>
                <w:w w:val="105"/>
                <w:sz w:val="16"/>
                <w:szCs w:val="16"/>
              </w:rPr>
              <w:t>potraživanja F3-20/2017, Dodatak 77.</w:t>
            </w:r>
            <w:r w:rsidRPr="006509F4">
              <w:rPr>
                <w:rFonts w:ascii="Arial" w:hAnsi="Arial" w:cs="Arial"/>
                <w:spacing w:val="40"/>
                <w:w w:val="105"/>
                <w:sz w:val="16"/>
                <w:szCs w:val="16"/>
              </w:rPr>
              <w:t xml:space="preserve"> </w:t>
            </w:r>
            <w:r w:rsidRPr="006509F4">
              <w:rPr>
                <w:rFonts w:ascii="Arial" w:hAnsi="Arial" w:cs="Arial"/>
                <w:w w:val="105"/>
                <w:sz w:val="16"/>
                <w:szCs w:val="16"/>
              </w:rPr>
              <w:t>Okvirnog ugovora, Ugovor o cesiji od</w:t>
            </w:r>
            <w:r w:rsidRPr="006509F4">
              <w:rPr>
                <w:rFonts w:ascii="Arial" w:hAnsi="Arial" w:cs="Arial"/>
                <w:spacing w:val="40"/>
                <w:w w:val="105"/>
                <w:sz w:val="16"/>
                <w:szCs w:val="16"/>
              </w:rPr>
              <w:t xml:space="preserve"> </w:t>
            </w:r>
            <w:r w:rsidRPr="006509F4">
              <w:rPr>
                <w:rFonts w:ascii="Arial" w:hAnsi="Arial" w:cs="Arial"/>
                <w:w w:val="105"/>
                <w:sz w:val="16"/>
                <w:szCs w:val="16"/>
              </w:rPr>
              <w:t>23.1.2018. i</w:t>
            </w:r>
            <w:r w:rsidRPr="006509F4">
              <w:rPr>
                <w:rFonts w:ascii="Arial" w:hAnsi="Arial" w:cs="Arial"/>
                <w:spacing w:val="-3"/>
                <w:w w:val="105"/>
                <w:sz w:val="16"/>
                <w:szCs w:val="16"/>
              </w:rPr>
              <w:t xml:space="preserve"> </w:t>
            </w:r>
            <w:r w:rsidRPr="006509F4">
              <w:rPr>
                <w:rFonts w:ascii="Arial" w:hAnsi="Arial" w:cs="Arial"/>
                <w:w w:val="105"/>
                <w:sz w:val="16"/>
                <w:szCs w:val="16"/>
              </w:rPr>
              <w:t>dodatak</w:t>
            </w:r>
            <w:r w:rsidRPr="006509F4">
              <w:rPr>
                <w:rFonts w:ascii="Arial" w:hAnsi="Arial" w:cs="Arial"/>
                <w:spacing w:val="-2"/>
                <w:w w:val="105"/>
                <w:sz w:val="16"/>
                <w:szCs w:val="16"/>
              </w:rPr>
              <w:t xml:space="preserve"> </w:t>
            </w:r>
            <w:r w:rsidRPr="006509F4">
              <w:rPr>
                <w:rFonts w:ascii="Arial" w:hAnsi="Arial" w:cs="Arial"/>
                <w:w w:val="105"/>
                <w:sz w:val="16"/>
                <w:szCs w:val="16"/>
              </w:rPr>
              <w:t>1. Ugovoru</w:t>
            </w:r>
            <w:r w:rsidRPr="006509F4">
              <w:rPr>
                <w:rFonts w:ascii="Arial" w:hAnsi="Arial" w:cs="Arial"/>
                <w:spacing w:val="-1"/>
                <w:w w:val="105"/>
                <w:sz w:val="16"/>
                <w:szCs w:val="16"/>
              </w:rPr>
              <w:t xml:space="preserve"> </w:t>
            </w:r>
            <w:r w:rsidRPr="006509F4">
              <w:rPr>
                <w:rFonts w:ascii="Arial" w:hAnsi="Arial" w:cs="Arial"/>
                <w:w w:val="105"/>
                <w:sz w:val="16"/>
                <w:szCs w:val="16"/>
              </w:rPr>
              <w:t>o</w:t>
            </w:r>
            <w:r w:rsidRPr="006509F4">
              <w:rPr>
                <w:rFonts w:ascii="Arial" w:hAnsi="Arial" w:cs="Arial"/>
                <w:spacing w:val="-1"/>
                <w:w w:val="105"/>
                <w:sz w:val="16"/>
                <w:szCs w:val="16"/>
              </w:rPr>
              <w:t xml:space="preserve"> </w:t>
            </w:r>
            <w:r w:rsidRPr="006509F4">
              <w:rPr>
                <w:rFonts w:ascii="Arial" w:hAnsi="Arial" w:cs="Arial"/>
                <w:w w:val="105"/>
                <w:sz w:val="16"/>
                <w:szCs w:val="16"/>
              </w:rPr>
              <w:t>cesiji,</w:t>
            </w:r>
            <w:r w:rsidRPr="006509F4">
              <w:rPr>
                <w:rFonts w:ascii="Arial" w:hAnsi="Arial" w:cs="Arial"/>
                <w:spacing w:val="40"/>
                <w:w w:val="105"/>
                <w:sz w:val="16"/>
                <w:szCs w:val="16"/>
              </w:rPr>
              <w:t xml:space="preserve"> </w:t>
            </w:r>
            <w:r w:rsidRPr="006509F4">
              <w:rPr>
                <w:rFonts w:ascii="Arial" w:hAnsi="Arial" w:cs="Arial"/>
                <w:w w:val="105"/>
                <w:sz w:val="16"/>
                <w:szCs w:val="16"/>
              </w:rPr>
              <w:t>kamatni list, izvod iz poslovnih knjiga,</w:t>
            </w:r>
            <w:r w:rsidRPr="006509F4">
              <w:rPr>
                <w:rFonts w:ascii="Arial" w:hAnsi="Arial" w:cs="Arial"/>
                <w:spacing w:val="40"/>
                <w:w w:val="105"/>
                <w:sz w:val="16"/>
                <w:szCs w:val="16"/>
              </w:rPr>
              <w:t xml:space="preserve"> </w:t>
            </w:r>
            <w:r w:rsidRPr="006509F4">
              <w:rPr>
                <w:rFonts w:ascii="Arial" w:hAnsi="Arial" w:cs="Arial"/>
                <w:sz w:val="16"/>
                <w:szCs w:val="16"/>
              </w:rPr>
              <w:t>računi,</w:t>
            </w:r>
            <w:r w:rsidRPr="006509F4">
              <w:rPr>
                <w:rFonts w:ascii="Arial" w:hAnsi="Arial" w:cs="Arial"/>
                <w:spacing w:val="-7"/>
                <w:sz w:val="16"/>
                <w:szCs w:val="16"/>
              </w:rPr>
              <w:t xml:space="preserve"> </w:t>
            </w:r>
            <w:r w:rsidRPr="006509F4">
              <w:rPr>
                <w:rFonts w:ascii="Arial" w:hAnsi="Arial" w:cs="Arial"/>
                <w:sz w:val="16"/>
                <w:szCs w:val="16"/>
              </w:rPr>
              <w:t>Rješenje</w:t>
            </w:r>
            <w:r w:rsidRPr="006509F4">
              <w:rPr>
                <w:rFonts w:ascii="Arial" w:hAnsi="Arial" w:cs="Arial"/>
                <w:spacing w:val="-7"/>
                <w:sz w:val="16"/>
                <w:szCs w:val="16"/>
              </w:rPr>
              <w:t xml:space="preserve"> </w:t>
            </w:r>
            <w:r w:rsidRPr="006509F4">
              <w:rPr>
                <w:rFonts w:ascii="Arial" w:hAnsi="Arial" w:cs="Arial"/>
                <w:sz w:val="16"/>
                <w:szCs w:val="16"/>
              </w:rPr>
              <w:t>o</w:t>
            </w:r>
            <w:r w:rsidRPr="006509F4">
              <w:rPr>
                <w:rFonts w:ascii="Arial" w:hAnsi="Arial" w:cs="Arial"/>
                <w:spacing w:val="-7"/>
                <w:sz w:val="16"/>
                <w:szCs w:val="16"/>
              </w:rPr>
              <w:t xml:space="preserve"> </w:t>
            </w:r>
            <w:r w:rsidRPr="006509F4">
              <w:rPr>
                <w:rFonts w:ascii="Arial" w:hAnsi="Arial" w:cs="Arial"/>
                <w:sz w:val="16"/>
                <w:szCs w:val="16"/>
              </w:rPr>
              <w:t>ovrsi</w:t>
            </w:r>
            <w:r w:rsidRPr="006509F4">
              <w:rPr>
                <w:rFonts w:ascii="Arial" w:hAnsi="Arial" w:cs="Arial"/>
                <w:spacing w:val="-8"/>
                <w:sz w:val="16"/>
                <w:szCs w:val="16"/>
              </w:rPr>
              <w:t xml:space="preserve"> </w:t>
            </w:r>
            <w:r w:rsidRPr="006509F4">
              <w:rPr>
                <w:rFonts w:ascii="Arial" w:hAnsi="Arial" w:cs="Arial"/>
                <w:sz w:val="16"/>
                <w:szCs w:val="16"/>
              </w:rPr>
              <w:t>javnog</w:t>
            </w:r>
            <w:r w:rsidRPr="006509F4">
              <w:rPr>
                <w:rFonts w:ascii="Arial" w:hAnsi="Arial" w:cs="Arial"/>
                <w:spacing w:val="-7"/>
                <w:sz w:val="16"/>
                <w:szCs w:val="16"/>
              </w:rPr>
              <w:t xml:space="preserve"> </w:t>
            </w:r>
            <w:r w:rsidRPr="006509F4">
              <w:rPr>
                <w:rFonts w:ascii="Arial" w:hAnsi="Arial" w:cs="Arial"/>
                <w:sz w:val="16"/>
                <w:szCs w:val="16"/>
              </w:rPr>
              <w:t>bilježnika</w:t>
            </w:r>
            <w:r w:rsidRPr="006509F4">
              <w:rPr>
                <w:rFonts w:ascii="Arial" w:hAnsi="Arial" w:cs="Arial"/>
                <w:spacing w:val="40"/>
                <w:w w:val="105"/>
                <w:sz w:val="16"/>
                <w:szCs w:val="16"/>
              </w:rPr>
              <w:t xml:space="preserve"> </w:t>
            </w:r>
            <w:r w:rsidRPr="006509F4">
              <w:rPr>
                <w:rFonts w:ascii="Arial" w:hAnsi="Arial" w:cs="Arial"/>
                <w:w w:val="105"/>
                <w:sz w:val="16"/>
                <w:szCs w:val="16"/>
              </w:rPr>
              <w:t>Ivana Marakovića iz Siska broj Ovrv-</w:t>
            </w:r>
            <w:r w:rsidRPr="006509F4">
              <w:rPr>
                <w:rFonts w:ascii="Arial" w:hAnsi="Arial" w:cs="Arial"/>
                <w:spacing w:val="40"/>
                <w:w w:val="105"/>
                <w:sz w:val="16"/>
                <w:szCs w:val="16"/>
              </w:rPr>
              <w:t xml:space="preserve"> </w:t>
            </w:r>
            <w:r w:rsidRPr="006509F4">
              <w:rPr>
                <w:rFonts w:ascii="Arial" w:hAnsi="Arial" w:cs="Arial"/>
                <w:w w:val="105"/>
                <w:sz w:val="16"/>
                <w:szCs w:val="16"/>
              </w:rPr>
              <w:t>2305/2021</w:t>
            </w:r>
            <w:r w:rsidRPr="006509F4">
              <w:rPr>
                <w:rFonts w:ascii="Arial" w:hAnsi="Arial" w:cs="Arial"/>
                <w:spacing w:val="-9"/>
                <w:w w:val="105"/>
                <w:sz w:val="16"/>
                <w:szCs w:val="16"/>
              </w:rPr>
              <w:t xml:space="preserve"> </w:t>
            </w:r>
            <w:r w:rsidRPr="006509F4">
              <w:rPr>
                <w:rFonts w:ascii="Arial" w:hAnsi="Arial" w:cs="Arial"/>
                <w:w w:val="105"/>
                <w:sz w:val="16"/>
                <w:szCs w:val="16"/>
              </w:rPr>
              <w:t>od</w:t>
            </w:r>
            <w:r w:rsidRPr="006509F4">
              <w:rPr>
                <w:rFonts w:ascii="Arial" w:hAnsi="Arial" w:cs="Arial"/>
                <w:spacing w:val="-8"/>
                <w:w w:val="105"/>
                <w:sz w:val="16"/>
                <w:szCs w:val="16"/>
              </w:rPr>
              <w:t xml:space="preserve"> </w:t>
            </w:r>
            <w:r w:rsidRPr="006509F4">
              <w:rPr>
                <w:rFonts w:ascii="Arial" w:hAnsi="Arial" w:cs="Arial"/>
                <w:w w:val="105"/>
                <w:sz w:val="16"/>
                <w:szCs w:val="16"/>
              </w:rPr>
              <w:t>16.2.2022.,</w:t>
            </w:r>
            <w:r w:rsidRPr="006509F4">
              <w:rPr>
                <w:rFonts w:ascii="Arial" w:hAnsi="Arial" w:cs="Arial"/>
                <w:spacing w:val="-8"/>
                <w:w w:val="105"/>
                <w:sz w:val="16"/>
                <w:szCs w:val="16"/>
              </w:rPr>
              <w:t xml:space="preserve"> </w:t>
            </w:r>
            <w:r w:rsidRPr="006509F4">
              <w:rPr>
                <w:rFonts w:ascii="Arial" w:hAnsi="Arial" w:cs="Arial"/>
                <w:w w:val="105"/>
                <w:sz w:val="16"/>
                <w:szCs w:val="16"/>
              </w:rPr>
              <w:t>pravomoćno</w:t>
            </w:r>
            <w:r w:rsidRPr="006509F4">
              <w:rPr>
                <w:rFonts w:ascii="Arial" w:hAnsi="Arial" w:cs="Arial"/>
                <w:spacing w:val="-8"/>
                <w:w w:val="105"/>
                <w:sz w:val="16"/>
                <w:szCs w:val="16"/>
              </w:rPr>
              <w:t xml:space="preserve"> </w:t>
            </w:r>
            <w:r w:rsidRPr="006509F4">
              <w:rPr>
                <w:rFonts w:ascii="Arial" w:hAnsi="Arial" w:cs="Arial"/>
                <w:w w:val="105"/>
                <w:sz w:val="16"/>
                <w:szCs w:val="16"/>
              </w:rPr>
              <w:t>i</w:t>
            </w:r>
            <w:r w:rsidRPr="006509F4">
              <w:rPr>
                <w:rFonts w:ascii="Arial" w:hAnsi="Arial" w:cs="Arial"/>
                <w:spacing w:val="40"/>
                <w:w w:val="105"/>
                <w:sz w:val="16"/>
                <w:szCs w:val="16"/>
              </w:rPr>
              <w:t xml:space="preserve"> </w:t>
            </w:r>
            <w:r w:rsidRPr="006509F4">
              <w:rPr>
                <w:rFonts w:ascii="Arial" w:hAnsi="Arial" w:cs="Arial"/>
                <w:spacing w:val="-2"/>
                <w:w w:val="105"/>
                <w:sz w:val="16"/>
                <w:szCs w:val="16"/>
              </w:rPr>
              <w:t>ovršno</w:t>
            </w:r>
          </w:p>
        </w:tc>
        <w:tc>
          <w:tcPr>
            <w:tcW w:w="391"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30"/>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spacing w:val="-2"/>
                <w:w w:val="105"/>
                <w:sz w:val="16"/>
                <w:szCs w:val="16"/>
              </w:rPr>
              <w:t>2.371,80</w:t>
            </w:r>
          </w:p>
        </w:tc>
        <w:tc>
          <w:tcPr>
            <w:tcW w:w="663"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86"/>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w w:val="105"/>
                <w:sz w:val="16"/>
                <w:szCs w:val="16"/>
              </w:rPr>
              <w:t>Okvirni ugovor o prodaji i ustupu</w:t>
            </w:r>
            <w:r w:rsidRPr="006509F4">
              <w:rPr>
                <w:rFonts w:ascii="Arial" w:hAnsi="Arial" w:cs="Arial"/>
                <w:spacing w:val="40"/>
                <w:w w:val="105"/>
                <w:sz w:val="16"/>
                <w:szCs w:val="16"/>
              </w:rPr>
              <w:t xml:space="preserve"> </w:t>
            </w:r>
            <w:r w:rsidRPr="006509F4">
              <w:rPr>
                <w:rFonts w:ascii="Arial" w:hAnsi="Arial" w:cs="Arial"/>
                <w:w w:val="105"/>
                <w:sz w:val="16"/>
                <w:szCs w:val="16"/>
              </w:rPr>
              <w:t>potraživanja F3-20/2017, Dodatak 77.</w:t>
            </w:r>
            <w:r w:rsidRPr="006509F4">
              <w:rPr>
                <w:rFonts w:ascii="Arial" w:hAnsi="Arial" w:cs="Arial"/>
                <w:spacing w:val="40"/>
                <w:w w:val="105"/>
                <w:sz w:val="16"/>
                <w:szCs w:val="16"/>
              </w:rPr>
              <w:t xml:space="preserve"> </w:t>
            </w:r>
            <w:r w:rsidRPr="006509F4">
              <w:rPr>
                <w:rFonts w:ascii="Arial" w:hAnsi="Arial" w:cs="Arial"/>
                <w:w w:val="105"/>
                <w:sz w:val="16"/>
                <w:szCs w:val="16"/>
              </w:rPr>
              <w:t>Okvirnog ugovora, Ugovor o cesiji od</w:t>
            </w:r>
            <w:r w:rsidRPr="006509F4">
              <w:rPr>
                <w:rFonts w:ascii="Arial" w:hAnsi="Arial" w:cs="Arial"/>
                <w:spacing w:val="40"/>
                <w:w w:val="105"/>
                <w:sz w:val="16"/>
                <w:szCs w:val="16"/>
              </w:rPr>
              <w:t xml:space="preserve"> </w:t>
            </w:r>
            <w:r w:rsidRPr="006509F4">
              <w:rPr>
                <w:rFonts w:ascii="Arial" w:hAnsi="Arial" w:cs="Arial"/>
                <w:w w:val="105"/>
                <w:sz w:val="16"/>
                <w:szCs w:val="16"/>
              </w:rPr>
              <w:t>23.1.2018. i</w:t>
            </w:r>
            <w:r w:rsidRPr="006509F4">
              <w:rPr>
                <w:rFonts w:ascii="Arial" w:hAnsi="Arial" w:cs="Arial"/>
                <w:spacing w:val="-3"/>
                <w:w w:val="105"/>
                <w:sz w:val="16"/>
                <w:szCs w:val="16"/>
              </w:rPr>
              <w:t xml:space="preserve"> </w:t>
            </w:r>
            <w:r w:rsidRPr="006509F4">
              <w:rPr>
                <w:rFonts w:ascii="Arial" w:hAnsi="Arial" w:cs="Arial"/>
                <w:w w:val="105"/>
                <w:sz w:val="16"/>
                <w:szCs w:val="16"/>
              </w:rPr>
              <w:t>dodatak</w:t>
            </w:r>
            <w:r w:rsidRPr="006509F4">
              <w:rPr>
                <w:rFonts w:ascii="Arial" w:hAnsi="Arial" w:cs="Arial"/>
                <w:spacing w:val="-2"/>
                <w:w w:val="105"/>
                <w:sz w:val="16"/>
                <w:szCs w:val="16"/>
              </w:rPr>
              <w:t xml:space="preserve"> </w:t>
            </w:r>
            <w:r w:rsidRPr="006509F4">
              <w:rPr>
                <w:rFonts w:ascii="Arial" w:hAnsi="Arial" w:cs="Arial"/>
                <w:w w:val="105"/>
                <w:sz w:val="16"/>
                <w:szCs w:val="16"/>
              </w:rPr>
              <w:t>1. Ugovoru</w:t>
            </w:r>
            <w:r w:rsidRPr="006509F4">
              <w:rPr>
                <w:rFonts w:ascii="Arial" w:hAnsi="Arial" w:cs="Arial"/>
                <w:spacing w:val="-1"/>
                <w:w w:val="105"/>
                <w:sz w:val="16"/>
                <w:szCs w:val="16"/>
              </w:rPr>
              <w:t xml:space="preserve"> </w:t>
            </w:r>
            <w:r w:rsidRPr="006509F4">
              <w:rPr>
                <w:rFonts w:ascii="Arial" w:hAnsi="Arial" w:cs="Arial"/>
                <w:w w:val="105"/>
                <w:sz w:val="16"/>
                <w:szCs w:val="16"/>
              </w:rPr>
              <w:t>o</w:t>
            </w:r>
            <w:r w:rsidRPr="006509F4">
              <w:rPr>
                <w:rFonts w:ascii="Arial" w:hAnsi="Arial" w:cs="Arial"/>
                <w:spacing w:val="-1"/>
                <w:w w:val="105"/>
                <w:sz w:val="16"/>
                <w:szCs w:val="16"/>
              </w:rPr>
              <w:t xml:space="preserve"> </w:t>
            </w:r>
            <w:r w:rsidRPr="006509F4">
              <w:rPr>
                <w:rFonts w:ascii="Arial" w:hAnsi="Arial" w:cs="Arial"/>
                <w:w w:val="105"/>
                <w:sz w:val="16"/>
                <w:szCs w:val="16"/>
              </w:rPr>
              <w:t>cesiji,</w:t>
            </w:r>
            <w:r w:rsidRPr="006509F4">
              <w:rPr>
                <w:rFonts w:ascii="Arial" w:hAnsi="Arial" w:cs="Arial"/>
                <w:spacing w:val="40"/>
                <w:w w:val="105"/>
                <w:sz w:val="16"/>
                <w:szCs w:val="16"/>
              </w:rPr>
              <w:t xml:space="preserve"> </w:t>
            </w:r>
            <w:r w:rsidRPr="006509F4">
              <w:rPr>
                <w:rFonts w:ascii="Arial" w:hAnsi="Arial" w:cs="Arial"/>
                <w:w w:val="105"/>
                <w:sz w:val="16"/>
                <w:szCs w:val="16"/>
              </w:rPr>
              <w:t>kamatni list, izvod iz poslovnih knjiga,</w:t>
            </w:r>
            <w:r w:rsidRPr="006509F4">
              <w:rPr>
                <w:rFonts w:ascii="Arial" w:hAnsi="Arial" w:cs="Arial"/>
                <w:spacing w:val="40"/>
                <w:w w:val="105"/>
                <w:sz w:val="16"/>
                <w:szCs w:val="16"/>
              </w:rPr>
              <w:t xml:space="preserve"> </w:t>
            </w:r>
            <w:r w:rsidRPr="006509F4">
              <w:rPr>
                <w:rFonts w:ascii="Arial" w:hAnsi="Arial" w:cs="Arial"/>
                <w:sz w:val="16"/>
                <w:szCs w:val="16"/>
              </w:rPr>
              <w:t>računi,</w:t>
            </w:r>
            <w:r w:rsidRPr="006509F4">
              <w:rPr>
                <w:rFonts w:ascii="Arial" w:hAnsi="Arial" w:cs="Arial"/>
                <w:spacing w:val="-7"/>
                <w:sz w:val="16"/>
                <w:szCs w:val="16"/>
              </w:rPr>
              <w:t xml:space="preserve"> </w:t>
            </w:r>
            <w:r w:rsidRPr="006509F4">
              <w:rPr>
                <w:rFonts w:ascii="Arial" w:hAnsi="Arial" w:cs="Arial"/>
                <w:sz w:val="16"/>
                <w:szCs w:val="16"/>
              </w:rPr>
              <w:t>Rješenje</w:t>
            </w:r>
            <w:r w:rsidRPr="006509F4">
              <w:rPr>
                <w:rFonts w:ascii="Arial" w:hAnsi="Arial" w:cs="Arial"/>
                <w:spacing w:val="-7"/>
                <w:sz w:val="16"/>
                <w:szCs w:val="16"/>
              </w:rPr>
              <w:t xml:space="preserve"> </w:t>
            </w:r>
            <w:r w:rsidRPr="006509F4">
              <w:rPr>
                <w:rFonts w:ascii="Arial" w:hAnsi="Arial" w:cs="Arial"/>
                <w:sz w:val="16"/>
                <w:szCs w:val="16"/>
              </w:rPr>
              <w:t>o</w:t>
            </w:r>
            <w:r w:rsidRPr="006509F4">
              <w:rPr>
                <w:rFonts w:ascii="Arial" w:hAnsi="Arial" w:cs="Arial"/>
                <w:spacing w:val="-7"/>
                <w:sz w:val="16"/>
                <w:szCs w:val="16"/>
              </w:rPr>
              <w:t xml:space="preserve"> </w:t>
            </w:r>
            <w:r w:rsidRPr="006509F4">
              <w:rPr>
                <w:rFonts w:ascii="Arial" w:hAnsi="Arial" w:cs="Arial"/>
                <w:sz w:val="16"/>
                <w:szCs w:val="16"/>
              </w:rPr>
              <w:t>ovrsi</w:t>
            </w:r>
            <w:r w:rsidRPr="006509F4">
              <w:rPr>
                <w:rFonts w:ascii="Arial" w:hAnsi="Arial" w:cs="Arial"/>
                <w:spacing w:val="-8"/>
                <w:sz w:val="16"/>
                <w:szCs w:val="16"/>
              </w:rPr>
              <w:t xml:space="preserve"> </w:t>
            </w:r>
            <w:r w:rsidRPr="006509F4">
              <w:rPr>
                <w:rFonts w:ascii="Arial" w:hAnsi="Arial" w:cs="Arial"/>
                <w:sz w:val="16"/>
                <w:szCs w:val="16"/>
              </w:rPr>
              <w:t>javnog</w:t>
            </w:r>
            <w:r w:rsidRPr="006509F4">
              <w:rPr>
                <w:rFonts w:ascii="Arial" w:hAnsi="Arial" w:cs="Arial"/>
                <w:spacing w:val="-7"/>
                <w:sz w:val="16"/>
                <w:szCs w:val="16"/>
              </w:rPr>
              <w:t xml:space="preserve"> </w:t>
            </w:r>
            <w:r w:rsidRPr="006509F4">
              <w:rPr>
                <w:rFonts w:ascii="Arial" w:hAnsi="Arial" w:cs="Arial"/>
                <w:sz w:val="16"/>
                <w:szCs w:val="16"/>
              </w:rPr>
              <w:t>bilježnika</w:t>
            </w:r>
            <w:r w:rsidRPr="006509F4">
              <w:rPr>
                <w:rFonts w:ascii="Arial" w:hAnsi="Arial" w:cs="Arial"/>
                <w:spacing w:val="40"/>
                <w:w w:val="105"/>
                <w:sz w:val="16"/>
                <w:szCs w:val="16"/>
              </w:rPr>
              <w:t xml:space="preserve"> </w:t>
            </w:r>
            <w:r w:rsidRPr="006509F4">
              <w:rPr>
                <w:rFonts w:ascii="Arial" w:hAnsi="Arial" w:cs="Arial"/>
                <w:w w:val="105"/>
                <w:sz w:val="16"/>
                <w:szCs w:val="16"/>
              </w:rPr>
              <w:t>Ivana Marakovića iz Siska broj Ovrv-</w:t>
            </w:r>
            <w:r w:rsidRPr="006509F4">
              <w:rPr>
                <w:rFonts w:ascii="Arial" w:hAnsi="Arial" w:cs="Arial"/>
                <w:spacing w:val="40"/>
                <w:w w:val="105"/>
                <w:sz w:val="16"/>
                <w:szCs w:val="16"/>
              </w:rPr>
              <w:t xml:space="preserve"> </w:t>
            </w:r>
            <w:r w:rsidRPr="006509F4">
              <w:rPr>
                <w:rFonts w:ascii="Arial" w:hAnsi="Arial" w:cs="Arial"/>
                <w:w w:val="105"/>
                <w:sz w:val="16"/>
                <w:szCs w:val="16"/>
              </w:rPr>
              <w:t>2305/2021</w:t>
            </w:r>
            <w:r w:rsidRPr="006509F4">
              <w:rPr>
                <w:rFonts w:ascii="Arial" w:hAnsi="Arial" w:cs="Arial"/>
                <w:spacing w:val="-9"/>
                <w:w w:val="105"/>
                <w:sz w:val="16"/>
                <w:szCs w:val="16"/>
              </w:rPr>
              <w:t xml:space="preserve"> </w:t>
            </w:r>
            <w:r w:rsidRPr="006509F4">
              <w:rPr>
                <w:rFonts w:ascii="Arial" w:hAnsi="Arial" w:cs="Arial"/>
                <w:w w:val="105"/>
                <w:sz w:val="16"/>
                <w:szCs w:val="16"/>
              </w:rPr>
              <w:t>od</w:t>
            </w:r>
            <w:r w:rsidRPr="006509F4">
              <w:rPr>
                <w:rFonts w:ascii="Arial" w:hAnsi="Arial" w:cs="Arial"/>
                <w:spacing w:val="-8"/>
                <w:w w:val="105"/>
                <w:sz w:val="16"/>
                <w:szCs w:val="16"/>
              </w:rPr>
              <w:t xml:space="preserve"> </w:t>
            </w:r>
            <w:r w:rsidRPr="006509F4">
              <w:rPr>
                <w:rFonts w:ascii="Arial" w:hAnsi="Arial" w:cs="Arial"/>
                <w:w w:val="105"/>
                <w:sz w:val="16"/>
                <w:szCs w:val="16"/>
              </w:rPr>
              <w:t>16.2.2022.,</w:t>
            </w:r>
            <w:r w:rsidRPr="006509F4">
              <w:rPr>
                <w:rFonts w:ascii="Arial" w:hAnsi="Arial" w:cs="Arial"/>
                <w:spacing w:val="-8"/>
                <w:w w:val="105"/>
                <w:sz w:val="16"/>
                <w:szCs w:val="16"/>
              </w:rPr>
              <w:t xml:space="preserve"> </w:t>
            </w:r>
            <w:r w:rsidRPr="006509F4">
              <w:rPr>
                <w:rFonts w:ascii="Arial" w:hAnsi="Arial" w:cs="Arial"/>
                <w:w w:val="105"/>
                <w:sz w:val="16"/>
                <w:szCs w:val="16"/>
              </w:rPr>
              <w:t>pravomoćno</w:t>
            </w:r>
            <w:r w:rsidRPr="006509F4">
              <w:rPr>
                <w:rFonts w:ascii="Arial" w:hAnsi="Arial" w:cs="Arial"/>
                <w:spacing w:val="-8"/>
                <w:w w:val="105"/>
                <w:sz w:val="16"/>
                <w:szCs w:val="16"/>
              </w:rPr>
              <w:t xml:space="preserve"> </w:t>
            </w:r>
            <w:r w:rsidRPr="006509F4">
              <w:rPr>
                <w:rFonts w:ascii="Arial" w:hAnsi="Arial" w:cs="Arial"/>
                <w:w w:val="105"/>
                <w:sz w:val="16"/>
                <w:szCs w:val="16"/>
              </w:rPr>
              <w:t>i</w:t>
            </w:r>
            <w:r w:rsidRPr="006509F4">
              <w:rPr>
                <w:rFonts w:ascii="Arial" w:hAnsi="Arial" w:cs="Arial"/>
                <w:spacing w:val="40"/>
                <w:w w:val="105"/>
                <w:sz w:val="16"/>
                <w:szCs w:val="16"/>
              </w:rPr>
              <w:t xml:space="preserve"> </w:t>
            </w:r>
            <w:r w:rsidRPr="006509F4">
              <w:rPr>
                <w:rFonts w:ascii="Arial" w:hAnsi="Arial" w:cs="Arial"/>
                <w:spacing w:val="-2"/>
                <w:w w:val="105"/>
                <w:sz w:val="16"/>
                <w:szCs w:val="16"/>
              </w:rPr>
              <w:t>ovršno</w:t>
            </w:r>
          </w:p>
        </w:tc>
        <w:tc>
          <w:tcPr>
            <w:tcW w:w="374"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30"/>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spacing w:val="-4"/>
                <w:w w:val="105"/>
                <w:sz w:val="16"/>
                <w:szCs w:val="16"/>
              </w:rPr>
              <w:t>0,00</w:t>
            </w:r>
          </w:p>
        </w:tc>
        <w:tc>
          <w:tcPr>
            <w:tcW w:w="578"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30"/>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spacing w:val="-5"/>
                <w:w w:val="105"/>
                <w:sz w:val="16"/>
                <w:szCs w:val="16"/>
              </w:rPr>
              <w:t>NE</w:t>
            </w:r>
          </w:p>
        </w:tc>
        <w:tc>
          <w:tcPr>
            <w:tcW w:w="313" w:type="pct"/>
          </w:tcPr>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rPr>
                <w:rFonts w:ascii="Arial" w:hAnsi="Arial" w:cs="Arial"/>
                <w:sz w:val="16"/>
                <w:szCs w:val="16"/>
              </w:rPr>
            </w:pPr>
          </w:p>
          <w:p w:rsidRPr="006509F4" w:rsidR="00C66632" w:rsidP="00C66632" w:rsidRDefault="00C66632">
            <w:pPr>
              <w:pStyle w:val="TableParagraph"/>
              <w:spacing w:before="30"/>
              <w:rPr>
                <w:rFonts w:ascii="Arial" w:hAnsi="Arial" w:cs="Arial"/>
                <w:sz w:val="16"/>
                <w:szCs w:val="16"/>
              </w:rPr>
            </w:pPr>
          </w:p>
          <w:p w:rsidRPr="006509F4" w:rsidR="00C66632" w:rsidP="00C66632" w:rsidRDefault="00C66632">
            <w:pPr>
              <w:pStyle w:val="TableParagraph"/>
              <w:rPr>
                <w:rFonts w:ascii="Arial" w:hAnsi="Arial" w:cs="Arial"/>
                <w:sz w:val="16"/>
                <w:szCs w:val="16"/>
              </w:rPr>
            </w:pPr>
            <w:r w:rsidRPr="006509F4">
              <w:rPr>
                <w:rFonts w:ascii="Arial" w:hAnsi="Arial" w:cs="Arial"/>
                <w:w w:val="105"/>
                <w:sz w:val="16"/>
                <w:szCs w:val="16"/>
              </w:rPr>
              <w:t>DA za</w:t>
            </w:r>
            <w:r w:rsidRPr="006509F4">
              <w:rPr>
                <w:rFonts w:ascii="Arial" w:hAnsi="Arial" w:cs="Arial"/>
                <w:spacing w:val="-1"/>
                <w:w w:val="105"/>
                <w:sz w:val="16"/>
                <w:szCs w:val="16"/>
              </w:rPr>
              <w:t xml:space="preserve"> </w:t>
            </w:r>
            <w:r w:rsidRPr="006509F4">
              <w:rPr>
                <w:rFonts w:ascii="Arial" w:hAnsi="Arial" w:cs="Arial"/>
                <w:w w:val="105"/>
                <w:sz w:val="16"/>
                <w:szCs w:val="16"/>
              </w:rPr>
              <w:t>dio:</w:t>
            </w:r>
            <w:r w:rsidRPr="006509F4">
              <w:rPr>
                <w:rFonts w:ascii="Arial" w:hAnsi="Arial" w:cs="Arial"/>
                <w:spacing w:val="1"/>
                <w:w w:val="105"/>
                <w:sz w:val="16"/>
                <w:szCs w:val="16"/>
              </w:rPr>
              <w:t xml:space="preserve"> </w:t>
            </w:r>
            <w:r w:rsidRPr="006509F4">
              <w:rPr>
                <w:rFonts w:ascii="Arial" w:hAnsi="Arial" w:cs="Arial"/>
                <w:w w:val="105"/>
                <w:sz w:val="16"/>
                <w:szCs w:val="16"/>
              </w:rPr>
              <w:t>1.275,69</w:t>
            </w:r>
            <w:r w:rsidRPr="006509F4">
              <w:rPr>
                <w:rFonts w:ascii="Arial" w:hAnsi="Arial" w:cs="Arial"/>
                <w:spacing w:val="-1"/>
                <w:w w:val="105"/>
                <w:sz w:val="16"/>
                <w:szCs w:val="16"/>
              </w:rPr>
              <w:t xml:space="preserve"> </w:t>
            </w:r>
            <w:r w:rsidRPr="006509F4">
              <w:rPr>
                <w:rFonts w:ascii="Arial" w:hAnsi="Arial" w:cs="Arial"/>
                <w:spacing w:val="-5"/>
                <w:w w:val="105"/>
                <w:sz w:val="16"/>
                <w:szCs w:val="16"/>
              </w:rPr>
              <w:t>EUR</w:t>
            </w:r>
          </w:p>
        </w:tc>
      </w:tr>
      <w:tr w:rsidRPr="006509F4" w:rsidR="00C66632" w:rsidTr="00691B0B">
        <w:trPr>
          <w:trHeight w:val="784"/>
        </w:trPr>
        <w:tc>
          <w:tcPr>
            <w:tcW w:w="214"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32"/>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b/>
                <w:spacing w:val="-10"/>
                <w:w w:val="105"/>
                <w:sz w:val="16"/>
                <w:szCs w:val="16"/>
              </w:rPr>
              <w:t>3</w:t>
            </w:r>
          </w:p>
        </w:tc>
        <w:tc>
          <w:tcPr>
            <w:tcW w:w="497"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30"/>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w w:val="105"/>
                <w:sz w:val="16"/>
                <w:szCs w:val="16"/>
              </w:rPr>
              <w:t>FINANCIJSKA</w:t>
            </w:r>
            <w:r w:rsidRPr="00C66632">
              <w:rPr>
                <w:rFonts w:ascii="Arial" w:hAnsi="Arial" w:cs="Arial"/>
                <w:spacing w:val="6"/>
                <w:w w:val="105"/>
                <w:sz w:val="16"/>
                <w:szCs w:val="16"/>
              </w:rPr>
              <w:t xml:space="preserve"> </w:t>
            </w:r>
            <w:r w:rsidRPr="00C66632">
              <w:rPr>
                <w:rFonts w:ascii="Arial" w:hAnsi="Arial" w:cs="Arial"/>
                <w:spacing w:val="-2"/>
                <w:w w:val="105"/>
                <w:sz w:val="16"/>
                <w:szCs w:val="16"/>
              </w:rPr>
              <w:t>AGENCIJA</w:t>
            </w:r>
          </w:p>
        </w:tc>
        <w:tc>
          <w:tcPr>
            <w:tcW w:w="459"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25"/>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spacing w:val="-2"/>
                <w:w w:val="105"/>
                <w:sz w:val="16"/>
                <w:szCs w:val="16"/>
              </w:rPr>
              <w:t>85821130368</w:t>
            </w:r>
          </w:p>
        </w:tc>
        <w:tc>
          <w:tcPr>
            <w:tcW w:w="416"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12"/>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w w:val="105"/>
                <w:sz w:val="16"/>
                <w:szCs w:val="16"/>
              </w:rPr>
              <w:t>Ulica</w:t>
            </w:r>
            <w:r w:rsidRPr="00C66632">
              <w:rPr>
                <w:rFonts w:ascii="Arial" w:hAnsi="Arial" w:cs="Arial"/>
                <w:spacing w:val="-8"/>
                <w:w w:val="105"/>
                <w:sz w:val="16"/>
                <w:szCs w:val="16"/>
              </w:rPr>
              <w:t xml:space="preserve"> </w:t>
            </w:r>
            <w:r w:rsidRPr="00C66632">
              <w:rPr>
                <w:rFonts w:ascii="Arial" w:hAnsi="Arial" w:cs="Arial"/>
                <w:w w:val="105"/>
                <w:sz w:val="16"/>
                <w:szCs w:val="16"/>
              </w:rPr>
              <w:t>grada</w:t>
            </w:r>
            <w:r w:rsidRPr="00C66632">
              <w:rPr>
                <w:rFonts w:ascii="Arial" w:hAnsi="Arial" w:cs="Arial"/>
                <w:spacing w:val="40"/>
                <w:w w:val="105"/>
                <w:sz w:val="16"/>
                <w:szCs w:val="16"/>
              </w:rPr>
              <w:t xml:space="preserve"> </w:t>
            </w:r>
            <w:r w:rsidRPr="00C66632">
              <w:rPr>
                <w:rFonts w:ascii="Arial" w:hAnsi="Arial" w:cs="Arial"/>
                <w:w w:val="105"/>
                <w:sz w:val="16"/>
                <w:szCs w:val="16"/>
              </w:rPr>
              <w:t>Vukovara</w:t>
            </w:r>
            <w:r w:rsidRPr="00C66632">
              <w:rPr>
                <w:rFonts w:ascii="Arial" w:hAnsi="Arial" w:cs="Arial"/>
                <w:spacing w:val="-9"/>
                <w:w w:val="105"/>
                <w:sz w:val="16"/>
                <w:szCs w:val="16"/>
              </w:rPr>
              <w:t xml:space="preserve"> </w:t>
            </w:r>
            <w:r w:rsidRPr="00C66632">
              <w:rPr>
                <w:rFonts w:ascii="Arial" w:hAnsi="Arial" w:cs="Arial"/>
                <w:w w:val="105"/>
                <w:sz w:val="16"/>
                <w:szCs w:val="16"/>
              </w:rPr>
              <w:t>70,</w:t>
            </w:r>
            <w:r w:rsidRPr="00C66632">
              <w:rPr>
                <w:rFonts w:ascii="Arial" w:hAnsi="Arial" w:cs="Arial"/>
                <w:spacing w:val="40"/>
                <w:w w:val="105"/>
                <w:sz w:val="16"/>
                <w:szCs w:val="16"/>
              </w:rPr>
              <w:t xml:space="preserve"> </w:t>
            </w:r>
            <w:r w:rsidRPr="00C66632">
              <w:rPr>
                <w:rFonts w:ascii="Arial" w:hAnsi="Arial" w:cs="Arial"/>
                <w:spacing w:val="-2"/>
                <w:w w:val="105"/>
                <w:sz w:val="16"/>
                <w:szCs w:val="16"/>
              </w:rPr>
              <w:t>Zagreb</w:t>
            </w:r>
          </w:p>
        </w:tc>
        <w:tc>
          <w:tcPr>
            <w:tcW w:w="385"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25"/>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spacing w:val="-2"/>
                <w:w w:val="105"/>
                <w:sz w:val="16"/>
                <w:szCs w:val="16"/>
              </w:rPr>
              <w:t>411,45</w:t>
            </w:r>
          </w:p>
        </w:tc>
        <w:tc>
          <w:tcPr>
            <w:tcW w:w="711"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12"/>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w w:val="105"/>
                <w:sz w:val="16"/>
                <w:szCs w:val="16"/>
              </w:rPr>
              <w:t>naknada</w:t>
            </w:r>
            <w:r w:rsidRPr="00C66632">
              <w:rPr>
                <w:rFonts w:ascii="Arial" w:hAnsi="Arial" w:cs="Arial"/>
                <w:spacing w:val="-9"/>
                <w:w w:val="105"/>
                <w:sz w:val="16"/>
                <w:szCs w:val="16"/>
              </w:rPr>
              <w:t xml:space="preserve"> </w:t>
            </w:r>
            <w:r w:rsidRPr="00C66632">
              <w:rPr>
                <w:rFonts w:ascii="Arial" w:hAnsi="Arial" w:cs="Arial"/>
                <w:w w:val="105"/>
                <w:sz w:val="16"/>
                <w:szCs w:val="16"/>
              </w:rPr>
              <w:t>za</w:t>
            </w:r>
            <w:r w:rsidRPr="00C66632">
              <w:rPr>
                <w:rFonts w:ascii="Arial" w:hAnsi="Arial" w:cs="Arial"/>
                <w:spacing w:val="-8"/>
                <w:w w:val="105"/>
                <w:sz w:val="16"/>
                <w:szCs w:val="16"/>
              </w:rPr>
              <w:t xml:space="preserve"> </w:t>
            </w:r>
            <w:r w:rsidRPr="00C66632">
              <w:rPr>
                <w:rFonts w:ascii="Arial" w:hAnsi="Arial" w:cs="Arial"/>
                <w:w w:val="105"/>
                <w:sz w:val="16"/>
                <w:szCs w:val="16"/>
              </w:rPr>
              <w:t>provedbu</w:t>
            </w:r>
            <w:r w:rsidRPr="00C66632">
              <w:rPr>
                <w:rFonts w:ascii="Arial" w:hAnsi="Arial" w:cs="Arial"/>
                <w:spacing w:val="-8"/>
                <w:w w:val="105"/>
                <w:sz w:val="16"/>
                <w:szCs w:val="16"/>
              </w:rPr>
              <w:t xml:space="preserve"> </w:t>
            </w:r>
            <w:r w:rsidRPr="00C66632">
              <w:rPr>
                <w:rFonts w:ascii="Arial" w:hAnsi="Arial" w:cs="Arial"/>
                <w:w w:val="105"/>
                <w:sz w:val="16"/>
                <w:szCs w:val="16"/>
              </w:rPr>
              <w:t>osnova</w:t>
            </w:r>
            <w:r w:rsidRPr="00C66632">
              <w:rPr>
                <w:rFonts w:ascii="Arial" w:hAnsi="Arial" w:cs="Arial"/>
                <w:spacing w:val="-8"/>
                <w:w w:val="105"/>
                <w:sz w:val="16"/>
                <w:szCs w:val="16"/>
              </w:rPr>
              <w:t xml:space="preserve"> </w:t>
            </w:r>
            <w:r w:rsidRPr="00C66632">
              <w:rPr>
                <w:rFonts w:ascii="Arial" w:hAnsi="Arial" w:cs="Arial"/>
                <w:w w:val="105"/>
                <w:sz w:val="16"/>
                <w:szCs w:val="16"/>
              </w:rPr>
              <w:t>za</w:t>
            </w:r>
            <w:r w:rsidRPr="00C66632">
              <w:rPr>
                <w:rFonts w:ascii="Arial" w:hAnsi="Arial" w:cs="Arial"/>
                <w:spacing w:val="-8"/>
                <w:w w:val="105"/>
                <w:sz w:val="16"/>
                <w:szCs w:val="16"/>
              </w:rPr>
              <w:t xml:space="preserve"> </w:t>
            </w:r>
            <w:r w:rsidRPr="00C66632">
              <w:rPr>
                <w:rFonts w:ascii="Arial" w:hAnsi="Arial" w:cs="Arial"/>
                <w:w w:val="105"/>
                <w:sz w:val="16"/>
                <w:szCs w:val="16"/>
              </w:rPr>
              <w:t>plaćanje-</w:t>
            </w:r>
            <w:r w:rsidRPr="00C66632">
              <w:rPr>
                <w:rFonts w:ascii="Arial" w:hAnsi="Arial" w:cs="Arial"/>
                <w:spacing w:val="40"/>
                <w:w w:val="105"/>
                <w:sz w:val="16"/>
                <w:szCs w:val="16"/>
              </w:rPr>
              <w:t xml:space="preserve"> </w:t>
            </w:r>
            <w:r w:rsidRPr="00C66632">
              <w:rPr>
                <w:rFonts w:ascii="Arial" w:hAnsi="Arial" w:cs="Arial"/>
                <w:w w:val="105"/>
                <w:sz w:val="16"/>
                <w:szCs w:val="16"/>
              </w:rPr>
              <w:t>prisilna</w:t>
            </w:r>
            <w:r w:rsidRPr="00C66632">
              <w:rPr>
                <w:rFonts w:ascii="Arial" w:hAnsi="Arial" w:cs="Arial"/>
                <w:spacing w:val="-5"/>
                <w:w w:val="105"/>
                <w:sz w:val="16"/>
                <w:szCs w:val="16"/>
              </w:rPr>
              <w:t xml:space="preserve"> </w:t>
            </w:r>
            <w:r w:rsidRPr="00C66632">
              <w:rPr>
                <w:rFonts w:ascii="Arial" w:hAnsi="Arial" w:cs="Arial"/>
                <w:w w:val="105"/>
                <w:sz w:val="16"/>
                <w:szCs w:val="16"/>
              </w:rPr>
              <w:t>naplata,</w:t>
            </w:r>
            <w:r w:rsidRPr="00C66632">
              <w:rPr>
                <w:rFonts w:ascii="Arial" w:hAnsi="Arial" w:cs="Arial"/>
                <w:spacing w:val="-4"/>
                <w:w w:val="105"/>
                <w:sz w:val="16"/>
                <w:szCs w:val="16"/>
              </w:rPr>
              <w:t xml:space="preserve"> </w:t>
            </w:r>
            <w:r w:rsidRPr="00C66632">
              <w:rPr>
                <w:rFonts w:ascii="Arial" w:hAnsi="Arial" w:cs="Arial"/>
                <w:w w:val="105"/>
                <w:sz w:val="16"/>
                <w:szCs w:val="16"/>
              </w:rPr>
              <w:t>računi,</w:t>
            </w:r>
            <w:r w:rsidRPr="00C66632">
              <w:rPr>
                <w:rFonts w:ascii="Arial" w:hAnsi="Arial" w:cs="Arial"/>
                <w:spacing w:val="-4"/>
                <w:w w:val="105"/>
                <w:sz w:val="16"/>
                <w:szCs w:val="16"/>
              </w:rPr>
              <w:t xml:space="preserve"> </w:t>
            </w:r>
            <w:r w:rsidRPr="00C66632">
              <w:rPr>
                <w:rFonts w:ascii="Arial" w:hAnsi="Arial" w:cs="Arial"/>
                <w:w w:val="105"/>
                <w:sz w:val="16"/>
                <w:szCs w:val="16"/>
              </w:rPr>
              <w:t>izvadak</w:t>
            </w:r>
            <w:r w:rsidRPr="00C66632">
              <w:rPr>
                <w:rFonts w:ascii="Arial" w:hAnsi="Arial" w:cs="Arial"/>
                <w:spacing w:val="-6"/>
                <w:w w:val="105"/>
                <w:sz w:val="16"/>
                <w:szCs w:val="16"/>
              </w:rPr>
              <w:t xml:space="preserve"> </w:t>
            </w:r>
            <w:r w:rsidRPr="00C66632">
              <w:rPr>
                <w:rFonts w:ascii="Arial" w:hAnsi="Arial" w:cs="Arial"/>
                <w:w w:val="105"/>
                <w:sz w:val="16"/>
                <w:szCs w:val="16"/>
              </w:rPr>
              <w:t>otvorenih</w:t>
            </w:r>
            <w:r w:rsidRPr="00C66632">
              <w:rPr>
                <w:rFonts w:ascii="Arial" w:hAnsi="Arial" w:cs="Arial"/>
                <w:spacing w:val="40"/>
                <w:w w:val="105"/>
                <w:sz w:val="16"/>
                <w:szCs w:val="16"/>
              </w:rPr>
              <w:t xml:space="preserve"> </w:t>
            </w:r>
            <w:r w:rsidRPr="00C66632">
              <w:rPr>
                <w:rFonts w:ascii="Arial" w:hAnsi="Arial" w:cs="Arial"/>
                <w:spacing w:val="-2"/>
                <w:w w:val="105"/>
                <w:sz w:val="16"/>
                <w:szCs w:val="16"/>
              </w:rPr>
              <w:t>stavki</w:t>
            </w:r>
          </w:p>
        </w:tc>
        <w:tc>
          <w:tcPr>
            <w:tcW w:w="391"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25"/>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spacing w:val="-2"/>
                <w:w w:val="105"/>
                <w:sz w:val="16"/>
                <w:szCs w:val="16"/>
              </w:rPr>
              <w:t>411,45</w:t>
            </w:r>
          </w:p>
        </w:tc>
        <w:tc>
          <w:tcPr>
            <w:tcW w:w="663"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12"/>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w w:val="105"/>
                <w:sz w:val="16"/>
                <w:szCs w:val="16"/>
              </w:rPr>
              <w:t>naknada</w:t>
            </w:r>
            <w:r w:rsidRPr="00C66632">
              <w:rPr>
                <w:rFonts w:ascii="Arial" w:hAnsi="Arial" w:cs="Arial"/>
                <w:spacing w:val="-9"/>
                <w:w w:val="105"/>
                <w:sz w:val="16"/>
                <w:szCs w:val="16"/>
              </w:rPr>
              <w:t xml:space="preserve"> </w:t>
            </w:r>
            <w:r w:rsidRPr="00C66632">
              <w:rPr>
                <w:rFonts w:ascii="Arial" w:hAnsi="Arial" w:cs="Arial"/>
                <w:w w:val="105"/>
                <w:sz w:val="16"/>
                <w:szCs w:val="16"/>
              </w:rPr>
              <w:t>za</w:t>
            </w:r>
            <w:r w:rsidRPr="00C66632">
              <w:rPr>
                <w:rFonts w:ascii="Arial" w:hAnsi="Arial" w:cs="Arial"/>
                <w:spacing w:val="-8"/>
                <w:w w:val="105"/>
                <w:sz w:val="16"/>
                <w:szCs w:val="16"/>
              </w:rPr>
              <w:t xml:space="preserve"> </w:t>
            </w:r>
            <w:r w:rsidRPr="00C66632">
              <w:rPr>
                <w:rFonts w:ascii="Arial" w:hAnsi="Arial" w:cs="Arial"/>
                <w:w w:val="105"/>
                <w:sz w:val="16"/>
                <w:szCs w:val="16"/>
              </w:rPr>
              <w:t>provedbu</w:t>
            </w:r>
            <w:r w:rsidRPr="00C66632">
              <w:rPr>
                <w:rFonts w:ascii="Arial" w:hAnsi="Arial" w:cs="Arial"/>
                <w:spacing w:val="-8"/>
                <w:w w:val="105"/>
                <w:sz w:val="16"/>
                <w:szCs w:val="16"/>
              </w:rPr>
              <w:t xml:space="preserve"> </w:t>
            </w:r>
            <w:r w:rsidRPr="00C66632">
              <w:rPr>
                <w:rFonts w:ascii="Arial" w:hAnsi="Arial" w:cs="Arial"/>
                <w:w w:val="105"/>
                <w:sz w:val="16"/>
                <w:szCs w:val="16"/>
              </w:rPr>
              <w:t>osnova</w:t>
            </w:r>
            <w:r w:rsidRPr="00C66632">
              <w:rPr>
                <w:rFonts w:ascii="Arial" w:hAnsi="Arial" w:cs="Arial"/>
                <w:spacing w:val="-8"/>
                <w:w w:val="105"/>
                <w:sz w:val="16"/>
                <w:szCs w:val="16"/>
              </w:rPr>
              <w:t xml:space="preserve"> </w:t>
            </w:r>
            <w:r w:rsidRPr="00C66632">
              <w:rPr>
                <w:rFonts w:ascii="Arial" w:hAnsi="Arial" w:cs="Arial"/>
                <w:w w:val="105"/>
                <w:sz w:val="16"/>
                <w:szCs w:val="16"/>
              </w:rPr>
              <w:t>za</w:t>
            </w:r>
            <w:r w:rsidRPr="00C66632">
              <w:rPr>
                <w:rFonts w:ascii="Arial" w:hAnsi="Arial" w:cs="Arial"/>
                <w:spacing w:val="-8"/>
                <w:w w:val="105"/>
                <w:sz w:val="16"/>
                <w:szCs w:val="16"/>
              </w:rPr>
              <w:t xml:space="preserve"> </w:t>
            </w:r>
            <w:r w:rsidRPr="00C66632">
              <w:rPr>
                <w:rFonts w:ascii="Arial" w:hAnsi="Arial" w:cs="Arial"/>
                <w:w w:val="105"/>
                <w:sz w:val="16"/>
                <w:szCs w:val="16"/>
              </w:rPr>
              <w:t>plaćanje-</w:t>
            </w:r>
            <w:r w:rsidRPr="00C66632">
              <w:rPr>
                <w:rFonts w:ascii="Arial" w:hAnsi="Arial" w:cs="Arial"/>
                <w:spacing w:val="40"/>
                <w:w w:val="105"/>
                <w:sz w:val="16"/>
                <w:szCs w:val="16"/>
              </w:rPr>
              <w:t xml:space="preserve"> </w:t>
            </w:r>
            <w:r w:rsidRPr="00C66632">
              <w:rPr>
                <w:rFonts w:ascii="Arial" w:hAnsi="Arial" w:cs="Arial"/>
                <w:w w:val="105"/>
                <w:sz w:val="16"/>
                <w:szCs w:val="16"/>
              </w:rPr>
              <w:t>prisilna</w:t>
            </w:r>
            <w:r w:rsidRPr="00C66632">
              <w:rPr>
                <w:rFonts w:ascii="Arial" w:hAnsi="Arial" w:cs="Arial"/>
                <w:spacing w:val="-5"/>
                <w:w w:val="105"/>
                <w:sz w:val="16"/>
                <w:szCs w:val="16"/>
              </w:rPr>
              <w:t xml:space="preserve"> </w:t>
            </w:r>
            <w:r w:rsidRPr="00C66632">
              <w:rPr>
                <w:rFonts w:ascii="Arial" w:hAnsi="Arial" w:cs="Arial"/>
                <w:w w:val="105"/>
                <w:sz w:val="16"/>
                <w:szCs w:val="16"/>
              </w:rPr>
              <w:t>naplata,</w:t>
            </w:r>
            <w:r w:rsidRPr="00C66632">
              <w:rPr>
                <w:rFonts w:ascii="Arial" w:hAnsi="Arial" w:cs="Arial"/>
                <w:spacing w:val="-4"/>
                <w:w w:val="105"/>
                <w:sz w:val="16"/>
                <w:szCs w:val="16"/>
              </w:rPr>
              <w:t xml:space="preserve"> </w:t>
            </w:r>
            <w:r w:rsidRPr="00C66632">
              <w:rPr>
                <w:rFonts w:ascii="Arial" w:hAnsi="Arial" w:cs="Arial"/>
                <w:w w:val="105"/>
                <w:sz w:val="16"/>
                <w:szCs w:val="16"/>
              </w:rPr>
              <w:t>računi,</w:t>
            </w:r>
            <w:r w:rsidRPr="00C66632">
              <w:rPr>
                <w:rFonts w:ascii="Arial" w:hAnsi="Arial" w:cs="Arial"/>
                <w:spacing w:val="-4"/>
                <w:w w:val="105"/>
                <w:sz w:val="16"/>
                <w:szCs w:val="16"/>
              </w:rPr>
              <w:t xml:space="preserve"> </w:t>
            </w:r>
            <w:r w:rsidRPr="00C66632">
              <w:rPr>
                <w:rFonts w:ascii="Arial" w:hAnsi="Arial" w:cs="Arial"/>
                <w:w w:val="105"/>
                <w:sz w:val="16"/>
                <w:szCs w:val="16"/>
              </w:rPr>
              <w:t>izvadak</w:t>
            </w:r>
            <w:r w:rsidRPr="00C66632">
              <w:rPr>
                <w:rFonts w:ascii="Arial" w:hAnsi="Arial" w:cs="Arial"/>
                <w:spacing w:val="-6"/>
                <w:w w:val="105"/>
                <w:sz w:val="16"/>
                <w:szCs w:val="16"/>
              </w:rPr>
              <w:t xml:space="preserve"> </w:t>
            </w:r>
            <w:r w:rsidRPr="00C66632">
              <w:rPr>
                <w:rFonts w:ascii="Arial" w:hAnsi="Arial" w:cs="Arial"/>
                <w:w w:val="105"/>
                <w:sz w:val="16"/>
                <w:szCs w:val="16"/>
              </w:rPr>
              <w:t>otvorenih</w:t>
            </w:r>
            <w:r w:rsidRPr="00C66632">
              <w:rPr>
                <w:rFonts w:ascii="Arial" w:hAnsi="Arial" w:cs="Arial"/>
                <w:spacing w:val="40"/>
                <w:w w:val="105"/>
                <w:sz w:val="16"/>
                <w:szCs w:val="16"/>
              </w:rPr>
              <w:t xml:space="preserve"> </w:t>
            </w:r>
            <w:r w:rsidRPr="00C66632">
              <w:rPr>
                <w:rFonts w:ascii="Arial" w:hAnsi="Arial" w:cs="Arial"/>
                <w:spacing w:val="-2"/>
                <w:w w:val="105"/>
                <w:sz w:val="16"/>
                <w:szCs w:val="16"/>
              </w:rPr>
              <w:t>stavki</w:t>
            </w:r>
          </w:p>
        </w:tc>
        <w:tc>
          <w:tcPr>
            <w:tcW w:w="374"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25"/>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spacing w:val="-4"/>
                <w:w w:val="105"/>
                <w:sz w:val="16"/>
                <w:szCs w:val="16"/>
              </w:rPr>
              <w:t>0,00</w:t>
            </w:r>
          </w:p>
        </w:tc>
        <w:tc>
          <w:tcPr>
            <w:tcW w:w="578"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30"/>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spacing w:val="-5"/>
                <w:w w:val="105"/>
                <w:sz w:val="16"/>
                <w:szCs w:val="16"/>
              </w:rPr>
              <w:t>NE</w:t>
            </w:r>
          </w:p>
        </w:tc>
        <w:tc>
          <w:tcPr>
            <w:tcW w:w="313" w:type="pct"/>
          </w:tcPr>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rPr>
                <w:rFonts w:ascii="Arial" w:hAnsi="Arial" w:cs="Arial"/>
                <w:b/>
                <w:sz w:val="16"/>
                <w:szCs w:val="16"/>
              </w:rPr>
            </w:pPr>
          </w:p>
          <w:p w:rsidRPr="00C66632" w:rsidR="00C66632" w:rsidP="00C66632" w:rsidRDefault="00C66632">
            <w:pPr>
              <w:pStyle w:val="TableParagraph"/>
              <w:spacing w:before="30"/>
              <w:rPr>
                <w:rFonts w:ascii="Arial" w:hAnsi="Arial" w:cs="Arial"/>
                <w:b/>
                <w:sz w:val="16"/>
                <w:szCs w:val="16"/>
              </w:rPr>
            </w:pPr>
          </w:p>
          <w:p w:rsidRPr="00C66632" w:rsidR="00C66632" w:rsidP="00C66632" w:rsidRDefault="00C66632">
            <w:pPr>
              <w:pStyle w:val="TableParagraph"/>
              <w:rPr>
                <w:rFonts w:ascii="Arial" w:hAnsi="Arial" w:cs="Arial"/>
                <w:sz w:val="16"/>
                <w:szCs w:val="16"/>
              </w:rPr>
            </w:pPr>
            <w:r w:rsidRPr="00C66632">
              <w:rPr>
                <w:rFonts w:ascii="Arial" w:hAnsi="Arial" w:cs="Arial"/>
                <w:spacing w:val="-5"/>
                <w:w w:val="105"/>
                <w:sz w:val="16"/>
                <w:szCs w:val="16"/>
              </w:rPr>
              <w:t>NE</w:t>
            </w:r>
          </w:p>
        </w:tc>
      </w:tr>
      <w:tr w:rsidRPr="006509F4" w:rsidR="00691B0B" w:rsidTr="00691B0B">
        <w:trPr>
          <w:trHeight w:val="784"/>
        </w:trPr>
        <w:tc>
          <w:tcPr>
            <w:tcW w:w="214" w:type="pct"/>
          </w:tcPr>
          <w:p w:rsidRPr="00C66632" w:rsidR="00691B0B" w:rsidP="00691B0B" w:rsidRDefault="00691B0B">
            <w:pPr>
              <w:pStyle w:val="TableParagraph"/>
              <w:rPr>
                <w:rFonts w:ascii="Arial" w:hAnsi="Arial" w:cs="Arial"/>
                <w:b/>
                <w:sz w:val="16"/>
                <w:szCs w:val="16"/>
              </w:rPr>
            </w:pPr>
          </w:p>
        </w:tc>
        <w:tc>
          <w:tcPr>
            <w:tcW w:w="497" w:type="pct"/>
          </w:tcPr>
          <w:p w:rsidRPr="00691B0B" w:rsidR="00691B0B" w:rsidP="00691B0B" w:rsidRDefault="00691B0B">
            <w:pPr>
              <w:pStyle w:val="TableParagraph"/>
              <w:rPr>
                <w:rFonts w:ascii="Arial" w:hAnsi="Arial" w:cs="Arial"/>
                <w:sz w:val="16"/>
                <w:szCs w:val="16"/>
              </w:rPr>
            </w:pPr>
            <w:r w:rsidRPr="00691B0B">
              <w:rPr>
                <w:rFonts w:ascii="Arial" w:hAnsi="Arial" w:cs="Arial"/>
                <w:w w:val="105"/>
                <w:sz w:val="16"/>
                <w:szCs w:val="16"/>
              </w:rPr>
              <w:t>II.</w:t>
            </w:r>
            <w:r w:rsidRPr="00691B0B">
              <w:rPr>
                <w:rFonts w:ascii="Arial" w:hAnsi="Arial" w:cs="Arial"/>
                <w:spacing w:val="-1"/>
                <w:w w:val="105"/>
                <w:sz w:val="16"/>
                <w:szCs w:val="16"/>
              </w:rPr>
              <w:t xml:space="preserve"> </w:t>
            </w:r>
            <w:r w:rsidRPr="00691B0B">
              <w:rPr>
                <w:rFonts w:ascii="Arial" w:hAnsi="Arial" w:cs="Arial"/>
                <w:w w:val="105"/>
                <w:sz w:val="16"/>
                <w:szCs w:val="16"/>
              </w:rPr>
              <w:t xml:space="preserve">red </w:t>
            </w:r>
            <w:r w:rsidRPr="00691B0B">
              <w:rPr>
                <w:rFonts w:ascii="Arial" w:hAnsi="Arial" w:cs="Arial"/>
                <w:spacing w:val="-2"/>
                <w:w w:val="105"/>
                <w:sz w:val="16"/>
                <w:szCs w:val="16"/>
              </w:rPr>
              <w:t>ukupno</w:t>
            </w:r>
          </w:p>
        </w:tc>
        <w:tc>
          <w:tcPr>
            <w:tcW w:w="459" w:type="pct"/>
          </w:tcPr>
          <w:p w:rsidRPr="00691B0B" w:rsidR="00691B0B" w:rsidP="00691B0B" w:rsidRDefault="00691B0B">
            <w:pPr>
              <w:pStyle w:val="TableParagraph"/>
              <w:rPr>
                <w:rFonts w:ascii="Arial" w:hAnsi="Arial" w:cs="Arial"/>
                <w:sz w:val="16"/>
                <w:szCs w:val="16"/>
              </w:rPr>
            </w:pPr>
          </w:p>
        </w:tc>
        <w:tc>
          <w:tcPr>
            <w:tcW w:w="416" w:type="pct"/>
          </w:tcPr>
          <w:p w:rsidRPr="00691B0B" w:rsidR="00691B0B" w:rsidP="00691B0B" w:rsidRDefault="00691B0B">
            <w:pPr>
              <w:pStyle w:val="TableParagraph"/>
              <w:rPr>
                <w:rFonts w:ascii="Arial" w:hAnsi="Arial" w:cs="Arial"/>
                <w:sz w:val="16"/>
                <w:szCs w:val="16"/>
              </w:rPr>
            </w:pPr>
          </w:p>
        </w:tc>
        <w:tc>
          <w:tcPr>
            <w:tcW w:w="385" w:type="pct"/>
          </w:tcPr>
          <w:p w:rsidRPr="00691B0B" w:rsidR="00691B0B" w:rsidP="00691B0B" w:rsidRDefault="00691B0B">
            <w:pPr>
              <w:pStyle w:val="TableParagraph"/>
              <w:rPr>
                <w:rFonts w:ascii="Arial" w:hAnsi="Arial" w:cs="Arial"/>
                <w:sz w:val="16"/>
                <w:szCs w:val="16"/>
              </w:rPr>
            </w:pPr>
            <w:r w:rsidRPr="00691B0B">
              <w:rPr>
                <w:rFonts w:ascii="Arial" w:hAnsi="Arial" w:cs="Arial"/>
                <w:spacing w:val="-2"/>
                <w:w w:val="105"/>
                <w:sz w:val="16"/>
                <w:szCs w:val="16"/>
              </w:rPr>
              <w:t>7.701,56</w:t>
            </w:r>
          </w:p>
        </w:tc>
        <w:tc>
          <w:tcPr>
            <w:tcW w:w="711" w:type="pct"/>
          </w:tcPr>
          <w:p w:rsidRPr="00691B0B" w:rsidR="00691B0B" w:rsidP="00691B0B" w:rsidRDefault="00691B0B">
            <w:pPr>
              <w:pStyle w:val="TableParagraph"/>
              <w:rPr>
                <w:rFonts w:ascii="Arial" w:hAnsi="Arial" w:cs="Arial"/>
                <w:sz w:val="16"/>
                <w:szCs w:val="16"/>
              </w:rPr>
            </w:pPr>
          </w:p>
        </w:tc>
        <w:tc>
          <w:tcPr>
            <w:tcW w:w="391" w:type="pct"/>
          </w:tcPr>
          <w:p w:rsidRPr="00691B0B" w:rsidR="00691B0B" w:rsidP="00691B0B" w:rsidRDefault="00691B0B">
            <w:pPr>
              <w:pStyle w:val="TableParagraph"/>
              <w:rPr>
                <w:rFonts w:ascii="Arial" w:hAnsi="Arial" w:cs="Arial"/>
                <w:sz w:val="16"/>
                <w:szCs w:val="16"/>
              </w:rPr>
            </w:pPr>
            <w:r w:rsidRPr="00691B0B">
              <w:rPr>
                <w:rFonts w:ascii="Arial" w:hAnsi="Arial" w:cs="Arial"/>
                <w:spacing w:val="-2"/>
                <w:w w:val="105"/>
                <w:sz w:val="16"/>
                <w:szCs w:val="16"/>
              </w:rPr>
              <w:t>7.701,56</w:t>
            </w:r>
          </w:p>
        </w:tc>
        <w:tc>
          <w:tcPr>
            <w:tcW w:w="663" w:type="pct"/>
          </w:tcPr>
          <w:p w:rsidRPr="00691B0B" w:rsidR="00691B0B" w:rsidP="00691B0B" w:rsidRDefault="00691B0B">
            <w:pPr>
              <w:pStyle w:val="TableParagraph"/>
              <w:rPr>
                <w:rFonts w:ascii="Arial" w:hAnsi="Arial" w:cs="Arial"/>
                <w:sz w:val="16"/>
                <w:szCs w:val="16"/>
              </w:rPr>
            </w:pPr>
          </w:p>
        </w:tc>
        <w:tc>
          <w:tcPr>
            <w:tcW w:w="374" w:type="pct"/>
          </w:tcPr>
          <w:p w:rsidRPr="00691B0B" w:rsidR="00691B0B" w:rsidP="00691B0B" w:rsidRDefault="00691B0B">
            <w:pPr>
              <w:pStyle w:val="TableParagraph"/>
              <w:rPr>
                <w:rFonts w:ascii="Arial" w:hAnsi="Arial" w:cs="Arial"/>
                <w:sz w:val="16"/>
                <w:szCs w:val="16"/>
              </w:rPr>
            </w:pPr>
            <w:r w:rsidRPr="00691B0B">
              <w:rPr>
                <w:rFonts w:ascii="Arial" w:hAnsi="Arial" w:cs="Arial"/>
                <w:spacing w:val="-4"/>
                <w:w w:val="105"/>
                <w:sz w:val="16"/>
                <w:szCs w:val="16"/>
              </w:rPr>
              <w:t>0,00</w:t>
            </w:r>
          </w:p>
        </w:tc>
        <w:tc>
          <w:tcPr>
            <w:tcW w:w="578" w:type="pct"/>
          </w:tcPr>
          <w:p w:rsidRPr="00C66632" w:rsidR="00691B0B" w:rsidP="00691B0B" w:rsidRDefault="00691B0B">
            <w:pPr>
              <w:pStyle w:val="TableParagraph"/>
              <w:rPr>
                <w:rFonts w:ascii="Arial" w:hAnsi="Arial" w:cs="Arial"/>
                <w:b/>
                <w:sz w:val="16"/>
                <w:szCs w:val="16"/>
              </w:rPr>
            </w:pPr>
          </w:p>
        </w:tc>
        <w:tc>
          <w:tcPr>
            <w:tcW w:w="313" w:type="pct"/>
          </w:tcPr>
          <w:p w:rsidRPr="00C66632" w:rsidR="00691B0B" w:rsidP="00691B0B" w:rsidRDefault="00691B0B">
            <w:pPr>
              <w:pStyle w:val="TableParagraph"/>
              <w:rPr>
                <w:rFonts w:ascii="Arial" w:hAnsi="Arial" w:cs="Arial"/>
                <w:b/>
                <w:sz w:val="16"/>
                <w:szCs w:val="16"/>
              </w:rPr>
            </w:pPr>
          </w:p>
        </w:tc>
      </w:tr>
    </w:tbl>
    <w:p w:rsidRPr="009C7DA5" w:rsidR="00FF7508" w:rsidP="009C7DA5" w:rsidRDefault="00FF7508">
      <w:pPr>
        <w:tabs>
          <w:tab w:val="left" w:pos="142"/>
        </w:tabs>
        <w:rPr>
          <w:rFonts w:ascii="Arial" w:hAnsi="Arial" w:cs="Arial"/>
          <w:sz w:val="24"/>
          <w:szCs w:val="24"/>
        </w:rPr>
      </w:pPr>
    </w:p>
    <w:p w:rsidRPr="009C7DA5" w:rsidR="0016535C" w:rsidP="009C7DA5" w:rsidRDefault="007A6276">
      <w:pPr>
        <w:tabs>
          <w:tab w:val="left" w:pos="142"/>
        </w:tabs>
        <w:overflowPunct/>
        <w:autoSpaceDE/>
        <w:autoSpaceDN/>
        <w:adjustRightInd/>
        <w:ind w:firstLine="720"/>
        <w:textAlignment w:val="auto"/>
        <w:rPr>
          <w:rFonts w:ascii="Arial" w:hAnsi="Arial" w:cs="Arial"/>
          <w:sz w:val="24"/>
          <w:szCs w:val="24"/>
        </w:rPr>
      </w:pPr>
      <w:r w:rsidRPr="009C7DA5">
        <w:rPr>
          <w:rFonts w:ascii="Arial" w:hAnsi="Arial" w:cs="Arial"/>
          <w:sz w:val="24"/>
          <w:szCs w:val="24"/>
        </w:rPr>
        <w:t>Prisutni vjerovni</w:t>
      </w:r>
      <w:r w:rsidR="00045EC3">
        <w:rPr>
          <w:rFonts w:ascii="Arial" w:hAnsi="Arial" w:cs="Arial"/>
          <w:sz w:val="24"/>
          <w:szCs w:val="24"/>
        </w:rPr>
        <w:t xml:space="preserve">k </w:t>
      </w:r>
      <w:r w:rsidRPr="009C7DA5">
        <w:rPr>
          <w:rFonts w:ascii="Arial" w:hAnsi="Arial" w:cs="Arial"/>
          <w:sz w:val="24"/>
          <w:szCs w:val="24"/>
        </w:rPr>
        <w:t xml:space="preserve">ne osporava tražbinu drugom vjerovniku. </w:t>
      </w:r>
    </w:p>
    <w:p w:rsidRPr="009C7DA5" w:rsidR="000857AF" w:rsidP="009C7DA5" w:rsidRDefault="000857AF">
      <w:pPr>
        <w:tabs>
          <w:tab w:val="left" w:pos="142"/>
        </w:tabs>
        <w:ind w:firstLine="720"/>
        <w:jc w:val="both"/>
        <w:rPr>
          <w:rFonts w:ascii="Arial" w:hAnsi="Arial" w:cs="Arial"/>
          <w:sz w:val="24"/>
          <w:szCs w:val="24"/>
        </w:rPr>
      </w:pPr>
      <w:r w:rsidRPr="009C7DA5">
        <w:rPr>
          <w:rFonts w:ascii="Arial" w:hAnsi="Arial" w:cs="Arial"/>
          <w:sz w:val="24"/>
          <w:szCs w:val="24"/>
        </w:rPr>
        <w:t>S obzirom da su ispitane sve prijavljene tražbine, sud izjavljuje da će rješenje o tome u kojem iznosu i u ko</w:t>
      </w:r>
      <w:r w:rsidRPr="009C7DA5" w:rsidR="00A51DA6">
        <w:rPr>
          <w:rFonts w:ascii="Arial" w:hAnsi="Arial" w:cs="Arial"/>
          <w:sz w:val="24"/>
          <w:szCs w:val="24"/>
        </w:rPr>
        <w:t xml:space="preserve">jem isplatnom redu su utvrđene </w:t>
      </w:r>
      <w:r w:rsidRPr="009C7DA5">
        <w:rPr>
          <w:rFonts w:ascii="Arial" w:hAnsi="Arial" w:cs="Arial"/>
          <w:sz w:val="24"/>
          <w:szCs w:val="24"/>
        </w:rPr>
        <w:t>biti objavljeno na e-oglasnoj ploči suda.</w:t>
      </w:r>
    </w:p>
    <w:p w:rsidRPr="009C7DA5" w:rsidR="000857AF" w:rsidP="009C7DA5" w:rsidRDefault="00E75613">
      <w:pPr>
        <w:tabs>
          <w:tab w:val="left" w:pos="142"/>
        </w:tabs>
        <w:ind w:firstLine="720"/>
        <w:jc w:val="both"/>
        <w:rPr>
          <w:rFonts w:ascii="Arial" w:hAnsi="Arial" w:cs="Arial"/>
          <w:bCs/>
          <w:sz w:val="24"/>
          <w:szCs w:val="24"/>
        </w:rPr>
      </w:pPr>
      <w:r w:rsidRPr="009C7DA5">
        <w:rPr>
          <w:rFonts w:ascii="Arial" w:hAnsi="Arial" w:cs="Arial"/>
          <w:bCs/>
          <w:sz w:val="24"/>
          <w:szCs w:val="24"/>
        </w:rPr>
        <w:t>Sud</w:t>
      </w:r>
      <w:r w:rsidRPr="009C7DA5" w:rsidR="000857AF">
        <w:rPr>
          <w:rFonts w:ascii="Arial" w:hAnsi="Arial" w:cs="Arial"/>
          <w:bCs/>
          <w:sz w:val="24"/>
          <w:szCs w:val="24"/>
        </w:rPr>
        <w:t xml:space="preserve"> objavljuje da se u tablici navedene tražbine stečajnih vjerovnika smatraju utvrđenim  i razvrstavaju u</w:t>
      </w:r>
      <w:r w:rsidRPr="009C7DA5" w:rsidR="0078129A">
        <w:rPr>
          <w:rFonts w:ascii="Arial" w:hAnsi="Arial" w:cs="Arial"/>
          <w:bCs/>
          <w:sz w:val="24"/>
          <w:szCs w:val="24"/>
        </w:rPr>
        <w:t xml:space="preserve"> </w:t>
      </w:r>
      <w:r w:rsidRPr="009C7DA5" w:rsidR="000D7062">
        <w:rPr>
          <w:rFonts w:ascii="Arial" w:hAnsi="Arial" w:cs="Arial"/>
          <w:bCs/>
          <w:sz w:val="24"/>
          <w:szCs w:val="24"/>
        </w:rPr>
        <w:t xml:space="preserve">I i </w:t>
      </w:r>
      <w:r w:rsidRPr="009C7DA5" w:rsidR="00E708BA">
        <w:rPr>
          <w:rFonts w:ascii="Arial" w:hAnsi="Arial" w:cs="Arial"/>
          <w:bCs/>
          <w:sz w:val="24"/>
          <w:szCs w:val="24"/>
        </w:rPr>
        <w:t xml:space="preserve"> </w:t>
      </w:r>
      <w:r w:rsidRPr="009C7DA5" w:rsidR="000857AF">
        <w:rPr>
          <w:rFonts w:ascii="Arial" w:hAnsi="Arial" w:cs="Arial"/>
          <w:bCs/>
          <w:sz w:val="24"/>
          <w:szCs w:val="24"/>
        </w:rPr>
        <w:t>II</w:t>
      </w:r>
      <w:r w:rsidRPr="009C7DA5" w:rsidR="00867982">
        <w:rPr>
          <w:rFonts w:ascii="Arial" w:hAnsi="Arial" w:cs="Arial"/>
          <w:bCs/>
          <w:sz w:val="24"/>
          <w:szCs w:val="24"/>
        </w:rPr>
        <w:t>.</w:t>
      </w:r>
      <w:r w:rsidRPr="009C7DA5" w:rsidR="000857AF">
        <w:rPr>
          <w:rFonts w:ascii="Arial" w:hAnsi="Arial" w:cs="Arial"/>
          <w:bCs/>
          <w:sz w:val="24"/>
          <w:szCs w:val="24"/>
        </w:rPr>
        <w:t xml:space="preserve"> viši isplatni red.</w:t>
      </w:r>
    </w:p>
    <w:p w:rsidRPr="009C7DA5" w:rsidR="00BF2334" w:rsidP="009C7DA5" w:rsidRDefault="00BF2334">
      <w:pPr>
        <w:tabs>
          <w:tab w:val="left" w:pos="142"/>
        </w:tabs>
        <w:jc w:val="both"/>
        <w:rPr>
          <w:rFonts w:ascii="Arial" w:hAnsi="Arial" w:cs="Arial"/>
          <w:bCs/>
          <w:sz w:val="24"/>
          <w:szCs w:val="24"/>
        </w:rPr>
      </w:pPr>
    </w:p>
    <w:p w:rsidR="00F513AE" w:rsidP="009C7DA5" w:rsidRDefault="006B0F0B">
      <w:pPr>
        <w:numPr>
          <w:ilvl w:val="12"/>
          <w:numId w:val="0"/>
        </w:numPr>
        <w:tabs>
          <w:tab w:val="left" w:pos="142"/>
        </w:tabs>
        <w:ind w:firstLine="720"/>
        <w:jc w:val="both"/>
        <w:rPr>
          <w:rFonts w:ascii="Arial" w:hAnsi="Arial" w:cs="Arial"/>
          <w:bCs/>
          <w:sz w:val="24"/>
          <w:szCs w:val="24"/>
        </w:rPr>
      </w:pPr>
      <w:r w:rsidRPr="009C7DA5">
        <w:rPr>
          <w:rFonts w:ascii="Arial" w:hAnsi="Arial" w:cs="Arial"/>
          <w:bCs/>
          <w:sz w:val="24"/>
          <w:szCs w:val="24"/>
        </w:rPr>
        <w:t xml:space="preserve">Stečajni upravitelj ističe kako </w:t>
      </w:r>
      <w:r w:rsidR="00691B0B">
        <w:rPr>
          <w:rFonts w:ascii="Arial" w:hAnsi="Arial" w:cs="Arial"/>
          <w:bCs/>
          <w:sz w:val="24"/>
          <w:szCs w:val="24"/>
        </w:rPr>
        <w:t xml:space="preserve">nema </w:t>
      </w:r>
      <w:r w:rsidRPr="009C7DA5" w:rsidR="00FB34B7">
        <w:rPr>
          <w:rFonts w:ascii="Arial" w:hAnsi="Arial" w:cs="Arial"/>
          <w:bCs/>
          <w:sz w:val="24"/>
          <w:szCs w:val="24"/>
        </w:rPr>
        <w:t xml:space="preserve"> </w:t>
      </w:r>
      <w:r w:rsidRPr="009C7DA5" w:rsidR="007F3546">
        <w:rPr>
          <w:rFonts w:ascii="Arial" w:hAnsi="Arial" w:cs="Arial"/>
          <w:bCs/>
          <w:sz w:val="24"/>
          <w:szCs w:val="24"/>
        </w:rPr>
        <w:t>razlučn</w:t>
      </w:r>
      <w:r w:rsidRPr="009C7DA5" w:rsidR="00484281">
        <w:rPr>
          <w:rFonts w:ascii="Arial" w:hAnsi="Arial" w:cs="Arial"/>
          <w:bCs/>
          <w:sz w:val="24"/>
          <w:szCs w:val="24"/>
        </w:rPr>
        <w:t>ih</w:t>
      </w:r>
      <w:r w:rsidRPr="009C7DA5" w:rsidR="00F835F3">
        <w:rPr>
          <w:rFonts w:ascii="Arial" w:hAnsi="Arial" w:cs="Arial"/>
          <w:bCs/>
          <w:sz w:val="24"/>
          <w:szCs w:val="24"/>
        </w:rPr>
        <w:t xml:space="preserve"> </w:t>
      </w:r>
      <w:r w:rsidRPr="009C7DA5" w:rsidR="00FF5293">
        <w:rPr>
          <w:rFonts w:ascii="Arial" w:hAnsi="Arial" w:cs="Arial"/>
          <w:bCs/>
          <w:sz w:val="24"/>
          <w:szCs w:val="24"/>
        </w:rPr>
        <w:t xml:space="preserve"> </w:t>
      </w:r>
      <w:r w:rsidRPr="009C7DA5" w:rsidR="007F3546">
        <w:rPr>
          <w:rFonts w:ascii="Arial" w:hAnsi="Arial" w:cs="Arial"/>
          <w:bCs/>
          <w:sz w:val="24"/>
          <w:szCs w:val="24"/>
        </w:rPr>
        <w:t>prav</w:t>
      </w:r>
      <w:r w:rsidRPr="009C7DA5" w:rsidR="00484281">
        <w:rPr>
          <w:rFonts w:ascii="Arial" w:hAnsi="Arial" w:cs="Arial"/>
          <w:bCs/>
          <w:sz w:val="24"/>
          <w:szCs w:val="24"/>
        </w:rPr>
        <w:t>a</w:t>
      </w:r>
      <w:r w:rsidRPr="009C7DA5" w:rsidR="00FB34B7">
        <w:rPr>
          <w:rFonts w:ascii="Arial" w:hAnsi="Arial" w:cs="Arial"/>
          <w:bCs/>
          <w:sz w:val="24"/>
          <w:szCs w:val="24"/>
        </w:rPr>
        <w:t>.</w:t>
      </w:r>
    </w:p>
    <w:p w:rsidRPr="009C7DA5" w:rsidR="000857AF" w:rsidP="009C7DA5" w:rsidRDefault="000857AF">
      <w:pPr>
        <w:tabs>
          <w:tab w:val="left" w:pos="142"/>
        </w:tabs>
        <w:ind w:firstLine="720"/>
        <w:jc w:val="both"/>
        <w:rPr>
          <w:rFonts w:ascii="Arial" w:hAnsi="Arial" w:cs="Arial"/>
          <w:bCs/>
          <w:sz w:val="24"/>
          <w:szCs w:val="24"/>
        </w:rPr>
      </w:pPr>
      <w:r w:rsidRPr="009C7DA5">
        <w:rPr>
          <w:rFonts w:ascii="Arial" w:hAnsi="Arial" w:cs="Arial"/>
          <w:bCs/>
          <w:sz w:val="24"/>
          <w:szCs w:val="24"/>
        </w:rPr>
        <w:t>Ste</w:t>
      </w:r>
      <w:r w:rsidRPr="009C7DA5" w:rsidR="00FA4A4B">
        <w:rPr>
          <w:rFonts w:ascii="Arial" w:hAnsi="Arial" w:cs="Arial"/>
          <w:bCs/>
          <w:sz w:val="24"/>
          <w:szCs w:val="24"/>
        </w:rPr>
        <w:t xml:space="preserve">čajni upravitelj </w:t>
      </w:r>
      <w:r w:rsidRPr="009C7DA5" w:rsidR="00737A38">
        <w:rPr>
          <w:rFonts w:ascii="Arial" w:hAnsi="Arial" w:cs="Arial"/>
          <w:bCs/>
          <w:sz w:val="24"/>
          <w:szCs w:val="24"/>
        </w:rPr>
        <w:t xml:space="preserve">ističe kako </w:t>
      </w:r>
      <w:r w:rsidR="00691B0B">
        <w:rPr>
          <w:rFonts w:ascii="Arial" w:hAnsi="Arial" w:cs="Arial"/>
          <w:bCs/>
          <w:sz w:val="24"/>
          <w:szCs w:val="24"/>
        </w:rPr>
        <w:t xml:space="preserve">nema </w:t>
      </w:r>
      <w:r w:rsidRPr="009C7DA5" w:rsidR="00737A38">
        <w:rPr>
          <w:rFonts w:ascii="Arial" w:hAnsi="Arial" w:cs="Arial"/>
          <w:bCs/>
          <w:sz w:val="24"/>
          <w:szCs w:val="24"/>
        </w:rPr>
        <w:t>izlučnih prava</w:t>
      </w:r>
      <w:r w:rsidRPr="009C7DA5" w:rsidR="00FA4A4B">
        <w:rPr>
          <w:rFonts w:ascii="Arial" w:hAnsi="Arial" w:cs="Arial"/>
          <w:bCs/>
          <w:sz w:val="24"/>
          <w:szCs w:val="24"/>
        </w:rPr>
        <w:t>.</w:t>
      </w:r>
    </w:p>
    <w:p w:rsidRPr="009C7DA5" w:rsidR="00EF29F3" w:rsidP="009C7DA5" w:rsidRDefault="00EF29F3">
      <w:pPr>
        <w:tabs>
          <w:tab w:val="left" w:pos="142"/>
        </w:tabs>
        <w:rPr>
          <w:rFonts w:ascii="Arial" w:hAnsi="Arial" w:cs="Arial"/>
          <w:bCs/>
          <w:sz w:val="24"/>
          <w:szCs w:val="24"/>
        </w:rPr>
      </w:pPr>
    </w:p>
    <w:p w:rsidRPr="009C7DA5" w:rsidR="00853FF6" w:rsidP="009C7DA5" w:rsidRDefault="004A38B4">
      <w:pPr>
        <w:tabs>
          <w:tab w:val="left" w:pos="142"/>
        </w:tabs>
        <w:jc w:val="center"/>
        <w:rPr>
          <w:rFonts w:ascii="Arial" w:hAnsi="Arial" w:cs="Arial"/>
          <w:bCs/>
          <w:sz w:val="24"/>
          <w:szCs w:val="24"/>
        </w:rPr>
      </w:pPr>
      <w:r w:rsidRPr="009C7DA5">
        <w:rPr>
          <w:rFonts w:ascii="Arial" w:hAnsi="Arial" w:cs="Arial"/>
          <w:bCs/>
          <w:sz w:val="24"/>
          <w:szCs w:val="24"/>
        </w:rPr>
        <w:t>D</w:t>
      </w:r>
      <w:r w:rsidRPr="009C7DA5" w:rsidR="00853FF6">
        <w:rPr>
          <w:rFonts w:ascii="Arial" w:hAnsi="Arial" w:cs="Arial"/>
          <w:bCs/>
          <w:sz w:val="24"/>
          <w:szCs w:val="24"/>
        </w:rPr>
        <w:t>ovršeno u</w:t>
      </w:r>
      <w:r w:rsidRPr="009C7DA5" w:rsidR="00724D4D">
        <w:rPr>
          <w:rFonts w:ascii="Arial" w:hAnsi="Arial" w:cs="Arial"/>
          <w:bCs/>
          <w:sz w:val="24"/>
          <w:szCs w:val="24"/>
        </w:rPr>
        <w:t xml:space="preserve"> </w:t>
      </w:r>
      <w:r w:rsidR="0032024B">
        <w:rPr>
          <w:rFonts w:ascii="Arial" w:hAnsi="Arial" w:cs="Arial"/>
          <w:bCs/>
          <w:sz w:val="24"/>
          <w:szCs w:val="24"/>
        </w:rPr>
        <w:t>10,09</w:t>
      </w:r>
      <w:r w:rsidR="00371434">
        <w:rPr>
          <w:rFonts w:ascii="Arial" w:hAnsi="Arial" w:cs="Arial"/>
          <w:bCs/>
          <w:sz w:val="24"/>
          <w:szCs w:val="24"/>
        </w:rPr>
        <w:t xml:space="preserve"> </w:t>
      </w:r>
      <w:r w:rsidRPr="009C7DA5" w:rsidR="00C44670">
        <w:rPr>
          <w:rFonts w:ascii="Arial" w:hAnsi="Arial" w:cs="Arial"/>
          <w:bCs/>
          <w:sz w:val="24"/>
          <w:szCs w:val="24"/>
        </w:rPr>
        <w:t xml:space="preserve"> </w:t>
      </w:r>
      <w:r w:rsidRPr="009C7DA5" w:rsidR="00862E38">
        <w:rPr>
          <w:rFonts w:ascii="Arial" w:hAnsi="Arial" w:cs="Arial"/>
          <w:bCs/>
          <w:sz w:val="24"/>
          <w:szCs w:val="24"/>
        </w:rPr>
        <w:t>sati</w:t>
      </w:r>
    </w:p>
    <w:p w:rsidR="008A649E" w:rsidP="009C7DA5" w:rsidRDefault="008A649E">
      <w:pPr>
        <w:numPr>
          <w:ilvl w:val="12"/>
          <w:numId w:val="0"/>
        </w:numPr>
        <w:tabs>
          <w:tab w:val="left" w:pos="142"/>
        </w:tabs>
        <w:jc w:val="both"/>
        <w:rPr>
          <w:rFonts w:ascii="Arial" w:hAnsi="Arial" w:cs="Arial"/>
          <w:bCs/>
          <w:sz w:val="24"/>
          <w:szCs w:val="24"/>
        </w:rPr>
      </w:pPr>
    </w:p>
    <w:p w:rsidRPr="009C7DA5" w:rsidR="004079E2" w:rsidP="009C7DA5" w:rsidRDefault="004079E2">
      <w:pPr>
        <w:numPr>
          <w:ilvl w:val="12"/>
          <w:numId w:val="0"/>
        </w:numPr>
        <w:tabs>
          <w:tab w:val="left" w:pos="142"/>
        </w:tabs>
        <w:jc w:val="both"/>
        <w:rPr>
          <w:rFonts w:ascii="Arial" w:hAnsi="Arial" w:cs="Arial"/>
          <w:bCs/>
          <w:sz w:val="24"/>
          <w:szCs w:val="24"/>
        </w:rPr>
      </w:pPr>
      <w:r w:rsidRPr="009C7DA5">
        <w:rPr>
          <w:rFonts w:ascii="Arial" w:hAnsi="Arial" w:cs="Arial"/>
          <w:bCs/>
          <w:sz w:val="24"/>
          <w:szCs w:val="24"/>
        </w:rPr>
        <w:t>Na temelju odredbe čl. 130. st. 4. Stečajnog zakona, spajaju se ispitno i izvještajno ročište te se prelazi na:</w:t>
      </w:r>
    </w:p>
    <w:p w:rsidRPr="009C7DA5" w:rsidR="004079E2" w:rsidP="009C7DA5" w:rsidRDefault="004079E2">
      <w:pPr>
        <w:numPr>
          <w:ilvl w:val="12"/>
          <w:numId w:val="0"/>
        </w:numPr>
        <w:tabs>
          <w:tab w:val="left" w:pos="142"/>
        </w:tabs>
        <w:jc w:val="both"/>
        <w:rPr>
          <w:rFonts w:ascii="Arial" w:hAnsi="Arial" w:cs="Arial"/>
          <w:bCs/>
          <w:sz w:val="24"/>
          <w:szCs w:val="24"/>
        </w:rPr>
      </w:pPr>
    </w:p>
    <w:p w:rsidRPr="009C7DA5" w:rsidR="004079E2" w:rsidP="009C7DA5" w:rsidRDefault="004079E2">
      <w:pPr>
        <w:numPr>
          <w:ilvl w:val="12"/>
          <w:numId w:val="0"/>
        </w:numPr>
        <w:tabs>
          <w:tab w:val="left" w:pos="142"/>
        </w:tabs>
        <w:jc w:val="center"/>
        <w:rPr>
          <w:rFonts w:ascii="Arial" w:hAnsi="Arial" w:cs="Arial"/>
          <w:bCs/>
          <w:sz w:val="24"/>
          <w:szCs w:val="24"/>
        </w:rPr>
      </w:pPr>
      <w:r w:rsidRPr="009C7DA5">
        <w:rPr>
          <w:rFonts w:ascii="Arial" w:hAnsi="Arial" w:cs="Arial"/>
          <w:bCs/>
          <w:sz w:val="24"/>
          <w:szCs w:val="24"/>
        </w:rPr>
        <w:t>SKUPŠTINU VJEROVNIKA S</w:t>
      </w:r>
    </w:p>
    <w:p w:rsidRPr="009C7DA5" w:rsidR="004079E2" w:rsidP="009C7DA5" w:rsidRDefault="004079E2">
      <w:pPr>
        <w:numPr>
          <w:ilvl w:val="12"/>
          <w:numId w:val="0"/>
        </w:numPr>
        <w:tabs>
          <w:tab w:val="left" w:pos="142"/>
        </w:tabs>
        <w:jc w:val="center"/>
        <w:rPr>
          <w:rFonts w:ascii="Arial" w:hAnsi="Arial" w:cs="Arial"/>
          <w:bCs/>
          <w:sz w:val="24"/>
          <w:szCs w:val="24"/>
        </w:rPr>
      </w:pPr>
      <w:r w:rsidRPr="009C7DA5">
        <w:rPr>
          <w:rFonts w:ascii="Arial" w:hAnsi="Arial" w:cs="Arial"/>
          <w:bCs/>
          <w:sz w:val="24"/>
          <w:szCs w:val="24"/>
        </w:rPr>
        <w:t>IZVJEŠTAJNOG ROČIŠTA</w:t>
      </w:r>
    </w:p>
    <w:p w:rsidRPr="009C7DA5" w:rsidR="004079E2" w:rsidP="009C7DA5" w:rsidRDefault="004079E2">
      <w:pPr>
        <w:numPr>
          <w:ilvl w:val="12"/>
          <w:numId w:val="0"/>
        </w:numPr>
        <w:tabs>
          <w:tab w:val="left" w:pos="142"/>
        </w:tabs>
        <w:jc w:val="both"/>
        <w:rPr>
          <w:rFonts w:ascii="Arial" w:hAnsi="Arial" w:cs="Arial"/>
          <w:bCs/>
          <w:sz w:val="24"/>
          <w:szCs w:val="24"/>
        </w:rPr>
      </w:pPr>
    </w:p>
    <w:p w:rsidRPr="009C7DA5" w:rsidR="004079E2" w:rsidP="009C7DA5" w:rsidRDefault="004079E2">
      <w:pPr>
        <w:tabs>
          <w:tab w:val="left" w:pos="142"/>
        </w:tabs>
        <w:ind w:firstLine="720"/>
        <w:jc w:val="both"/>
        <w:rPr>
          <w:rFonts w:ascii="Arial" w:hAnsi="Arial" w:cs="Arial"/>
          <w:sz w:val="24"/>
          <w:szCs w:val="24"/>
        </w:rPr>
      </w:pPr>
      <w:r w:rsidRPr="009C7DA5">
        <w:rPr>
          <w:rFonts w:ascii="Arial" w:hAnsi="Arial" w:cs="Arial"/>
          <w:sz w:val="24"/>
          <w:szCs w:val="24"/>
        </w:rPr>
        <w:t xml:space="preserve">Utvrđuje se da su na izvještajnom ročištu nazočni vjerovnici koji su bili nazočni na ispitnom ročištu. </w:t>
      </w:r>
    </w:p>
    <w:p w:rsidRPr="009C7DA5" w:rsidR="004079E2" w:rsidP="009C7DA5" w:rsidRDefault="004079E2">
      <w:pPr>
        <w:tabs>
          <w:tab w:val="left" w:pos="142"/>
        </w:tabs>
        <w:ind w:firstLine="720"/>
        <w:jc w:val="both"/>
        <w:rPr>
          <w:rFonts w:ascii="Arial" w:hAnsi="Arial" w:cs="Arial"/>
          <w:sz w:val="24"/>
          <w:szCs w:val="24"/>
        </w:rPr>
      </w:pPr>
      <w:r w:rsidRPr="009C7DA5">
        <w:rPr>
          <w:rFonts w:ascii="Arial" w:hAnsi="Arial" w:cs="Arial"/>
          <w:sz w:val="24"/>
          <w:szCs w:val="24"/>
        </w:rPr>
        <w:t>Sudac otvara ročište i objavljuje da je predmet današnjeg izvještajnog ročišta (članak 227 SZ-a) donošenje odluka sukladno čl. 107. SZ-a.</w:t>
      </w:r>
    </w:p>
    <w:p w:rsidRPr="009C7DA5" w:rsidR="004079E2" w:rsidP="009C7DA5" w:rsidRDefault="004079E2">
      <w:pPr>
        <w:tabs>
          <w:tab w:val="left" w:pos="142"/>
        </w:tabs>
        <w:ind w:firstLine="720"/>
        <w:jc w:val="both"/>
        <w:rPr>
          <w:rFonts w:ascii="Arial" w:hAnsi="Arial" w:cs="Arial"/>
          <w:sz w:val="24"/>
          <w:szCs w:val="24"/>
        </w:rPr>
      </w:pPr>
      <w:r w:rsidRPr="009C7DA5">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9C7DA5" w:rsidR="00546A5D" w:rsidP="009C7DA5" w:rsidRDefault="004079E2">
      <w:pPr>
        <w:tabs>
          <w:tab w:val="left" w:pos="142"/>
        </w:tabs>
        <w:ind w:firstLine="720"/>
        <w:jc w:val="both"/>
        <w:rPr>
          <w:rFonts w:ascii="Arial" w:hAnsi="Arial" w:cs="Arial"/>
          <w:bCs/>
          <w:sz w:val="24"/>
          <w:szCs w:val="24"/>
        </w:rPr>
      </w:pPr>
      <w:r w:rsidRPr="009C7DA5">
        <w:rPr>
          <w:rFonts w:ascii="Arial" w:hAnsi="Arial" w:cs="Arial"/>
          <w:bCs/>
          <w:sz w:val="24"/>
          <w:szCs w:val="24"/>
        </w:rPr>
        <w:t>Stečajni upravitelj usmeno izlaže kao u svom pisanom izvješću, koje je sastavni dio ovog stečajnog spisa.</w:t>
      </w:r>
    </w:p>
    <w:p w:rsidRPr="00ED0C9F" w:rsidR="00ED0C9F" w:rsidP="00ED0C9F" w:rsidRDefault="00ED0C9F">
      <w:pPr>
        <w:overflowPunct/>
        <w:textAlignment w:val="auto"/>
        <w:rPr>
          <w:rFonts w:ascii="Arial" w:hAnsi="Arial" w:cs="Arial"/>
          <w:color w:val="000000"/>
          <w:sz w:val="24"/>
          <w:szCs w:val="24"/>
        </w:rPr>
      </w:pPr>
    </w:p>
    <w:p w:rsidRPr="003A3BFC" w:rsidR="003A3BFC" w:rsidP="003A3BFC" w:rsidRDefault="003A3BFC">
      <w:pPr>
        <w:pStyle w:val="Naslov1"/>
        <w:keepNext w:val="false"/>
        <w:widowControl w:val="false"/>
        <w:numPr>
          <w:ilvl w:val="0"/>
          <w:numId w:val="40"/>
        </w:numPr>
        <w:tabs>
          <w:tab w:val="left" w:pos="1276"/>
        </w:tabs>
        <w:overflowPunct/>
        <w:adjustRightInd/>
        <w:spacing w:before="68"/>
        <w:textAlignment w:val="auto"/>
        <w:rPr>
          <w:rFonts w:ascii="Arial" w:hAnsi="Arial" w:cs="Arial"/>
          <w:b w:val="false"/>
          <w:szCs w:val="24"/>
        </w:rPr>
      </w:pPr>
      <w:r w:rsidRPr="003A3BFC">
        <w:rPr>
          <w:rFonts w:ascii="Arial" w:hAnsi="Arial" w:cs="Arial"/>
          <w:b w:val="false"/>
          <w:spacing w:val="-4"/>
          <w:szCs w:val="24"/>
        </w:rPr>
        <w:t>UVOD</w:t>
      </w:r>
    </w:p>
    <w:p w:rsidRPr="003A3BFC" w:rsidR="003A3BFC" w:rsidP="003A3BFC" w:rsidRDefault="003A3BFC">
      <w:pPr>
        <w:pStyle w:val="Tijeloteksta"/>
        <w:spacing w:before="222"/>
        <w:ind w:left="568" w:right="1131" w:firstLine="707"/>
        <w:rPr>
          <w:rFonts w:cs="Arial"/>
          <w:szCs w:val="24"/>
        </w:rPr>
      </w:pPr>
      <w:r w:rsidRPr="003A3BFC">
        <w:rPr>
          <w:rFonts w:cs="Arial"/>
          <w:szCs w:val="24"/>
        </w:rPr>
        <w:t>Trgovački</w:t>
      </w:r>
      <w:r w:rsidRPr="003A3BFC">
        <w:rPr>
          <w:rFonts w:cs="Arial"/>
          <w:spacing w:val="-14"/>
          <w:szCs w:val="24"/>
        </w:rPr>
        <w:t xml:space="preserve"> </w:t>
      </w:r>
      <w:r w:rsidRPr="003A3BFC">
        <w:rPr>
          <w:rFonts w:cs="Arial"/>
          <w:szCs w:val="24"/>
        </w:rPr>
        <w:t>sud</w:t>
      </w:r>
      <w:r w:rsidRPr="003A3BFC">
        <w:rPr>
          <w:rFonts w:cs="Arial"/>
          <w:spacing w:val="-14"/>
          <w:szCs w:val="24"/>
        </w:rPr>
        <w:t xml:space="preserve"> </w:t>
      </w:r>
      <w:r w:rsidRPr="003A3BFC">
        <w:rPr>
          <w:rFonts w:cs="Arial"/>
          <w:szCs w:val="24"/>
        </w:rPr>
        <w:t>u</w:t>
      </w:r>
      <w:r w:rsidRPr="003A3BFC">
        <w:rPr>
          <w:rFonts w:cs="Arial"/>
          <w:spacing w:val="-14"/>
          <w:szCs w:val="24"/>
        </w:rPr>
        <w:t xml:space="preserve"> </w:t>
      </w:r>
      <w:r w:rsidRPr="003A3BFC">
        <w:rPr>
          <w:rFonts w:cs="Arial"/>
          <w:szCs w:val="24"/>
        </w:rPr>
        <w:t>Zagrebu</w:t>
      </w:r>
      <w:r w:rsidRPr="003A3BFC">
        <w:rPr>
          <w:rFonts w:cs="Arial"/>
          <w:spacing w:val="-13"/>
          <w:szCs w:val="24"/>
        </w:rPr>
        <w:t xml:space="preserve"> </w:t>
      </w:r>
      <w:r w:rsidRPr="003A3BFC">
        <w:rPr>
          <w:rFonts w:cs="Arial"/>
          <w:szCs w:val="24"/>
        </w:rPr>
        <w:t>donio</w:t>
      </w:r>
      <w:r w:rsidRPr="003A3BFC">
        <w:rPr>
          <w:rFonts w:cs="Arial"/>
          <w:spacing w:val="-14"/>
          <w:szCs w:val="24"/>
        </w:rPr>
        <w:t xml:space="preserve"> </w:t>
      </w:r>
      <w:r w:rsidRPr="003A3BFC">
        <w:rPr>
          <w:rFonts w:cs="Arial"/>
          <w:szCs w:val="24"/>
        </w:rPr>
        <w:t>je</w:t>
      </w:r>
      <w:r w:rsidRPr="003A3BFC">
        <w:rPr>
          <w:rFonts w:cs="Arial"/>
          <w:spacing w:val="-14"/>
          <w:szCs w:val="24"/>
        </w:rPr>
        <w:t xml:space="preserve"> </w:t>
      </w:r>
      <w:r w:rsidRPr="003A3BFC">
        <w:rPr>
          <w:rFonts w:cs="Arial"/>
          <w:szCs w:val="24"/>
        </w:rPr>
        <w:t>rješenje</w:t>
      </w:r>
      <w:r w:rsidRPr="003A3BFC">
        <w:rPr>
          <w:rFonts w:cs="Arial"/>
          <w:spacing w:val="-14"/>
          <w:szCs w:val="24"/>
        </w:rPr>
        <w:t xml:space="preserve"> </w:t>
      </w:r>
      <w:r w:rsidRPr="003A3BFC">
        <w:rPr>
          <w:rFonts w:cs="Arial"/>
          <w:szCs w:val="24"/>
        </w:rPr>
        <w:t>broj</w:t>
      </w:r>
      <w:r w:rsidRPr="003A3BFC">
        <w:rPr>
          <w:rFonts w:cs="Arial"/>
          <w:spacing w:val="-13"/>
          <w:szCs w:val="24"/>
        </w:rPr>
        <w:t xml:space="preserve"> </w:t>
      </w:r>
      <w:r w:rsidRPr="003A3BFC">
        <w:rPr>
          <w:rFonts w:cs="Arial"/>
          <w:szCs w:val="24"/>
        </w:rPr>
        <w:t>St-1722/2024</w:t>
      </w:r>
      <w:r w:rsidRPr="003A3BFC">
        <w:rPr>
          <w:rFonts w:cs="Arial"/>
          <w:spacing w:val="-14"/>
          <w:szCs w:val="24"/>
        </w:rPr>
        <w:t xml:space="preserve"> </w:t>
      </w:r>
      <w:r w:rsidRPr="003A3BFC">
        <w:rPr>
          <w:rFonts w:cs="Arial"/>
          <w:szCs w:val="24"/>
        </w:rPr>
        <w:t>od</w:t>
      </w:r>
      <w:r w:rsidRPr="003A3BFC">
        <w:rPr>
          <w:rFonts w:cs="Arial"/>
          <w:spacing w:val="-14"/>
          <w:szCs w:val="24"/>
        </w:rPr>
        <w:t xml:space="preserve"> </w:t>
      </w:r>
      <w:r w:rsidRPr="003A3BFC">
        <w:rPr>
          <w:rFonts w:cs="Arial"/>
          <w:szCs w:val="24"/>
        </w:rPr>
        <w:t>17.</w:t>
      </w:r>
      <w:r w:rsidRPr="003A3BFC">
        <w:rPr>
          <w:rFonts w:cs="Arial"/>
          <w:spacing w:val="-14"/>
          <w:szCs w:val="24"/>
        </w:rPr>
        <w:t xml:space="preserve"> </w:t>
      </w:r>
      <w:r w:rsidRPr="003A3BFC">
        <w:rPr>
          <w:rFonts w:cs="Arial"/>
          <w:szCs w:val="24"/>
        </w:rPr>
        <w:t>rujna</w:t>
      </w:r>
      <w:r w:rsidRPr="003A3BFC">
        <w:rPr>
          <w:rFonts w:cs="Arial"/>
          <w:spacing w:val="-13"/>
          <w:szCs w:val="24"/>
        </w:rPr>
        <w:t xml:space="preserve"> </w:t>
      </w:r>
      <w:r w:rsidRPr="003A3BFC">
        <w:rPr>
          <w:rFonts w:cs="Arial"/>
          <w:szCs w:val="24"/>
        </w:rPr>
        <w:t>2024.</w:t>
      </w:r>
      <w:r w:rsidRPr="003A3BFC">
        <w:rPr>
          <w:rFonts w:cs="Arial"/>
          <w:spacing w:val="-14"/>
          <w:szCs w:val="24"/>
        </w:rPr>
        <w:t xml:space="preserve"> </w:t>
      </w:r>
      <w:r w:rsidRPr="003A3BFC">
        <w:rPr>
          <w:rFonts w:cs="Arial"/>
          <w:szCs w:val="24"/>
        </w:rPr>
        <w:t>kojim</w:t>
      </w:r>
      <w:r w:rsidRPr="003A3BFC">
        <w:rPr>
          <w:rFonts w:cs="Arial"/>
          <w:spacing w:val="-12"/>
          <w:szCs w:val="24"/>
        </w:rPr>
        <w:t xml:space="preserve"> </w:t>
      </w:r>
      <w:r w:rsidRPr="003A3BFC">
        <w:rPr>
          <w:rFonts w:cs="Arial"/>
          <w:szCs w:val="24"/>
        </w:rPr>
        <w:t>je</w:t>
      </w:r>
      <w:r w:rsidRPr="003A3BFC">
        <w:rPr>
          <w:rFonts w:cs="Arial"/>
          <w:spacing w:val="-14"/>
          <w:szCs w:val="24"/>
        </w:rPr>
        <w:t xml:space="preserve"> </w:t>
      </w:r>
      <w:r w:rsidRPr="003A3BFC">
        <w:rPr>
          <w:rFonts w:cs="Arial"/>
          <w:szCs w:val="24"/>
        </w:rPr>
        <w:t>između ostalog, otvorio stečajni postupak s danom 17. rujna 2024. u 14:30 sati, odredio rokove za prijavu tražbina,</w:t>
      </w:r>
      <w:r w:rsidRPr="003A3BFC">
        <w:rPr>
          <w:rFonts w:cs="Arial"/>
          <w:spacing w:val="-12"/>
          <w:szCs w:val="24"/>
        </w:rPr>
        <w:t xml:space="preserve"> </w:t>
      </w:r>
      <w:r w:rsidRPr="003A3BFC">
        <w:rPr>
          <w:rFonts w:cs="Arial"/>
          <w:szCs w:val="24"/>
        </w:rPr>
        <w:t>imenovao</w:t>
      </w:r>
      <w:r w:rsidRPr="003A3BFC">
        <w:rPr>
          <w:rFonts w:cs="Arial"/>
          <w:spacing w:val="-12"/>
          <w:szCs w:val="24"/>
        </w:rPr>
        <w:t xml:space="preserve"> </w:t>
      </w:r>
      <w:r w:rsidRPr="003A3BFC">
        <w:rPr>
          <w:rFonts w:cs="Arial"/>
          <w:szCs w:val="24"/>
        </w:rPr>
        <w:t>stečajnog</w:t>
      </w:r>
      <w:r w:rsidRPr="003A3BFC">
        <w:rPr>
          <w:rFonts w:cs="Arial"/>
          <w:spacing w:val="-12"/>
          <w:szCs w:val="24"/>
        </w:rPr>
        <w:t xml:space="preserve"> </w:t>
      </w:r>
      <w:r w:rsidRPr="003A3BFC">
        <w:rPr>
          <w:rFonts w:cs="Arial"/>
          <w:szCs w:val="24"/>
        </w:rPr>
        <w:t>upravitelja</w:t>
      </w:r>
      <w:r w:rsidRPr="003A3BFC">
        <w:rPr>
          <w:rFonts w:cs="Arial"/>
          <w:spacing w:val="-12"/>
          <w:szCs w:val="24"/>
        </w:rPr>
        <w:t xml:space="preserve"> </w:t>
      </w:r>
      <w:r w:rsidRPr="003A3BFC">
        <w:rPr>
          <w:rFonts w:cs="Arial"/>
          <w:szCs w:val="24"/>
        </w:rPr>
        <w:t>te</w:t>
      </w:r>
      <w:r w:rsidRPr="003A3BFC">
        <w:rPr>
          <w:rFonts w:cs="Arial"/>
          <w:spacing w:val="-12"/>
          <w:szCs w:val="24"/>
        </w:rPr>
        <w:t xml:space="preserve"> </w:t>
      </w:r>
      <w:r w:rsidRPr="003A3BFC">
        <w:rPr>
          <w:rFonts w:cs="Arial"/>
          <w:szCs w:val="24"/>
        </w:rPr>
        <w:t>zakazao</w:t>
      </w:r>
      <w:r w:rsidRPr="003A3BFC">
        <w:rPr>
          <w:rFonts w:cs="Arial"/>
          <w:spacing w:val="-14"/>
          <w:szCs w:val="24"/>
        </w:rPr>
        <w:t xml:space="preserve"> </w:t>
      </w:r>
      <w:r w:rsidRPr="003A3BFC">
        <w:rPr>
          <w:rFonts w:cs="Arial"/>
          <w:szCs w:val="24"/>
        </w:rPr>
        <w:t>ispitno</w:t>
      </w:r>
      <w:r w:rsidRPr="003A3BFC">
        <w:rPr>
          <w:rFonts w:cs="Arial"/>
          <w:spacing w:val="-11"/>
          <w:szCs w:val="24"/>
        </w:rPr>
        <w:t xml:space="preserve"> </w:t>
      </w:r>
      <w:r w:rsidRPr="003A3BFC">
        <w:rPr>
          <w:rFonts w:cs="Arial"/>
          <w:szCs w:val="24"/>
        </w:rPr>
        <w:t>i</w:t>
      </w:r>
      <w:r w:rsidRPr="003A3BFC">
        <w:rPr>
          <w:rFonts w:cs="Arial"/>
          <w:spacing w:val="-11"/>
          <w:szCs w:val="24"/>
        </w:rPr>
        <w:t xml:space="preserve"> </w:t>
      </w:r>
      <w:r w:rsidRPr="003A3BFC">
        <w:rPr>
          <w:rFonts w:cs="Arial"/>
          <w:szCs w:val="24"/>
        </w:rPr>
        <w:t>izvještajno</w:t>
      </w:r>
      <w:r w:rsidRPr="003A3BFC">
        <w:rPr>
          <w:rFonts w:cs="Arial"/>
          <w:spacing w:val="-12"/>
          <w:szCs w:val="24"/>
        </w:rPr>
        <w:t xml:space="preserve"> </w:t>
      </w:r>
      <w:r w:rsidRPr="003A3BFC">
        <w:rPr>
          <w:rFonts w:cs="Arial"/>
          <w:szCs w:val="24"/>
        </w:rPr>
        <w:t>ročište</w:t>
      </w:r>
      <w:r w:rsidRPr="003A3BFC">
        <w:rPr>
          <w:rFonts w:cs="Arial"/>
          <w:spacing w:val="-12"/>
          <w:szCs w:val="24"/>
        </w:rPr>
        <w:t xml:space="preserve"> </w:t>
      </w:r>
      <w:r w:rsidRPr="003A3BFC">
        <w:rPr>
          <w:rFonts w:cs="Arial"/>
          <w:szCs w:val="24"/>
        </w:rPr>
        <w:t>za</w:t>
      </w:r>
      <w:r w:rsidRPr="003A3BFC">
        <w:rPr>
          <w:rFonts w:cs="Arial"/>
          <w:spacing w:val="-12"/>
          <w:szCs w:val="24"/>
        </w:rPr>
        <w:t xml:space="preserve"> </w:t>
      </w:r>
      <w:r w:rsidRPr="003A3BFC">
        <w:rPr>
          <w:rFonts w:cs="Arial"/>
          <w:szCs w:val="24"/>
        </w:rPr>
        <w:t>dan</w:t>
      </w:r>
      <w:r w:rsidRPr="003A3BFC">
        <w:rPr>
          <w:rFonts w:cs="Arial"/>
          <w:spacing w:val="-12"/>
          <w:szCs w:val="24"/>
        </w:rPr>
        <w:t xml:space="preserve"> </w:t>
      </w:r>
      <w:r w:rsidRPr="003A3BFC">
        <w:rPr>
          <w:rFonts w:cs="Arial"/>
          <w:szCs w:val="24"/>
        </w:rPr>
        <w:t>14.</w:t>
      </w:r>
      <w:r w:rsidRPr="003A3BFC">
        <w:rPr>
          <w:rFonts w:cs="Arial"/>
          <w:spacing w:val="-11"/>
          <w:szCs w:val="24"/>
        </w:rPr>
        <w:t xml:space="preserve"> </w:t>
      </w:r>
      <w:r w:rsidRPr="003A3BFC">
        <w:rPr>
          <w:rFonts w:cs="Arial"/>
          <w:szCs w:val="24"/>
        </w:rPr>
        <w:t>siječnja</w:t>
      </w:r>
      <w:r w:rsidRPr="003A3BFC">
        <w:rPr>
          <w:rFonts w:cs="Arial"/>
          <w:spacing w:val="-11"/>
          <w:szCs w:val="24"/>
        </w:rPr>
        <w:t xml:space="preserve"> </w:t>
      </w:r>
      <w:r w:rsidRPr="003A3BFC">
        <w:rPr>
          <w:rFonts w:cs="Arial"/>
          <w:szCs w:val="24"/>
        </w:rPr>
        <w:t>2025.</w:t>
      </w:r>
    </w:p>
    <w:p w:rsidRPr="003A3BFC" w:rsidR="003A3BFC" w:rsidP="003A3BFC" w:rsidRDefault="003A3BFC">
      <w:pPr>
        <w:pStyle w:val="Tijeloteksta"/>
        <w:spacing w:before="4"/>
        <w:rPr>
          <w:rFonts w:cs="Arial"/>
          <w:szCs w:val="24"/>
        </w:rPr>
      </w:pPr>
    </w:p>
    <w:p w:rsidRPr="003A3BFC" w:rsidR="003A3BFC" w:rsidP="003A3BFC" w:rsidRDefault="003A3BFC">
      <w:pPr>
        <w:pStyle w:val="Tijeloteksta"/>
        <w:spacing w:line="264" w:lineRule="auto"/>
        <w:ind w:left="568" w:right="1135" w:firstLine="707"/>
        <w:rPr>
          <w:rFonts w:cs="Arial"/>
          <w:szCs w:val="24"/>
        </w:rPr>
      </w:pPr>
      <w:r w:rsidRPr="003A3BFC">
        <w:rPr>
          <w:rFonts w:cs="Arial"/>
          <w:szCs w:val="24"/>
        </w:rPr>
        <w:t>U nastavku iznosim i dostavljam: sukladno odredbama Stečajnog zakona („Narodne novine” broj: 71/15, 104/17, 36/22, 27/24 dalje u tekstu: SZ) sljedeće:</w:t>
      </w:r>
    </w:p>
    <w:p w:rsidRPr="003A3BFC" w:rsidR="003A3BFC" w:rsidP="003A3BFC" w:rsidRDefault="003A3BFC">
      <w:pPr>
        <w:pStyle w:val="Odlomakpopisa"/>
        <w:widowControl w:val="false"/>
        <w:numPr>
          <w:ilvl w:val="1"/>
          <w:numId w:val="40"/>
        </w:numPr>
        <w:tabs>
          <w:tab w:val="left" w:pos="1288"/>
        </w:tabs>
        <w:autoSpaceDE w:val="false"/>
        <w:autoSpaceDN w:val="false"/>
        <w:spacing w:before="198" w:after="0" w:line="240" w:lineRule="auto"/>
        <w:contextualSpacing w:val="false"/>
        <w:rPr>
          <w:rFonts w:ascii="Arial" w:hAnsi="Arial" w:cs="Arial"/>
          <w:sz w:val="24"/>
          <w:szCs w:val="24"/>
        </w:rPr>
      </w:pPr>
      <w:r w:rsidRPr="003A3BFC">
        <w:rPr>
          <w:rFonts w:ascii="Arial" w:hAnsi="Arial" w:cs="Arial"/>
          <w:sz w:val="24"/>
          <w:szCs w:val="24"/>
        </w:rPr>
        <w:t>sukladno</w:t>
      </w:r>
      <w:r w:rsidRPr="003A3BFC">
        <w:rPr>
          <w:rFonts w:ascii="Arial" w:hAnsi="Arial" w:cs="Arial"/>
          <w:spacing w:val="-4"/>
          <w:sz w:val="24"/>
          <w:szCs w:val="24"/>
        </w:rPr>
        <w:t xml:space="preserve"> </w:t>
      </w:r>
      <w:r w:rsidRPr="003A3BFC">
        <w:rPr>
          <w:rFonts w:ascii="Arial" w:hAnsi="Arial" w:cs="Arial"/>
          <w:sz w:val="24"/>
          <w:szCs w:val="24"/>
        </w:rPr>
        <w:t>odredbi</w:t>
      </w:r>
      <w:r w:rsidRPr="003A3BFC">
        <w:rPr>
          <w:rFonts w:ascii="Arial" w:hAnsi="Arial" w:cs="Arial"/>
          <w:spacing w:val="-2"/>
          <w:sz w:val="24"/>
          <w:szCs w:val="24"/>
        </w:rPr>
        <w:t xml:space="preserve"> </w:t>
      </w:r>
      <w:r w:rsidRPr="003A3BFC">
        <w:rPr>
          <w:rFonts w:ascii="Arial" w:hAnsi="Arial" w:cs="Arial"/>
          <w:sz w:val="24"/>
          <w:szCs w:val="24"/>
        </w:rPr>
        <w:t>članka</w:t>
      </w:r>
      <w:r w:rsidRPr="003A3BFC">
        <w:rPr>
          <w:rFonts w:ascii="Arial" w:hAnsi="Arial" w:cs="Arial"/>
          <w:spacing w:val="-3"/>
          <w:sz w:val="24"/>
          <w:szCs w:val="24"/>
        </w:rPr>
        <w:t xml:space="preserve"> </w:t>
      </w:r>
      <w:r w:rsidRPr="003A3BFC">
        <w:rPr>
          <w:rFonts w:ascii="Arial" w:hAnsi="Arial" w:cs="Arial"/>
          <w:sz w:val="24"/>
          <w:szCs w:val="24"/>
        </w:rPr>
        <w:t>227.</w:t>
      </w:r>
      <w:r w:rsidRPr="003A3BFC">
        <w:rPr>
          <w:rFonts w:ascii="Arial" w:hAnsi="Arial" w:cs="Arial"/>
          <w:spacing w:val="-3"/>
          <w:sz w:val="24"/>
          <w:szCs w:val="24"/>
        </w:rPr>
        <w:t xml:space="preserve"> </w:t>
      </w:r>
      <w:r w:rsidRPr="003A3BFC">
        <w:rPr>
          <w:rFonts w:ascii="Arial" w:hAnsi="Arial" w:cs="Arial"/>
          <w:sz w:val="24"/>
          <w:szCs w:val="24"/>
        </w:rPr>
        <w:t>izvješće</w:t>
      </w:r>
      <w:r w:rsidRPr="003A3BFC">
        <w:rPr>
          <w:rFonts w:ascii="Arial" w:hAnsi="Arial" w:cs="Arial"/>
          <w:spacing w:val="-3"/>
          <w:sz w:val="24"/>
          <w:szCs w:val="24"/>
        </w:rPr>
        <w:t xml:space="preserve"> </w:t>
      </w:r>
      <w:r w:rsidRPr="003A3BFC">
        <w:rPr>
          <w:rFonts w:ascii="Arial" w:hAnsi="Arial" w:cs="Arial"/>
          <w:sz w:val="24"/>
          <w:szCs w:val="24"/>
        </w:rPr>
        <w:t>o</w:t>
      </w:r>
      <w:r w:rsidRPr="003A3BFC">
        <w:rPr>
          <w:rFonts w:ascii="Arial" w:hAnsi="Arial" w:cs="Arial"/>
          <w:spacing w:val="-6"/>
          <w:sz w:val="24"/>
          <w:szCs w:val="24"/>
        </w:rPr>
        <w:t xml:space="preserve"> </w:t>
      </w:r>
      <w:r w:rsidRPr="003A3BFC">
        <w:rPr>
          <w:rFonts w:ascii="Arial" w:hAnsi="Arial" w:cs="Arial"/>
          <w:sz w:val="24"/>
          <w:szCs w:val="24"/>
        </w:rPr>
        <w:t>gospodarskom</w:t>
      </w:r>
      <w:r w:rsidRPr="003A3BFC">
        <w:rPr>
          <w:rFonts w:ascii="Arial" w:hAnsi="Arial" w:cs="Arial"/>
          <w:spacing w:val="-5"/>
          <w:sz w:val="24"/>
          <w:szCs w:val="24"/>
        </w:rPr>
        <w:t xml:space="preserve"> </w:t>
      </w:r>
      <w:r w:rsidRPr="003A3BFC">
        <w:rPr>
          <w:rFonts w:ascii="Arial" w:hAnsi="Arial" w:cs="Arial"/>
          <w:sz w:val="24"/>
          <w:szCs w:val="24"/>
        </w:rPr>
        <w:t>položaju</w:t>
      </w:r>
      <w:r w:rsidRPr="003A3BFC">
        <w:rPr>
          <w:rFonts w:ascii="Arial" w:hAnsi="Arial" w:cs="Arial"/>
          <w:spacing w:val="-6"/>
          <w:sz w:val="24"/>
          <w:szCs w:val="24"/>
        </w:rPr>
        <w:t xml:space="preserve"> </w:t>
      </w:r>
      <w:r w:rsidRPr="003A3BFC">
        <w:rPr>
          <w:rFonts w:ascii="Arial" w:hAnsi="Arial" w:cs="Arial"/>
          <w:sz w:val="24"/>
          <w:szCs w:val="24"/>
        </w:rPr>
        <w:t>stečajnog</w:t>
      </w:r>
      <w:r w:rsidRPr="003A3BFC">
        <w:rPr>
          <w:rFonts w:ascii="Arial" w:hAnsi="Arial" w:cs="Arial"/>
          <w:spacing w:val="-5"/>
          <w:sz w:val="24"/>
          <w:szCs w:val="24"/>
        </w:rPr>
        <w:t xml:space="preserve"> </w:t>
      </w:r>
      <w:r w:rsidRPr="003A3BFC">
        <w:rPr>
          <w:rFonts w:ascii="Arial" w:hAnsi="Arial" w:cs="Arial"/>
          <w:spacing w:val="-2"/>
          <w:sz w:val="24"/>
          <w:szCs w:val="24"/>
        </w:rPr>
        <w:t>dužnika;</w:t>
      </w:r>
    </w:p>
    <w:p w:rsidRPr="003A3BFC" w:rsidR="003A3BFC" w:rsidP="003A3BFC" w:rsidRDefault="003A3BFC">
      <w:pPr>
        <w:pStyle w:val="Odlomakpopisa"/>
        <w:widowControl w:val="false"/>
        <w:numPr>
          <w:ilvl w:val="1"/>
          <w:numId w:val="40"/>
        </w:numPr>
        <w:tabs>
          <w:tab w:val="left" w:pos="1288"/>
        </w:tabs>
        <w:autoSpaceDE w:val="false"/>
        <w:autoSpaceDN w:val="false"/>
        <w:spacing w:before="27" w:after="0" w:line="240" w:lineRule="auto"/>
        <w:contextualSpacing w:val="false"/>
        <w:rPr>
          <w:rFonts w:ascii="Arial" w:hAnsi="Arial" w:cs="Arial"/>
          <w:sz w:val="24"/>
          <w:szCs w:val="24"/>
        </w:rPr>
      </w:pPr>
      <w:r w:rsidRPr="003A3BFC">
        <w:rPr>
          <w:rFonts w:ascii="Arial" w:hAnsi="Arial" w:cs="Arial"/>
          <w:sz w:val="24"/>
          <w:szCs w:val="24"/>
        </w:rPr>
        <w:t>sukladno</w:t>
      </w:r>
      <w:r w:rsidRPr="003A3BFC">
        <w:rPr>
          <w:rFonts w:ascii="Arial" w:hAnsi="Arial" w:cs="Arial"/>
          <w:spacing w:val="-3"/>
          <w:sz w:val="24"/>
          <w:szCs w:val="24"/>
        </w:rPr>
        <w:t xml:space="preserve"> </w:t>
      </w:r>
      <w:r w:rsidRPr="003A3BFC">
        <w:rPr>
          <w:rFonts w:ascii="Arial" w:hAnsi="Arial" w:cs="Arial"/>
          <w:sz w:val="24"/>
          <w:szCs w:val="24"/>
        </w:rPr>
        <w:t>čl.</w:t>
      </w:r>
      <w:r w:rsidRPr="003A3BFC">
        <w:rPr>
          <w:rFonts w:ascii="Arial" w:hAnsi="Arial" w:cs="Arial"/>
          <w:spacing w:val="-3"/>
          <w:sz w:val="24"/>
          <w:szCs w:val="24"/>
        </w:rPr>
        <w:t xml:space="preserve"> </w:t>
      </w:r>
      <w:r w:rsidRPr="003A3BFC">
        <w:rPr>
          <w:rFonts w:ascii="Arial" w:hAnsi="Arial" w:cs="Arial"/>
          <w:sz w:val="24"/>
          <w:szCs w:val="24"/>
        </w:rPr>
        <w:t>221.</w:t>
      </w:r>
      <w:r w:rsidRPr="003A3BFC">
        <w:rPr>
          <w:rFonts w:ascii="Arial" w:hAnsi="Arial" w:cs="Arial"/>
          <w:spacing w:val="-2"/>
          <w:sz w:val="24"/>
          <w:szCs w:val="24"/>
        </w:rPr>
        <w:t xml:space="preserve"> </w:t>
      </w:r>
      <w:r w:rsidRPr="003A3BFC">
        <w:rPr>
          <w:rFonts w:ascii="Arial" w:hAnsi="Arial" w:cs="Arial"/>
          <w:sz w:val="24"/>
          <w:szCs w:val="24"/>
        </w:rPr>
        <w:t>SZ-a</w:t>
      </w:r>
      <w:r w:rsidRPr="003A3BFC">
        <w:rPr>
          <w:rFonts w:ascii="Arial" w:hAnsi="Arial" w:cs="Arial"/>
          <w:spacing w:val="-3"/>
          <w:sz w:val="24"/>
          <w:szCs w:val="24"/>
        </w:rPr>
        <w:t xml:space="preserve"> </w:t>
      </w:r>
      <w:r w:rsidRPr="003A3BFC">
        <w:rPr>
          <w:rFonts w:ascii="Arial" w:hAnsi="Arial" w:cs="Arial"/>
          <w:sz w:val="24"/>
          <w:szCs w:val="24"/>
        </w:rPr>
        <w:t>popis</w:t>
      </w:r>
      <w:r w:rsidRPr="003A3BFC">
        <w:rPr>
          <w:rFonts w:ascii="Arial" w:hAnsi="Arial" w:cs="Arial"/>
          <w:spacing w:val="-2"/>
          <w:sz w:val="24"/>
          <w:szCs w:val="24"/>
        </w:rPr>
        <w:t xml:space="preserve"> </w:t>
      </w:r>
      <w:r w:rsidRPr="003A3BFC">
        <w:rPr>
          <w:rFonts w:ascii="Arial" w:hAnsi="Arial" w:cs="Arial"/>
          <w:sz w:val="24"/>
          <w:szCs w:val="24"/>
        </w:rPr>
        <w:t>predmeta</w:t>
      </w:r>
      <w:r w:rsidRPr="003A3BFC">
        <w:rPr>
          <w:rFonts w:ascii="Arial" w:hAnsi="Arial" w:cs="Arial"/>
          <w:spacing w:val="-5"/>
          <w:sz w:val="24"/>
          <w:szCs w:val="24"/>
        </w:rPr>
        <w:t xml:space="preserve"> </w:t>
      </w:r>
      <w:r w:rsidRPr="003A3BFC">
        <w:rPr>
          <w:rFonts w:ascii="Arial" w:hAnsi="Arial" w:cs="Arial"/>
          <w:sz w:val="24"/>
          <w:szCs w:val="24"/>
        </w:rPr>
        <w:t>stečajne</w:t>
      </w:r>
      <w:r w:rsidRPr="003A3BFC">
        <w:rPr>
          <w:rFonts w:ascii="Arial" w:hAnsi="Arial" w:cs="Arial"/>
          <w:spacing w:val="-4"/>
          <w:sz w:val="24"/>
          <w:szCs w:val="24"/>
        </w:rPr>
        <w:t xml:space="preserve"> </w:t>
      </w:r>
      <w:r w:rsidRPr="003A3BFC">
        <w:rPr>
          <w:rFonts w:ascii="Arial" w:hAnsi="Arial" w:cs="Arial"/>
          <w:spacing w:val="-2"/>
          <w:sz w:val="24"/>
          <w:szCs w:val="24"/>
        </w:rPr>
        <w:t>mase;</w:t>
      </w:r>
    </w:p>
    <w:p w:rsidRPr="003A3BFC" w:rsidR="003A3BFC" w:rsidP="003A3BFC" w:rsidRDefault="003A3BFC">
      <w:pPr>
        <w:pStyle w:val="Odlomakpopisa"/>
        <w:widowControl w:val="false"/>
        <w:numPr>
          <w:ilvl w:val="1"/>
          <w:numId w:val="40"/>
        </w:numPr>
        <w:tabs>
          <w:tab w:val="left" w:pos="1288"/>
        </w:tabs>
        <w:autoSpaceDE w:val="false"/>
        <w:autoSpaceDN w:val="false"/>
        <w:spacing w:before="25" w:after="0" w:line="240" w:lineRule="auto"/>
        <w:contextualSpacing w:val="false"/>
        <w:rPr>
          <w:rFonts w:ascii="Arial" w:hAnsi="Arial" w:cs="Arial"/>
          <w:sz w:val="24"/>
          <w:szCs w:val="24"/>
        </w:rPr>
      </w:pPr>
      <w:r w:rsidRPr="003A3BFC">
        <w:rPr>
          <w:rFonts w:ascii="Arial" w:hAnsi="Arial" w:cs="Arial"/>
          <w:sz w:val="24"/>
          <w:szCs w:val="24"/>
        </w:rPr>
        <w:t>sukladno</w:t>
      </w:r>
      <w:r w:rsidRPr="003A3BFC">
        <w:rPr>
          <w:rFonts w:ascii="Arial" w:hAnsi="Arial" w:cs="Arial"/>
          <w:spacing w:val="-3"/>
          <w:sz w:val="24"/>
          <w:szCs w:val="24"/>
        </w:rPr>
        <w:t xml:space="preserve"> </w:t>
      </w:r>
      <w:r w:rsidRPr="003A3BFC">
        <w:rPr>
          <w:rFonts w:ascii="Arial" w:hAnsi="Arial" w:cs="Arial"/>
          <w:sz w:val="24"/>
          <w:szCs w:val="24"/>
        </w:rPr>
        <w:t>čl.</w:t>
      </w:r>
      <w:r w:rsidRPr="003A3BFC">
        <w:rPr>
          <w:rFonts w:ascii="Arial" w:hAnsi="Arial" w:cs="Arial"/>
          <w:spacing w:val="-3"/>
          <w:sz w:val="24"/>
          <w:szCs w:val="24"/>
        </w:rPr>
        <w:t xml:space="preserve"> </w:t>
      </w:r>
      <w:r w:rsidRPr="003A3BFC">
        <w:rPr>
          <w:rFonts w:ascii="Arial" w:hAnsi="Arial" w:cs="Arial"/>
          <w:sz w:val="24"/>
          <w:szCs w:val="24"/>
        </w:rPr>
        <w:t>222.</w:t>
      </w:r>
      <w:r w:rsidRPr="003A3BFC">
        <w:rPr>
          <w:rFonts w:ascii="Arial" w:hAnsi="Arial" w:cs="Arial"/>
          <w:spacing w:val="-2"/>
          <w:sz w:val="24"/>
          <w:szCs w:val="24"/>
        </w:rPr>
        <w:t xml:space="preserve"> </w:t>
      </w:r>
      <w:r w:rsidRPr="003A3BFC">
        <w:rPr>
          <w:rFonts w:ascii="Arial" w:hAnsi="Arial" w:cs="Arial"/>
          <w:sz w:val="24"/>
          <w:szCs w:val="24"/>
        </w:rPr>
        <w:t>SZ-a</w:t>
      </w:r>
      <w:r w:rsidRPr="003A3BFC">
        <w:rPr>
          <w:rFonts w:ascii="Arial" w:hAnsi="Arial" w:cs="Arial"/>
          <w:spacing w:val="-3"/>
          <w:sz w:val="24"/>
          <w:szCs w:val="24"/>
        </w:rPr>
        <w:t xml:space="preserve"> </w:t>
      </w:r>
      <w:r w:rsidRPr="003A3BFC">
        <w:rPr>
          <w:rFonts w:ascii="Arial" w:hAnsi="Arial" w:cs="Arial"/>
          <w:sz w:val="24"/>
          <w:szCs w:val="24"/>
        </w:rPr>
        <w:t>popis</w:t>
      </w:r>
      <w:r w:rsidRPr="003A3BFC">
        <w:rPr>
          <w:rFonts w:ascii="Arial" w:hAnsi="Arial" w:cs="Arial"/>
          <w:spacing w:val="-2"/>
          <w:sz w:val="24"/>
          <w:szCs w:val="24"/>
        </w:rPr>
        <w:t xml:space="preserve"> vjerovnika;</w:t>
      </w:r>
    </w:p>
    <w:p w:rsidRPr="003A3BFC" w:rsidR="003A3BFC" w:rsidP="003A3BFC" w:rsidRDefault="003A3BFC">
      <w:pPr>
        <w:pStyle w:val="Odlomakpopisa"/>
        <w:widowControl w:val="false"/>
        <w:numPr>
          <w:ilvl w:val="1"/>
          <w:numId w:val="40"/>
        </w:numPr>
        <w:tabs>
          <w:tab w:val="left" w:pos="1288"/>
        </w:tabs>
        <w:autoSpaceDE w:val="false"/>
        <w:autoSpaceDN w:val="false"/>
        <w:spacing w:before="24" w:after="0" w:line="240" w:lineRule="auto"/>
        <w:contextualSpacing w:val="false"/>
        <w:rPr>
          <w:rFonts w:ascii="Arial" w:hAnsi="Arial" w:cs="Arial"/>
          <w:sz w:val="24"/>
          <w:szCs w:val="24"/>
        </w:rPr>
      </w:pPr>
      <w:r w:rsidRPr="003A3BFC">
        <w:rPr>
          <w:rFonts w:ascii="Arial" w:hAnsi="Arial" w:cs="Arial"/>
          <w:sz w:val="24"/>
          <w:szCs w:val="24"/>
        </w:rPr>
        <w:t>sukladno</w:t>
      </w:r>
      <w:r w:rsidRPr="003A3BFC">
        <w:rPr>
          <w:rFonts w:ascii="Arial" w:hAnsi="Arial" w:cs="Arial"/>
          <w:spacing w:val="-3"/>
          <w:sz w:val="24"/>
          <w:szCs w:val="24"/>
        </w:rPr>
        <w:t xml:space="preserve"> </w:t>
      </w:r>
      <w:r w:rsidRPr="003A3BFC">
        <w:rPr>
          <w:rFonts w:ascii="Arial" w:hAnsi="Arial" w:cs="Arial"/>
          <w:sz w:val="24"/>
          <w:szCs w:val="24"/>
        </w:rPr>
        <w:t>članku</w:t>
      </w:r>
      <w:r w:rsidRPr="003A3BFC">
        <w:rPr>
          <w:rFonts w:ascii="Arial" w:hAnsi="Arial" w:cs="Arial"/>
          <w:spacing w:val="-3"/>
          <w:sz w:val="24"/>
          <w:szCs w:val="24"/>
        </w:rPr>
        <w:t xml:space="preserve"> </w:t>
      </w:r>
      <w:r w:rsidRPr="003A3BFC">
        <w:rPr>
          <w:rFonts w:ascii="Arial" w:hAnsi="Arial" w:cs="Arial"/>
          <w:sz w:val="24"/>
          <w:szCs w:val="24"/>
        </w:rPr>
        <w:t>223.</w:t>
      </w:r>
      <w:r w:rsidRPr="003A3BFC">
        <w:rPr>
          <w:rFonts w:ascii="Arial" w:hAnsi="Arial" w:cs="Arial"/>
          <w:spacing w:val="-3"/>
          <w:sz w:val="24"/>
          <w:szCs w:val="24"/>
        </w:rPr>
        <w:t xml:space="preserve"> </w:t>
      </w:r>
      <w:r w:rsidRPr="003A3BFC">
        <w:rPr>
          <w:rFonts w:ascii="Arial" w:hAnsi="Arial" w:cs="Arial"/>
          <w:sz w:val="24"/>
          <w:szCs w:val="24"/>
        </w:rPr>
        <w:t>SZ-a</w:t>
      </w:r>
      <w:r w:rsidRPr="003A3BFC">
        <w:rPr>
          <w:rFonts w:ascii="Arial" w:hAnsi="Arial" w:cs="Arial"/>
          <w:spacing w:val="-4"/>
          <w:sz w:val="24"/>
          <w:szCs w:val="24"/>
        </w:rPr>
        <w:t xml:space="preserve"> </w:t>
      </w:r>
      <w:r w:rsidRPr="003A3BFC">
        <w:rPr>
          <w:rFonts w:ascii="Arial" w:hAnsi="Arial" w:cs="Arial"/>
          <w:sz w:val="24"/>
          <w:szCs w:val="24"/>
        </w:rPr>
        <w:t>pregled</w:t>
      </w:r>
      <w:r w:rsidRPr="003A3BFC">
        <w:rPr>
          <w:rFonts w:ascii="Arial" w:hAnsi="Arial" w:cs="Arial"/>
          <w:spacing w:val="-5"/>
          <w:sz w:val="24"/>
          <w:szCs w:val="24"/>
        </w:rPr>
        <w:t xml:space="preserve"> </w:t>
      </w:r>
      <w:r w:rsidRPr="003A3BFC">
        <w:rPr>
          <w:rFonts w:ascii="Arial" w:hAnsi="Arial" w:cs="Arial"/>
          <w:sz w:val="24"/>
          <w:szCs w:val="24"/>
        </w:rPr>
        <w:t>imovine</w:t>
      </w:r>
      <w:r w:rsidRPr="003A3BFC">
        <w:rPr>
          <w:rFonts w:ascii="Arial" w:hAnsi="Arial" w:cs="Arial"/>
          <w:spacing w:val="-2"/>
          <w:sz w:val="24"/>
          <w:szCs w:val="24"/>
        </w:rPr>
        <w:t xml:space="preserve"> </w:t>
      </w:r>
      <w:r w:rsidRPr="003A3BFC">
        <w:rPr>
          <w:rFonts w:ascii="Arial" w:hAnsi="Arial" w:cs="Arial"/>
          <w:sz w:val="24"/>
          <w:szCs w:val="24"/>
        </w:rPr>
        <w:t>i</w:t>
      </w:r>
      <w:r w:rsidRPr="003A3BFC">
        <w:rPr>
          <w:rFonts w:ascii="Arial" w:hAnsi="Arial" w:cs="Arial"/>
          <w:spacing w:val="-5"/>
          <w:sz w:val="24"/>
          <w:szCs w:val="24"/>
        </w:rPr>
        <w:t xml:space="preserve"> </w:t>
      </w:r>
      <w:r w:rsidRPr="003A3BFC">
        <w:rPr>
          <w:rFonts w:ascii="Arial" w:hAnsi="Arial" w:cs="Arial"/>
          <w:sz w:val="24"/>
          <w:szCs w:val="24"/>
        </w:rPr>
        <w:t>obveza</w:t>
      </w:r>
      <w:r w:rsidRPr="003A3BFC">
        <w:rPr>
          <w:rFonts w:ascii="Arial" w:hAnsi="Arial" w:cs="Arial"/>
          <w:spacing w:val="-3"/>
          <w:sz w:val="24"/>
          <w:szCs w:val="24"/>
        </w:rPr>
        <w:t xml:space="preserve"> </w:t>
      </w:r>
      <w:r w:rsidRPr="003A3BFC">
        <w:rPr>
          <w:rFonts w:ascii="Arial" w:hAnsi="Arial" w:cs="Arial"/>
          <w:sz w:val="24"/>
          <w:szCs w:val="24"/>
        </w:rPr>
        <w:t>stečajnog</w:t>
      </w:r>
      <w:r w:rsidRPr="003A3BFC">
        <w:rPr>
          <w:rFonts w:ascii="Arial" w:hAnsi="Arial" w:cs="Arial"/>
          <w:spacing w:val="-2"/>
          <w:sz w:val="24"/>
          <w:szCs w:val="24"/>
        </w:rPr>
        <w:t xml:space="preserve"> dužnika</w:t>
      </w:r>
    </w:p>
    <w:p w:rsidRPr="003A3BFC" w:rsidR="003A3BFC" w:rsidP="003A3BFC" w:rsidRDefault="003A3BFC">
      <w:pPr>
        <w:pStyle w:val="Tijeloteksta"/>
        <w:spacing w:before="27"/>
        <w:rPr>
          <w:rFonts w:cs="Arial"/>
          <w:szCs w:val="24"/>
        </w:rPr>
      </w:pPr>
    </w:p>
    <w:p w:rsidRPr="003A3BFC" w:rsidR="003A3BFC" w:rsidP="003A3BFC" w:rsidRDefault="003A3BFC">
      <w:pPr>
        <w:pStyle w:val="Naslov1"/>
        <w:keepNext w:val="false"/>
        <w:widowControl w:val="false"/>
        <w:numPr>
          <w:ilvl w:val="0"/>
          <w:numId w:val="40"/>
        </w:numPr>
        <w:tabs>
          <w:tab w:val="left" w:pos="1276"/>
        </w:tabs>
        <w:overflowPunct/>
        <w:adjustRightInd/>
        <w:textAlignment w:val="auto"/>
        <w:rPr>
          <w:rFonts w:ascii="Arial" w:hAnsi="Arial" w:cs="Arial"/>
          <w:b w:val="false"/>
          <w:szCs w:val="24"/>
        </w:rPr>
      </w:pPr>
      <w:r w:rsidRPr="003A3BFC">
        <w:rPr>
          <w:rFonts w:ascii="Arial" w:hAnsi="Arial" w:cs="Arial"/>
          <w:b w:val="false"/>
          <w:szCs w:val="24"/>
        </w:rPr>
        <w:t>OPĆENITO</w:t>
      </w:r>
      <w:r w:rsidRPr="003A3BFC">
        <w:rPr>
          <w:rFonts w:ascii="Arial" w:hAnsi="Arial" w:cs="Arial"/>
          <w:b w:val="false"/>
          <w:spacing w:val="-5"/>
          <w:szCs w:val="24"/>
        </w:rPr>
        <w:t xml:space="preserve"> </w:t>
      </w:r>
      <w:r w:rsidRPr="003A3BFC">
        <w:rPr>
          <w:rFonts w:ascii="Arial" w:hAnsi="Arial" w:cs="Arial"/>
          <w:b w:val="false"/>
          <w:szCs w:val="24"/>
        </w:rPr>
        <w:t>O</w:t>
      </w:r>
      <w:r w:rsidRPr="003A3BFC">
        <w:rPr>
          <w:rFonts w:ascii="Arial" w:hAnsi="Arial" w:cs="Arial"/>
          <w:b w:val="false"/>
          <w:spacing w:val="-2"/>
          <w:szCs w:val="24"/>
        </w:rPr>
        <w:t xml:space="preserve"> DUŽNIKU</w:t>
      </w:r>
    </w:p>
    <w:p w:rsidRPr="003A3BFC" w:rsidR="003A3BFC" w:rsidP="003A3BFC" w:rsidRDefault="003A3BFC">
      <w:pPr>
        <w:pStyle w:val="Tijeloteksta"/>
        <w:spacing w:before="23"/>
        <w:rPr>
          <w:rFonts w:cs="Arial"/>
          <w:szCs w:val="24"/>
        </w:rPr>
      </w:pPr>
    </w:p>
    <w:p w:rsidRPr="003A3BFC" w:rsidR="003A3BFC" w:rsidP="003A3BFC" w:rsidRDefault="003A3BFC">
      <w:pPr>
        <w:pStyle w:val="Odlomakpopisa"/>
        <w:widowControl w:val="false"/>
        <w:numPr>
          <w:ilvl w:val="1"/>
          <w:numId w:val="40"/>
        </w:numPr>
        <w:tabs>
          <w:tab w:val="left" w:pos="1288"/>
        </w:tabs>
        <w:autoSpaceDE w:val="false"/>
        <w:autoSpaceDN w:val="false"/>
        <w:spacing w:after="0" w:line="266" w:lineRule="auto"/>
        <w:ind w:right="1131"/>
        <w:contextualSpacing w:val="false"/>
        <w:rPr>
          <w:rFonts w:ascii="Arial" w:hAnsi="Arial" w:cs="Arial"/>
          <w:sz w:val="24"/>
          <w:szCs w:val="24"/>
        </w:rPr>
      </w:pPr>
      <w:r w:rsidRPr="003A3BFC">
        <w:rPr>
          <w:rFonts w:ascii="Arial" w:hAnsi="Arial" w:cs="Arial"/>
          <w:sz w:val="24"/>
          <w:szCs w:val="24"/>
        </w:rPr>
        <w:t>Puni</w:t>
      </w:r>
      <w:r w:rsidRPr="003A3BFC">
        <w:rPr>
          <w:rFonts w:ascii="Arial" w:hAnsi="Arial" w:cs="Arial"/>
          <w:spacing w:val="40"/>
          <w:sz w:val="24"/>
          <w:szCs w:val="24"/>
        </w:rPr>
        <w:t xml:space="preserve"> </w:t>
      </w:r>
      <w:r w:rsidRPr="003A3BFC">
        <w:rPr>
          <w:rFonts w:ascii="Arial" w:hAnsi="Arial" w:cs="Arial"/>
          <w:sz w:val="24"/>
          <w:szCs w:val="24"/>
        </w:rPr>
        <w:t>naziv</w:t>
      </w:r>
      <w:r w:rsidRPr="003A3BFC">
        <w:rPr>
          <w:rFonts w:ascii="Arial" w:hAnsi="Arial" w:cs="Arial"/>
          <w:spacing w:val="40"/>
          <w:sz w:val="24"/>
          <w:szCs w:val="24"/>
        </w:rPr>
        <w:t xml:space="preserve"> </w:t>
      </w:r>
      <w:r w:rsidRPr="003A3BFC">
        <w:rPr>
          <w:rFonts w:ascii="Arial" w:hAnsi="Arial" w:cs="Arial"/>
          <w:sz w:val="24"/>
          <w:szCs w:val="24"/>
        </w:rPr>
        <w:t>društva</w:t>
      </w:r>
      <w:r w:rsidRPr="003A3BFC">
        <w:rPr>
          <w:rFonts w:ascii="Arial" w:hAnsi="Arial" w:cs="Arial"/>
          <w:spacing w:val="40"/>
          <w:sz w:val="24"/>
          <w:szCs w:val="24"/>
        </w:rPr>
        <w:t xml:space="preserve"> </w:t>
      </w:r>
      <w:r w:rsidRPr="003A3BFC">
        <w:rPr>
          <w:rFonts w:ascii="Arial" w:hAnsi="Arial" w:cs="Arial"/>
          <w:sz w:val="24"/>
          <w:szCs w:val="24"/>
        </w:rPr>
        <w:t>glasi:</w:t>
      </w:r>
      <w:r w:rsidRPr="003A3BFC">
        <w:rPr>
          <w:rFonts w:ascii="Arial" w:hAnsi="Arial" w:cs="Arial"/>
          <w:spacing w:val="40"/>
          <w:sz w:val="24"/>
          <w:szCs w:val="24"/>
        </w:rPr>
        <w:t xml:space="preserve"> </w:t>
      </w:r>
      <w:r w:rsidRPr="003A3BFC">
        <w:rPr>
          <w:rFonts w:ascii="Arial" w:hAnsi="Arial" w:cs="Arial"/>
          <w:sz w:val="24"/>
          <w:szCs w:val="24"/>
        </w:rPr>
        <w:t>GRADNJA</w:t>
      </w:r>
      <w:r w:rsidRPr="003A3BFC">
        <w:rPr>
          <w:rFonts w:ascii="Arial" w:hAnsi="Arial" w:cs="Arial"/>
          <w:spacing w:val="40"/>
          <w:sz w:val="24"/>
          <w:szCs w:val="24"/>
        </w:rPr>
        <w:t xml:space="preserve"> </w:t>
      </w:r>
      <w:r w:rsidRPr="003A3BFC">
        <w:rPr>
          <w:rFonts w:ascii="Arial" w:hAnsi="Arial" w:cs="Arial"/>
          <w:sz w:val="24"/>
          <w:szCs w:val="24"/>
        </w:rPr>
        <w:t>LJUBOJEVIĆ</w:t>
      </w:r>
      <w:r w:rsidRPr="003A3BFC">
        <w:rPr>
          <w:rFonts w:ascii="Arial" w:hAnsi="Arial" w:cs="Arial"/>
          <w:spacing w:val="40"/>
          <w:sz w:val="24"/>
          <w:szCs w:val="24"/>
        </w:rPr>
        <w:t xml:space="preserve"> </w:t>
      </w:r>
      <w:r w:rsidRPr="003A3BFC">
        <w:rPr>
          <w:rFonts w:ascii="Arial" w:hAnsi="Arial" w:cs="Arial"/>
          <w:sz w:val="24"/>
          <w:szCs w:val="24"/>
        </w:rPr>
        <w:t>jednostavno</w:t>
      </w:r>
      <w:r w:rsidRPr="003A3BFC">
        <w:rPr>
          <w:rFonts w:ascii="Arial" w:hAnsi="Arial" w:cs="Arial"/>
          <w:spacing w:val="40"/>
          <w:sz w:val="24"/>
          <w:szCs w:val="24"/>
        </w:rPr>
        <w:t xml:space="preserve"> </w:t>
      </w:r>
      <w:r w:rsidRPr="003A3BFC">
        <w:rPr>
          <w:rFonts w:ascii="Arial" w:hAnsi="Arial" w:cs="Arial"/>
          <w:sz w:val="24"/>
          <w:szCs w:val="24"/>
        </w:rPr>
        <w:t>društvo</w:t>
      </w:r>
      <w:r w:rsidRPr="003A3BFC">
        <w:rPr>
          <w:rFonts w:ascii="Arial" w:hAnsi="Arial" w:cs="Arial"/>
          <w:spacing w:val="40"/>
          <w:sz w:val="24"/>
          <w:szCs w:val="24"/>
        </w:rPr>
        <w:t xml:space="preserve"> </w:t>
      </w:r>
      <w:r w:rsidRPr="003A3BFC">
        <w:rPr>
          <w:rFonts w:ascii="Arial" w:hAnsi="Arial" w:cs="Arial"/>
          <w:sz w:val="24"/>
          <w:szCs w:val="24"/>
        </w:rPr>
        <w:t>s</w:t>
      </w:r>
      <w:r w:rsidRPr="003A3BFC">
        <w:rPr>
          <w:rFonts w:ascii="Arial" w:hAnsi="Arial" w:cs="Arial"/>
          <w:spacing w:val="40"/>
          <w:sz w:val="24"/>
          <w:szCs w:val="24"/>
        </w:rPr>
        <w:t xml:space="preserve"> </w:t>
      </w:r>
      <w:r w:rsidRPr="003A3BFC">
        <w:rPr>
          <w:rFonts w:ascii="Arial" w:hAnsi="Arial" w:cs="Arial"/>
          <w:sz w:val="24"/>
          <w:szCs w:val="24"/>
        </w:rPr>
        <w:t>ograničenom odgovornošću za građenje i trgovinu u stečaju</w:t>
      </w:r>
    </w:p>
    <w:p w:rsidRPr="003A3BFC" w:rsidR="003A3BFC" w:rsidP="003A3BFC" w:rsidRDefault="003A3BFC">
      <w:pPr>
        <w:pStyle w:val="Odlomakpopisa"/>
        <w:widowControl w:val="false"/>
        <w:numPr>
          <w:ilvl w:val="1"/>
          <w:numId w:val="40"/>
        </w:numPr>
        <w:tabs>
          <w:tab w:val="left" w:pos="1288"/>
        </w:tabs>
        <w:autoSpaceDE w:val="false"/>
        <w:autoSpaceDN w:val="false"/>
        <w:spacing w:after="0" w:line="251" w:lineRule="exact"/>
        <w:contextualSpacing w:val="false"/>
        <w:rPr>
          <w:rFonts w:ascii="Arial" w:hAnsi="Arial" w:cs="Arial"/>
          <w:sz w:val="24"/>
          <w:szCs w:val="24"/>
        </w:rPr>
      </w:pPr>
      <w:r w:rsidRPr="003A3BFC">
        <w:rPr>
          <w:rFonts w:ascii="Arial" w:hAnsi="Arial" w:cs="Arial"/>
          <w:sz w:val="24"/>
          <w:szCs w:val="24"/>
        </w:rPr>
        <w:t>Skraćeni</w:t>
      </w:r>
      <w:r w:rsidRPr="003A3BFC">
        <w:rPr>
          <w:rFonts w:ascii="Arial" w:hAnsi="Arial" w:cs="Arial"/>
          <w:spacing w:val="-5"/>
          <w:sz w:val="24"/>
          <w:szCs w:val="24"/>
        </w:rPr>
        <w:t xml:space="preserve"> </w:t>
      </w:r>
      <w:r w:rsidRPr="003A3BFC">
        <w:rPr>
          <w:rFonts w:ascii="Arial" w:hAnsi="Arial" w:cs="Arial"/>
          <w:sz w:val="24"/>
          <w:szCs w:val="24"/>
        </w:rPr>
        <w:t>naziv:</w:t>
      </w:r>
      <w:r w:rsidRPr="003A3BFC">
        <w:rPr>
          <w:rFonts w:ascii="Arial" w:hAnsi="Arial" w:cs="Arial"/>
          <w:spacing w:val="-5"/>
          <w:sz w:val="24"/>
          <w:szCs w:val="24"/>
        </w:rPr>
        <w:t xml:space="preserve"> </w:t>
      </w:r>
      <w:r w:rsidRPr="003A3BFC">
        <w:rPr>
          <w:rFonts w:ascii="Arial" w:hAnsi="Arial" w:cs="Arial"/>
          <w:sz w:val="24"/>
          <w:szCs w:val="24"/>
        </w:rPr>
        <w:t>GRADNJA</w:t>
      </w:r>
      <w:r w:rsidRPr="003A3BFC">
        <w:rPr>
          <w:rFonts w:ascii="Arial" w:hAnsi="Arial" w:cs="Arial"/>
          <w:spacing w:val="-7"/>
          <w:sz w:val="24"/>
          <w:szCs w:val="24"/>
        </w:rPr>
        <w:t xml:space="preserve"> </w:t>
      </w:r>
      <w:r w:rsidRPr="003A3BFC">
        <w:rPr>
          <w:rFonts w:ascii="Arial" w:hAnsi="Arial" w:cs="Arial"/>
          <w:sz w:val="24"/>
          <w:szCs w:val="24"/>
        </w:rPr>
        <w:t>LJUBOJEVIĆ</w:t>
      </w:r>
      <w:r w:rsidRPr="003A3BFC">
        <w:rPr>
          <w:rFonts w:ascii="Arial" w:hAnsi="Arial" w:cs="Arial"/>
          <w:spacing w:val="-6"/>
          <w:sz w:val="24"/>
          <w:szCs w:val="24"/>
        </w:rPr>
        <w:t xml:space="preserve"> </w:t>
      </w:r>
      <w:r w:rsidRPr="003A3BFC">
        <w:rPr>
          <w:rFonts w:ascii="Arial" w:hAnsi="Arial" w:cs="Arial"/>
          <w:sz w:val="24"/>
          <w:szCs w:val="24"/>
        </w:rPr>
        <w:t>j.d.o.o.</w:t>
      </w:r>
      <w:r w:rsidRPr="003A3BFC">
        <w:rPr>
          <w:rFonts w:ascii="Arial" w:hAnsi="Arial" w:cs="Arial"/>
          <w:spacing w:val="-6"/>
          <w:sz w:val="24"/>
          <w:szCs w:val="24"/>
        </w:rPr>
        <w:t xml:space="preserve"> </w:t>
      </w:r>
      <w:r w:rsidRPr="003A3BFC">
        <w:rPr>
          <w:rFonts w:ascii="Arial" w:hAnsi="Arial" w:cs="Arial"/>
          <w:sz w:val="24"/>
          <w:szCs w:val="24"/>
        </w:rPr>
        <w:t>u</w:t>
      </w:r>
      <w:r w:rsidRPr="003A3BFC">
        <w:rPr>
          <w:rFonts w:ascii="Arial" w:hAnsi="Arial" w:cs="Arial"/>
          <w:spacing w:val="-8"/>
          <w:sz w:val="24"/>
          <w:szCs w:val="24"/>
        </w:rPr>
        <w:t xml:space="preserve"> </w:t>
      </w:r>
      <w:r w:rsidRPr="003A3BFC">
        <w:rPr>
          <w:rFonts w:ascii="Arial" w:hAnsi="Arial" w:cs="Arial"/>
          <w:spacing w:val="-2"/>
          <w:sz w:val="24"/>
          <w:szCs w:val="24"/>
        </w:rPr>
        <w:t>stečaju</w:t>
      </w:r>
    </w:p>
    <w:p w:rsidRPr="003A3BFC" w:rsidR="003A3BFC" w:rsidP="003A3BFC" w:rsidRDefault="003A3BFC">
      <w:pPr>
        <w:pStyle w:val="Odlomakpopisa"/>
        <w:widowControl w:val="false"/>
        <w:numPr>
          <w:ilvl w:val="1"/>
          <w:numId w:val="40"/>
        </w:numPr>
        <w:tabs>
          <w:tab w:val="left" w:pos="1288"/>
        </w:tabs>
        <w:autoSpaceDE w:val="false"/>
        <w:autoSpaceDN w:val="false"/>
        <w:spacing w:before="25" w:after="0" w:line="240" w:lineRule="auto"/>
        <w:contextualSpacing w:val="false"/>
        <w:rPr>
          <w:rFonts w:ascii="Arial" w:hAnsi="Arial" w:cs="Arial"/>
          <w:sz w:val="24"/>
          <w:szCs w:val="24"/>
        </w:rPr>
      </w:pPr>
      <w:r w:rsidRPr="003A3BFC">
        <w:rPr>
          <w:rFonts w:ascii="Arial" w:hAnsi="Arial" w:cs="Arial"/>
          <w:sz w:val="24"/>
          <w:szCs w:val="24"/>
        </w:rPr>
        <w:t>Sjedište</w:t>
      </w:r>
      <w:r w:rsidRPr="003A3BFC">
        <w:rPr>
          <w:rFonts w:ascii="Arial" w:hAnsi="Arial" w:cs="Arial"/>
          <w:spacing w:val="-8"/>
          <w:sz w:val="24"/>
          <w:szCs w:val="24"/>
        </w:rPr>
        <w:t xml:space="preserve"> </w:t>
      </w:r>
      <w:r w:rsidRPr="003A3BFC">
        <w:rPr>
          <w:rFonts w:ascii="Arial" w:hAnsi="Arial" w:cs="Arial"/>
          <w:sz w:val="24"/>
          <w:szCs w:val="24"/>
        </w:rPr>
        <w:t>i</w:t>
      </w:r>
      <w:r w:rsidRPr="003A3BFC">
        <w:rPr>
          <w:rFonts w:ascii="Arial" w:hAnsi="Arial" w:cs="Arial"/>
          <w:spacing w:val="-2"/>
          <w:sz w:val="24"/>
          <w:szCs w:val="24"/>
        </w:rPr>
        <w:t xml:space="preserve"> </w:t>
      </w:r>
      <w:r w:rsidRPr="003A3BFC">
        <w:rPr>
          <w:rFonts w:ascii="Arial" w:hAnsi="Arial" w:cs="Arial"/>
          <w:sz w:val="24"/>
          <w:szCs w:val="24"/>
        </w:rPr>
        <w:t>adresa</w:t>
      </w:r>
      <w:r w:rsidRPr="003A3BFC">
        <w:rPr>
          <w:rFonts w:ascii="Arial" w:hAnsi="Arial" w:cs="Arial"/>
          <w:spacing w:val="-5"/>
          <w:sz w:val="24"/>
          <w:szCs w:val="24"/>
        </w:rPr>
        <w:t xml:space="preserve"> </w:t>
      </w:r>
      <w:r w:rsidRPr="003A3BFC">
        <w:rPr>
          <w:rFonts w:ascii="Arial" w:hAnsi="Arial" w:cs="Arial"/>
          <w:sz w:val="24"/>
          <w:szCs w:val="24"/>
        </w:rPr>
        <w:t>društva:</w:t>
      </w:r>
      <w:r w:rsidRPr="003A3BFC">
        <w:rPr>
          <w:rFonts w:ascii="Arial" w:hAnsi="Arial" w:cs="Arial"/>
          <w:spacing w:val="45"/>
          <w:sz w:val="24"/>
          <w:szCs w:val="24"/>
        </w:rPr>
        <w:t xml:space="preserve"> </w:t>
      </w:r>
      <w:r w:rsidRPr="003A3BFC">
        <w:rPr>
          <w:rFonts w:ascii="Arial" w:hAnsi="Arial" w:cs="Arial"/>
          <w:sz w:val="24"/>
          <w:szCs w:val="24"/>
        </w:rPr>
        <w:t>Ulica</w:t>
      </w:r>
      <w:r w:rsidRPr="003A3BFC">
        <w:rPr>
          <w:rFonts w:ascii="Arial" w:hAnsi="Arial" w:cs="Arial"/>
          <w:spacing w:val="-3"/>
          <w:sz w:val="24"/>
          <w:szCs w:val="24"/>
        </w:rPr>
        <w:t xml:space="preserve"> </w:t>
      </w:r>
      <w:r w:rsidRPr="003A3BFC">
        <w:rPr>
          <w:rFonts w:ascii="Arial" w:hAnsi="Arial" w:cs="Arial"/>
          <w:sz w:val="24"/>
          <w:szCs w:val="24"/>
        </w:rPr>
        <w:t>Davorina</w:t>
      </w:r>
      <w:r w:rsidRPr="003A3BFC">
        <w:rPr>
          <w:rFonts w:ascii="Arial" w:hAnsi="Arial" w:cs="Arial"/>
          <w:spacing w:val="-3"/>
          <w:sz w:val="24"/>
          <w:szCs w:val="24"/>
        </w:rPr>
        <w:t xml:space="preserve"> </w:t>
      </w:r>
      <w:r w:rsidRPr="003A3BFC">
        <w:rPr>
          <w:rFonts w:ascii="Arial" w:hAnsi="Arial" w:cs="Arial"/>
          <w:sz w:val="24"/>
          <w:szCs w:val="24"/>
        </w:rPr>
        <w:t>Trstenjaka</w:t>
      </w:r>
      <w:r w:rsidRPr="003A3BFC">
        <w:rPr>
          <w:rFonts w:ascii="Arial" w:hAnsi="Arial" w:cs="Arial"/>
          <w:spacing w:val="-5"/>
          <w:sz w:val="24"/>
          <w:szCs w:val="24"/>
        </w:rPr>
        <w:t xml:space="preserve"> </w:t>
      </w:r>
      <w:r w:rsidRPr="003A3BFC">
        <w:rPr>
          <w:rFonts w:ascii="Arial" w:hAnsi="Arial" w:cs="Arial"/>
          <w:sz w:val="24"/>
          <w:szCs w:val="24"/>
        </w:rPr>
        <w:t>68,</w:t>
      </w:r>
      <w:r w:rsidRPr="003A3BFC">
        <w:rPr>
          <w:rFonts w:ascii="Arial" w:hAnsi="Arial" w:cs="Arial"/>
          <w:spacing w:val="-3"/>
          <w:sz w:val="24"/>
          <w:szCs w:val="24"/>
        </w:rPr>
        <w:t xml:space="preserve"> </w:t>
      </w:r>
      <w:r w:rsidRPr="003A3BFC">
        <w:rPr>
          <w:rFonts w:ascii="Arial" w:hAnsi="Arial" w:cs="Arial"/>
          <w:sz w:val="24"/>
          <w:szCs w:val="24"/>
        </w:rPr>
        <w:t>Hrvatska</w:t>
      </w:r>
      <w:r w:rsidRPr="003A3BFC">
        <w:rPr>
          <w:rFonts w:ascii="Arial" w:hAnsi="Arial" w:cs="Arial"/>
          <w:spacing w:val="-3"/>
          <w:sz w:val="24"/>
          <w:szCs w:val="24"/>
        </w:rPr>
        <w:t xml:space="preserve"> </w:t>
      </w:r>
      <w:r w:rsidRPr="003A3BFC">
        <w:rPr>
          <w:rFonts w:ascii="Arial" w:hAnsi="Arial" w:cs="Arial"/>
          <w:spacing w:val="-2"/>
          <w:sz w:val="24"/>
          <w:szCs w:val="24"/>
        </w:rPr>
        <w:t>Kostajnica</w:t>
      </w:r>
    </w:p>
    <w:p w:rsidRPr="003A3BFC" w:rsidR="003A3BFC" w:rsidP="003A3BFC" w:rsidRDefault="003A3BFC">
      <w:pPr>
        <w:pStyle w:val="Odlomakpopisa"/>
        <w:widowControl w:val="false"/>
        <w:numPr>
          <w:ilvl w:val="1"/>
          <w:numId w:val="40"/>
        </w:numPr>
        <w:tabs>
          <w:tab w:val="left" w:pos="1288"/>
        </w:tabs>
        <w:autoSpaceDE w:val="false"/>
        <w:autoSpaceDN w:val="false"/>
        <w:spacing w:before="24" w:after="0" w:line="240" w:lineRule="auto"/>
        <w:contextualSpacing w:val="false"/>
        <w:rPr>
          <w:rFonts w:ascii="Arial" w:hAnsi="Arial" w:cs="Arial"/>
          <w:sz w:val="24"/>
          <w:szCs w:val="24"/>
        </w:rPr>
      </w:pPr>
      <w:r w:rsidRPr="003A3BFC">
        <w:rPr>
          <w:rFonts w:ascii="Arial" w:hAnsi="Arial" w:cs="Arial"/>
          <w:sz w:val="24"/>
          <w:szCs w:val="24"/>
        </w:rPr>
        <w:lastRenderedPageBreak/>
        <w:t>Pravni</w:t>
      </w:r>
      <w:r w:rsidRPr="003A3BFC">
        <w:rPr>
          <w:rFonts w:ascii="Arial" w:hAnsi="Arial" w:cs="Arial"/>
          <w:spacing w:val="-7"/>
          <w:sz w:val="24"/>
          <w:szCs w:val="24"/>
        </w:rPr>
        <w:t xml:space="preserve"> </w:t>
      </w:r>
      <w:r w:rsidRPr="003A3BFC">
        <w:rPr>
          <w:rFonts w:ascii="Arial" w:hAnsi="Arial" w:cs="Arial"/>
          <w:sz w:val="24"/>
          <w:szCs w:val="24"/>
        </w:rPr>
        <w:t>oblik</w:t>
      </w:r>
      <w:r w:rsidRPr="003A3BFC">
        <w:rPr>
          <w:rFonts w:ascii="Arial" w:hAnsi="Arial" w:cs="Arial"/>
          <w:spacing w:val="-5"/>
          <w:sz w:val="24"/>
          <w:szCs w:val="24"/>
        </w:rPr>
        <w:t xml:space="preserve"> </w:t>
      </w:r>
      <w:r w:rsidRPr="003A3BFC">
        <w:rPr>
          <w:rFonts w:ascii="Arial" w:hAnsi="Arial" w:cs="Arial"/>
          <w:sz w:val="24"/>
          <w:szCs w:val="24"/>
        </w:rPr>
        <w:t>društva:</w:t>
      </w:r>
      <w:r w:rsidRPr="003A3BFC">
        <w:rPr>
          <w:rFonts w:ascii="Arial" w:hAnsi="Arial" w:cs="Arial"/>
          <w:spacing w:val="-4"/>
          <w:sz w:val="24"/>
          <w:szCs w:val="24"/>
        </w:rPr>
        <w:t xml:space="preserve"> </w:t>
      </w:r>
      <w:r w:rsidRPr="003A3BFC">
        <w:rPr>
          <w:rFonts w:ascii="Arial" w:hAnsi="Arial" w:cs="Arial"/>
          <w:sz w:val="24"/>
          <w:szCs w:val="24"/>
        </w:rPr>
        <w:t>jednostavno</w:t>
      </w:r>
      <w:r w:rsidRPr="003A3BFC">
        <w:rPr>
          <w:rFonts w:ascii="Arial" w:hAnsi="Arial" w:cs="Arial"/>
          <w:spacing w:val="-4"/>
          <w:sz w:val="24"/>
          <w:szCs w:val="24"/>
        </w:rPr>
        <w:t xml:space="preserve"> </w:t>
      </w:r>
      <w:r w:rsidRPr="003A3BFC">
        <w:rPr>
          <w:rFonts w:ascii="Arial" w:hAnsi="Arial" w:cs="Arial"/>
          <w:sz w:val="24"/>
          <w:szCs w:val="24"/>
        </w:rPr>
        <w:t>društvo</w:t>
      </w:r>
      <w:r w:rsidRPr="003A3BFC">
        <w:rPr>
          <w:rFonts w:ascii="Arial" w:hAnsi="Arial" w:cs="Arial"/>
          <w:spacing w:val="-5"/>
          <w:sz w:val="24"/>
          <w:szCs w:val="24"/>
        </w:rPr>
        <w:t xml:space="preserve"> </w:t>
      </w:r>
      <w:r w:rsidRPr="003A3BFC">
        <w:rPr>
          <w:rFonts w:ascii="Arial" w:hAnsi="Arial" w:cs="Arial"/>
          <w:sz w:val="24"/>
          <w:szCs w:val="24"/>
        </w:rPr>
        <w:t>s</w:t>
      </w:r>
      <w:r w:rsidRPr="003A3BFC">
        <w:rPr>
          <w:rFonts w:ascii="Arial" w:hAnsi="Arial" w:cs="Arial"/>
          <w:spacing w:val="-7"/>
          <w:sz w:val="24"/>
          <w:szCs w:val="24"/>
        </w:rPr>
        <w:t xml:space="preserve"> </w:t>
      </w:r>
      <w:r w:rsidRPr="003A3BFC">
        <w:rPr>
          <w:rFonts w:ascii="Arial" w:hAnsi="Arial" w:cs="Arial"/>
          <w:sz w:val="24"/>
          <w:szCs w:val="24"/>
        </w:rPr>
        <w:t>ograničenom</w:t>
      </w:r>
      <w:r w:rsidRPr="003A3BFC">
        <w:rPr>
          <w:rFonts w:ascii="Arial" w:hAnsi="Arial" w:cs="Arial"/>
          <w:spacing w:val="-4"/>
          <w:sz w:val="24"/>
          <w:szCs w:val="24"/>
        </w:rPr>
        <w:t xml:space="preserve"> </w:t>
      </w:r>
      <w:r w:rsidRPr="003A3BFC">
        <w:rPr>
          <w:rFonts w:ascii="Arial" w:hAnsi="Arial" w:cs="Arial"/>
          <w:sz w:val="24"/>
          <w:szCs w:val="24"/>
        </w:rPr>
        <w:t>odgovornošću</w:t>
      </w:r>
      <w:r w:rsidRPr="003A3BFC">
        <w:rPr>
          <w:rFonts w:ascii="Arial" w:hAnsi="Arial" w:cs="Arial"/>
          <w:spacing w:val="-2"/>
          <w:sz w:val="24"/>
          <w:szCs w:val="24"/>
        </w:rPr>
        <w:t xml:space="preserve"> </w:t>
      </w:r>
      <w:r w:rsidRPr="003A3BFC">
        <w:rPr>
          <w:rFonts w:ascii="Arial" w:hAnsi="Arial" w:cs="Arial"/>
          <w:sz w:val="24"/>
          <w:szCs w:val="24"/>
        </w:rPr>
        <w:t>(sada</w:t>
      </w:r>
      <w:r w:rsidRPr="003A3BFC">
        <w:rPr>
          <w:rFonts w:ascii="Arial" w:hAnsi="Arial" w:cs="Arial"/>
          <w:spacing w:val="-7"/>
          <w:sz w:val="24"/>
          <w:szCs w:val="24"/>
        </w:rPr>
        <w:t xml:space="preserve"> </w:t>
      </w:r>
      <w:r w:rsidRPr="003A3BFC">
        <w:rPr>
          <w:rFonts w:ascii="Arial" w:hAnsi="Arial" w:cs="Arial"/>
          <w:sz w:val="24"/>
          <w:szCs w:val="24"/>
        </w:rPr>
        <w:t>u</w:t>
      </w:r>
      <w:r w:rsidRPr="003A3BFC">
        <w:rPr>
          <w:rFonts w:ascii="Arial" w:hAnsi="Arial" w:cs="Arial"/>
          <w:spacing w:val="-7"/>
          <w:sz w:val="24"/>
          <w:szCs w:val="24"/>
        </w:rPr>
        <w:t xml:space="preserve"> </w:t>
      </w:r>
      <w:r w:rsidRPr="003A3BFC">
        <w:rPr>
          <w:rFonts w:ascii="Arial" w:hAnsi="Arial" w:cs="Arial"/>
          <w:spacing w:val="-2"/>
          <w:sz w:val="24"/>
          <w:szCs w:val="24"/>
        </w:rPr>
        <w:t>stečaju)</w:t>
      </w:r>
    </w:p>
    <w:p w:rsidRPr="003A3BFC" w:rsidR="003A3BFC" w:rsidP="003A3BFC" w:rsidRDefault="003A3BFC">
      <w:pPr>
        <w:tabs>
          <w:tab w:val="left" w:pos="1288"/>
        </w:tabs>
        <w:spacing w:before="27"/>
        <w:ind w:left="928"/>
        <w:rPr>
          <w:rFonts w:ascii="Arial" w:hAnsi="Arial" w:cs="Arial"/>
          <w:sz w:val="24"/>
          <w:szCs w:val="24"/>
        </w:rPr>
      </w:pPr>
      <w:r w:rsidRPr="003A3BFC">
        <w:rPr>
          <w:rFonts w:ascii="Arial" w:hAnsi="Arial" w:cs="Arial"/>
          <w:spacing w:val="-10"/>
          <w:sz w:val="24"/>
          <w:szCs w:val="24"/>
        </w:rPr>
        <w:t>-</w:t>
      </w:r>
      <w:r w:rsidRPr="003A3BFC">
        <w:rPr>
          <w:rFonts w:ascii="Arial" w:hAnsi="Arial" w:cs="Arial"/>
          <w:sz w:val="24"/>
          <w:szCs w:val="24"/>
        </w:rPr>
        <w:tab/>
        <w:t>OIB:</w:t>
      </w:r>
      <w:r w:rsidRPr="003A3BFC">
        <w:rPr>
          <w:rFonts w:ascii="Arial" w:hAnsi="Arial" w:cs="Arial"/>
          <w:spacing w:val="-2"/>
          <w:sz w:val="24"/>
          <w:szCs w:val="24"/>
        </w:rPr>
        <w:t xml:space="preserve"> 72063601503</w:t>
      </w:r>
    </w:p>
    <w:p w:rsidRPr="003A3BFC" w:rsidR="003A3BFC" w:rsidP="003A3BFC" w:rsidRDefault="003A3BFC">
      <w:pPr>
        <w:pStyle w:val="Odlomakpopisa"/>
        <w:widowControl w:val="false"/>
        <w:numPr>
          <w:ilvl w:val="1"/>
          <w:numId w:val="40"/>
        </w:numPr>
        <w:tabs>
          <w:tab w:val="left" w:pos="1288"/>
        </w:tabs>
        <w:autoSpaceDE w:val="false"/>
        <w:autoSpaceDN w:val="false"/>
        <w:spacing w:before="25" w:after="0" w:line="240" w:lineRule="auto"/>
        <w:contextualSpacing w:val="false"/>
        <w:rPr>
          <w:rFonts w:ascii="Arial" w:hAnsi="Arial" w:cs="Arial"/>
          <w:sz w:val="24"/>
          <w:szCs w:val="24"/>
        </w:rPr>
      </w:pPr>
      <w:r w:rsidRPr="003A3BFC">
        <w:rPr>
          <w:rFonts w:ascii="Arial" w:hAnsi="Arial" w:cs="Arial"/>
          <w:sz w:val="24"/>
          <w:szCs w:val="24"/>
        </w:rPr>
        <w:t>MBS:</w:t>
      </w:r>
      <w:r w:rsidRPr="003A3BFC">
        <w:rPr>
          <w:rFonts w:ascii="Arial" w:hAnsi="Arial" w:cs="Arial"/>
          <w:spacing w:val="-1"/>
          <w:sz w:val="24"/>
          <w:szCs w:val="24"/>
        </w:rPr>
        <w:t xml:space="preserve"> </w:t>
      </w:r>
      <w:r w:rsidRPr="003A3BFC">
        <w:rPr>
          <w:rFonts w:ascii="Arial" w:hAnsi="Arial" w:cs="Arial"/>
          <w:sz w:val="24"/>
          <w:szCs w:val="24"/>
        </w:rPr>
        <w:t>081098550,</w:t>
      </w:r>
      <w:r w:rsidRPr="003A3BFC">
        <w:rPr>
          <w:rFonts w:ascii="Arial" w:hAnsi="Arial" w:cs="Arial"/>
          <w:spacing w:val="-5"/>
          <w:sz w:val="24"/>
          <w:szCs w:val="24"/>
        </w:rPr>
        <w:t xml:space="preserve"> </w:t>
      </w:r>
      <w:r w:rsidRPr="003A3BFC">
        <w:rPr>
          <w:rFonts w:ascii="Arial" w:hAnsi="Arial" w:cs="Arial"/>
          <w:sz w:val="24"/>
          <w:szCs w:val="24"/>
        </w:rPr>
        <w:t>Trgovački sud</w:t>
      </w:r>
      <w:r w:rsidRPr="003A3BFC">
        <w:rPr>
          <w:rFonts w:ascii="Arial" w:hAnsi="Arial" w:cs="Arial"/>
          <w:spacing w:val="-4"/>
          <w:sz w:val="24"/>
          <w:szCs w:val="24"/>
        </w:rPr>
        <w:t xml:space="preserve"> </w:t>
      </w:r>
      <w:r w:rsidRPr="003A3BFC">
        <w:rPr>
          <w:rFonts w:ascii="Arial" w:hAnsi="Arial" w:cs="Arial"/>
          <w:sz w:val="24"/>
          <w:szCs w:val="24"/>
        </w:rPr>
        <w:t xml:space="preserve">u </w:t>
      </w:r>
      <w:r w:rsidRPr="003A3BFC">
        <w:rPr>
          <w:rFonts w:ascii="Arial" w:hAnsi="Arial" w:cs="Arial"/>
          <w:spacing w:val="-2"/>
          <w:sz w:val="24"/>
          <w:szCs w:val="24"/>
        </w:rPr>
        <w:t>Zagrebu</w:t>
      </w:r>
    </w:p>
    <w:p w:rsidRPr="003A3BFC" w:rsidR="003A3BFC" w:rsidP="003A3BFC" w:rsidRDefault="003A3BFC">
      <w:pPr>
        <w:pStyle w:val="Tijeloteksta"/>
        <w:spacing w:before="50"/>
        <w:rPr>
          <w:rFonts w:cs="Arial"/>
          <w:szCs w:val="24"/>
        </w:rPr>
      </w:pPr>
    </w:p>
    <w:p w:rsidRPr="003A3BFC" w:rsidR="003A3BFC" w:rsidP="003A3BFC" w:rsidRDefault="003A3BFC">
      <w:pPr>
        <w:ind w:left="568"/>
        <w:rPr>
          <w:rFonts w:ascii="Arial" w:hAnsi="Arial" w:cs="Arial"/>
          <w:sz w:val="24"/>
          <w:szCs w:val="24"/>
        </w:rPr>
      </w:pPr>
      <w:r w:rsidRPr="003A3BFC">
        <w:rPr>
          <w:rFonts w:ascii="Arial" w:hAnsi="Arial" w:cs="Arial"/>
          <w:sz w:val="24"/>
          <w:szCs w:val="24"/>
        </w:rPr>
        <w:t>Temeljni</w:t>
      </w:r>
      <w:r w:rsidRPr="003A3BFC">
        <w:rPr>
          <w:rFonts w:ascii="Arial" w:hAnsi="Arial" w:cs="Arial"/>
          <w:spacing w:val="-3"/>
          <w:sz w:val="24"/>
          <w:szCs w:val="24"/>
        </w:rPr>
        <w:t xml:space="preserve"> </w:t>
      </w:r>
      <w:r w:rsidRPr="003A3BFC">
        <w:rPr>
          <w:rFonts w:ascii="Arial" w:hAnsi="Arial" w:cs="Arial"/>
          <w:sz w:val="24"/>
          <w:szCs w:val="24"/>
        </w:rPr>
        <w:t>kapital:</w:t>
      </w:r>
      <w:r w:rsidRPr="003A3BFC">
        <w:rPr>
          <w:rFonts w:ascii="Arial" w:hAnsi="Arial" w:cs="Arial"/>
          <w:spacing w:val="-2"/>
          <w:sz w:val="24"/>
          <w:szCs w:val="24"/>
        </w:rPr>
        <w:t xml:space="preserve"> </w:t>
      </w:r>
      <w:r w:rsidRPr="003A3BFC">
        <w:rPr>
          <w:rFonts w:ascii="Arial" w:hAnsi="Arial" w:cs="Arial"/>
          <w:sz w:val="24"/>
          <w:szCs w:val="24"/>
        </w:rPr>
        <w:t>10,00</w:t>
      </w:r>
      <w:r w:rsidRPr="003A3BFC">
        <w:rPr>
          <w:rFonts w:ascii="Arial" w:hAnsi="Arial" w:cs="Arial"/>
          <w:spacing w:val="-3"/>
          <w:sz w:val="24"/>
          <w:szCs w:val="24"/>
        </w:rPr>
        <w:t xml:space="preserve"> </w:t>
      </w:r>
      <w:r w:rsidRPr="003A3BFC">
        <w:rPr>
          <w:rFonts w:ascii="Arial" w:hAnsi="Arial" w:cs="Arial"/>
          <w:sz w:val="24"/>
          <w:szCs w:val="24"/>
        </w:rPr>
        <w:t>kuna</w:t>
      </w:r>
      <w:r w:rsidRPr="003A3BFC">
        <w:rPr>
          <w:rFonts w:ascii="Arial" w:hAnsi="Arial" w:cs="Arial"/>
          <w:spacing w:val="-3"/>
          <w:sz w:val="24"/>
          <w:szCs w:val="24"/>
        </w:rPr>
        <w:t xml:space="preserve"> </w:t>
      </w:r>
      <w:r w:rsidRPr="003A3BFC">
        <w:rPr>
          <w:rFonts w:ascii="Arial" w:hAnsi="Arial" w:cs="Arial"/>
          <w:sz w:val="24"/>
          <w:szCs w:val="24"/>
        </w:rPr>
        <w:t>/</w:t>
      </w:r>
      <w:r w:rsidRPr="003A3BFC">
        <w:rPr>
          <w:rFonts w:ascii="Arial" w:hAnsi="Arial" w:cs="Arial"/>
          <w:spacing w:val="-1"/>
          <w:sz w:val="24"/>
          <w:szCs w:val="24"/>
        </w:rPr>
        <w:t xml:space="preserve"> </w:t>
      </w:r>
      <w:r w:rsidRPr="003A3BFC">
        <w:rPr>
          <w:rFonts w:ascii="Arial" w:hAnsi="Arial" w:cs="Arial"/>
          <w:sz w:val="24"/>
          <w:szCs w:val="24"/>
        </w:rPr>
        <w:t>1,33</w:t>
      </w:r>
      <w:r w:rsidRPr="003A3BFC">
        <w:rPr>
          <w:rFonts w:ascii="Arial" w:hAnsi="Arial" w:cs="Arial"/>
          <w:spacing w:val="-3"/>
          <w:sz w:val="24"/>
          <w:szCs w:val="24"/>
        </w:rPr>
        <w:t xml:space="preserve"> </w:t>
      </w:r>
      <w:r w:rsidRPr="003A3BFC">
        <w:rPr>
          <w:rFonts w:ascii="Arial" w:hAnsi="Arial" w:cs="Arial"/>
          <w:spacing w:val="-4"/>
          <w:sz w:val="24"/>
          <w:szCs w:val="24"/>
        </w:rPr>
        <w:t>euro</w:t>
      </w:r>
    </w:p>
    <w:p w:rsidRPr="003A3BFC" w:rsidR="003A3BFC" w:rsidP="003A3BFC" w:rsidRDefault="003A3BFC">
      <w:pPr>
        <w:pStyle w:val="Tijeloteksta"/>
        <w:spacing w:before="39"/>
        <w:rPr>
          <w:rFonts w:cs="Arial"/>
          <w:szCs w:val="24"/>
        </w:rPr>
      </w:pPr>
    </w:p>
    <w:p w:rsidRPr="003A3BFC" w:rsidR="003A3BFC" w:rsidP="003A3BFC" w:rsidRDefault="003A3BFC">
      <w:pPr>
        <w:spacing w:after="45"/>
        <w:ind w:left="568"/>
        <w:rPr>
          <w:rFonts w:ascii="Arial" w:hAnsi="Arial" w:cs="Arial"/>
          <w:sz w:val="24"/>
          <w:szCs w:val="24"/>
        </w:rPr>
      </w:pPr>
      <w:r w:rsidRPr="003A3BFC">
        <w:rPr>
          <w:rFonts w:ascii="Arial" w:hAnsi="Arial" w:cs="Arial"/>
          <w:sz w:val="24"/>
          <w:szCs w:val="24"/>
        </w:rPr>
        <w:t>Osnivači/članovi</w:t>
      </w:r>
      <w:r w:rsidRPr="003A3BFC">
        <w:rPr>
          <w:rFonts w:ascii="Arial" w:hAnsi="Arial" w:cs="Arial"/>
          <w:spacing w:val="-4"/>
          <w:sz w:val="24"/>
          <w:szCs w:val="24"/>
        </w:rPr>
        <w:t xml:space="preserve"> </w:t>
      </w:r>
      <w:r w:rsidRPr="003A3BFC">
        <w:rPr>
          <w:rFonts w:ascii="Arial" w:hAnsi="Arial" w:cs="Arial"/>
          <w:sz w:val="24"/>
          <w:szCs w:val="24"/>
        </w:rPr>
        <w:t>društva</w:t>
      </w:r>
      <w:r w:rsidRPr="003A3BFC">
        <w:rPr>
          <w:rFonts w:ascii="Arial" w:hAnsi="Arial" w:cs="Arial"/>
          <w:spacing w:val="-4"/>
          <w:sz w:val="24"/>
          <w:szCs w:val="24"/>
        </w:rPr>
        <w:t xml:space="preserve"> </w:t>
      </w:r>
      <w:r w:rsidRPr="003A3BFC">
        <w:rPr>
          <w:rFonts w:ascii="Arial" w:hAnsi="Arial" w:cs="Arial"/>
          <w:sz w:val="24"/>
          <w:szCs w:val="24"/>
        </w:rPr>
        <w:t>i</w:t>
      </w:r>
      <w:r w:rsidRPr="003A3BFC">
        <w:rPr>
          <w:rFonts w:ascii="Arial" w:hAnsi="Arial" w:cs="Arial"/>
          <w:spacing w:val="-6"/>
          <w:sz w:val="24"/>
          <w:szCs w:val="24"/>
        </w:rPr>
        <w:t xml:space="preserve"> </w:t>
      </w:r>
      <w:r w:rsidRPr="003A3BFC">
        <w:rPr>
          <w:rFonts w:ascii="Arial" w:hAnsi="Arial" w:cs="Arial"/>
          <w:sz w:val="24"/>
          <w:szCs w:val="24"/>
        </w:rPr>
        <w:t>osobe</w:t>
      </w:r>
      <w:r w:rsidRPr="003A3BFC">
        <w:rPr>
          <w:rFonts w:ascii="Arial" w:hAnsi="Arial" w:cs="Arial"/>
          <w:spacing w:val="-4"/>
          <w:sz w:val="24"/>
          <w:szCs w:val="24"/>
        </w:rPr>
        <w:t xml:space="preserve"> </w:t>
      </w:r>
      <w:r w:rsidRPr="003A3BFC">
        <w:rPr>
          <w:rFonts w:ascii="Arial" w:hAnsi="Arial" w:cs="Arial"/>
          <w:sz w:val="24"/>
          <w:szCs w:val="24"/>
        </w:rPr>
        <w:t>ovlaštene</w:t>
      </w:r>
      <w:r w:rsidRPr="003A3BFC">
        <w:rPr>
          <w:rFonts w:ascii="Arial" w:hAnsi="Arial" w:cs="Arial"/>
          <w:spacing w:val="-5"/>
          <w:sz w:val="24"/>
          <w:szCs w:val="24"/>
        </w:rPr>
        <w:t xml:space="preserve"> </w:t>
      </w:r>
      <w:r w:rsidRPr="003A3BFC">
        <w:rPr>
          <w:rFonts w:ascii="Arial" w:hAnsi="Arial" w:cs="Arial"/>
          <w:sz w:val="24"/>
          <w:szCs w:val="24"/>
        </w:rPr>
        <w:t>za</w:t>
      </w:r>
      <w:r w:rsidRPr="003A3BFC">
        <w:rPr>
          <w:rFonts w:ascii="Arial" w:hAnsi="Arial" w:cs="Arial"/>
          <w:spacing w:val="-6"/>
          <w:sz w:val="24"/>
          <w:szCs w:val="24"/>
        </w:rPr>
        <w:t xml:space="preserve"> </w:t>
      </w:r>
      <w:r w:rsidRPr="003A3BFC">
        <w:rPr>
          <w:rFonts w:ascii="Arial" w:hAnsi="Arial" w:cs="Arial"/>
          <w:spacing w:val="-2"/>
          <w:sz w:val="24"/>
          <w:szCs w:val="24"/>
        </w:rPr>
        <w:t>zastupanje</w:t>
      </w:r>
    </w:p>
    <w:tbl>
      <w:tblPr>
        <w:tblStyle w:val="TableNormal"/>
        <w:tblW w:w="0" w:type="auto"/>
        <w:tblInd w:w="756"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Look w:firstRow="1" w:lastRow="1" w:firstColumn="1" w:lastColumn="1" w:noHBand="0" w:noVBand="0" w:val="01E0"/>
      </w:tblPr>
      <w:tblGrid>
        <w:gridCol w:w="7750"/>
      </w:tblGrid>
      <w:tr w:rsidRPr="003A3BFC" w:rsidR="003A3BFC" w:rsidTr="003A3BFC">
        <w:trPr>
          <w:trHeight w:val="602"/>
        </w:trPr>
        <w:tc>
          <w:tcPr>
            <w:tcW w:w="7750" w:type="dxa"/>
          </w:tcPr>
          <w:p w:rsidRPr="003A3BFC" w:rsidR="003A3BFC" w:rsidP="003A3BFC" w:rsidRDefault="003A3BFC">
            <w:pPr>
              <w:pStyle w:val="TableParagraph"/>
              <w:spacing w:before="11"/>
              <w:ind w:left="11"/>
              <w:rPr>
                <w:rFonts w:ascii="Arial" w:hAnsi="Arial" w:cs="Arial"/>
                <w:sz w:val="24"/>
                <w:szCs w:val="24"/>
              </w:rPr>
            </w:pPr>
            <w:r w:rsidRPr="003A3BFC">
              <w:rPr>
                <w:rFonts w:ascii="Arial" w:hAnsi="Arial" w:cs="Arial"/>
                <w:sz w:val="24"/>
                <w:szCs w:val="24"/>
              </w:rPr>
              <w:t>Dejan</w:t>
            </w:r>
            <w:r w:rsidRPr="003A3BFC">
              <w:rPr>
                <w:rFonts w:ascii="Arial" w:hAnsi="Arial" w:cs="Arial"/>
                <w:spacing w:val="72"/>
                <w:w w:val="150"/>
                <w:sz w:val="24"/>
                <w:szCs w:val="24"/>
              </w:rPr>
              <w:t xml:space="preserve"> </w:t>
            </w:r>
            <w:r w:rsidRPr="003A3BFC">
              <w:rPr>
                <w:rFonts w:ascii="Arial" w:hAnsi="Arial" w:cs="Arial"/>
                <w:sz w:val="24"/>
                <w:szCs w:val="24"/>
              </w:rPr>
              <w:t>Ljubojević,</w:t>
            </w:r>
            <w:r w:rsidRPr="003A3BFC">
              <w:rPr>
                <w:rFonts w:ascii="Arial" w:hAnsi="Arial" w:cs="Arial"/>
                <w:spacing w:val="72"/>
                <w:w w:val="150"/>
                <w:sz w:val="24"/>
                <w:szCs w:val="24"/>
              </w:rPr>
              <w:t xml:space="preserve"> </w:t>
            </w:r>
            <w:r w:rsidRPr="003A3BFC">
              <w:rPr>
                <w:rFonts w:ascii="Arial" w:hAnsi="Arial" w:cs="Arial"/>
                <w:sz w:val="24"/>
                <w:szCs w:val="24"/>
              </w:rPr>
              <w:t>Bosna</w:t>
            </w:r>
            <w:r w:rsidRPr="003A3BFC">
              <w:rPr>
                <w:rFonts w:ascii="Arial" w:hAnsi="Arial" w:cs="Arial"/>
                <w:spacing w:val="70"/>
                <w:w w:val="150"/>
                <w:sz w:val="24"/>
                <w:szCs w:val="24"/>
              </w:rPr>
              <w:t xml:space="preserve"> </w:t>
            </w:r>
            <w:r w:rsidRPr="003A3BFC">
              <w:rPr>
                <w:rFonts w:ascii="Arial" w:hAnsi="Arial" w:cs="Arial"/>
                <w:sz w:val="24"/>
                <w:szCs w:val="24"/>
              </w:rPr>
              <w:t>i</w:t>
            </w:r>
            <w:r w:rsidRPr="003A3BFC">
              <w:rPr>
                <w:rFonts w:ascii="Arial" w:hAnsi="Arial" w:cs="Arial"/>
                <w:spacing w:val="74"/>
                <w:w w:val="150"/>
                <w:sz w:val="24"/>
                <w:szCs w:val="24"/>
              </w:rPr>
              <w:t xml:space="preserve"> </w:t>
            </w:r>
            <w:r w:rsidRPr="003A3BFC">
              <w:rPr>
                <w:rFonts w:ascii="Arial" w:hAnsi="Arial" w:cs="Arial"/>
                <w:sz w:val="24"/>
                <w:szCs w:val="24"/>
              </w:rPr>
              <w:t>Hercegovina,</w:t>
            </w:r>
            <w:r w:rsidRPr="003A3BFC">
              <w:rPr>
                <w:rFonts w:ascii="Arial" w:hAnsi="Arial" w:cs="Arial"/>
                <w:spacing w:val="72"/>
                <w:w w:val="150"/>
                <w:sz w:val="24"/>
                <w:szCs w:val="24"/>
              </w:rPr>
              <w:t xml:space="preserve"> </w:t>
            </w:r>
            <w:r w:rsidRPr="003A3BFC">
              <w:rPr>
                <w:rFonts w:ascii="Arial" w:hAnsi="Arial" w:cs="Arial"/>
                <w:sz w:val="24"/>
                <w:szCs w:val="24"/>
              </w:rPr>
              <w:t>Kozarska</w:t>
            </w:r>
            <w:r w:rsidRPr="003A3BFC">
              <w:rPr>
                <w:rFonts w:ascii="Arial" w:hAnsi="Arial" w:cs="Arial"/>
                <w:spacing w:val="72"/>
                <w:w w:val="150"/>
                <w:sz w:val="24"/>
                <w:szCs w:val="24"/>
              </w:rPr>
              <w:t xml:space="preserve"> </w:t>
            </w:r>
            <w:r w:rsidRPr="003A3BFC">
              <w:rPr>
                <w:rFonts w:ascii="Arial" w:hAnsi="Arial" w:cs="Arial"/>
                <w:sz w:val="24"/>
                <w:szCs w:val="24"/>
              </w:rPr>
              <w:t>Dubica,</w:t>
            </w:r>
            <w:r w:rsidRPr="003A3BFC">
              <w:rPr>
                <w:rFonts w:ascii="Arial" w:hAnsi="Arial" w:cs="Arial"/>
                <w:spacing w:val="72"/>
                <w:w w:val="150"/>
                <w:sz w:val="24"/>
                <w:szCs w:val="24"/>
              </w:rPr>
              <w:t xml:space="preserve"> </w:t>
            </w:r>
            <w:r w:rsidRPr="003A3BFC">
              <w:rPr>
                <w:rFonts w:ascii="Arial" w:hAnsi="Arial" w:cs="Arial"/>
                <w:sz w:val="24"/>
                <w:szCs w:val="24"/>
              </w:rPr>
              <w:t>Unska</w:t>
            </w:r>
            <w:r w:rsidRPr="003A3BFC">
              <w:rPr>
                <w:rFonts w:ascii="Arial" w:hAnsi="Arial" w:cs="Arial"/>
                <w:spacing w:val="73"/>
                <w:w w:val="150"/>
                <w:sz w:val="24"/>
                <w:szCs w:val="24"/>
              </w:rPr>
              <w:t xml:space="preserve"> </w:t>
            </w:r>
            <w:r w:rsidRPr="003A3BFC">
              <w:rPr>
                <w:rFonts w:ascii="Arial" w:hAnsi="Arial" w:cs="Arial"/>
                <w:sz w:val="24"/>
                <w:szCs w:val="24"/>
              </w:rPr>
              <w:t>10,</w:t>
            </w:r>
            <w:r w:rsidRPr="003A3BFC">
              <w:rPr>
                <w:rFonts w:ascii="Arial" w:hAnsi="Arial" w:cs="Arial"/>
                <w:spacing w:val="72"/>
                <w:w w:val="150"/>
                <w:sz w:val="24"/>
                <w:szCs w:val="24"/>
              </w:rPr>
              <w:t xml:space="preserve"> </w:t>
            </w:r>
            <w:r w:rsidRPr="003A3BFC">
              <w:rPr>
                <w:rFonts w:ascii="Arial" w:hAnsi="Arial" w:cs="Arial"/>
                <w:spacing w:val="-4"/>
                <w:sz w:val="24"/>
                <w:szCs w:val="24"/>
              </w:rPr>
              <w:t>OIB:</w:t>
            </w:r>
          </w:p>
          <w:p w:rsidRPr="003A3BFC" w:rsidR="003A3BFC" w:rsidP="003A3BFC" w:rsidRDefault="003A3BFC">
            <w:pPr>
              <w:pStyle w:val="TableParagraph"/>
              <w:spacing w:before="37"/>
              <w:ind w:left="11"/>
              <w:rPr>
                <w:rFonts w:ascii="Arial" w:hAnsi="Arial" w:cs="Arial"/>
                <w:sz w:val="24"/>
                <w:szCs w:val="24"/>
              </w:rPr>
            </w:pPr>
            <w:r w:rsidRPr="003A3BFC">
              <w:rPr>
                <w:rFonts w:ascii="Arial" w:hAnsi="Arial" w:cs="Arial"/>
                <w:sz w:val="24"/>
                <w:szCs w:val="24"/>
              </w:rPr>
              <w:t>94382291998;</w:t>
            </w:r>
            <w:r w:rsidRPr="003A3BFC">
              <w:rPr>
                <w:rFonts w:ascii="Arial" w:hAnsi="Arial" w:cs="Arial"/>
                <w:spacing w:val="-7"/>
                <w:sz w:val="24"/>
                <w:szCs w:val="24"/>
              </w:rPr>
              <w:t xml:space="preserve"> </w:t>
            </w:r>
            <w:r w:rsidRPr="003A3BFC">
              <w:rPr>
                <w:rFonts w:ascii="Arial" w:hAnsi="Arial" w:cs="Arial"/>
                <w:sz w:val="24"/>
                <w:szCs w:val="24"/>
              </w:rPr>
              <w:t>jedini</w:t>
            </w:r>
            <w:r w:rsidRPr="003A3BFC">
              <w:rPr>
                <w:rFonts w:ascii="Arial" w:hAnsi="Arial" w:cs="Arial"/>
                <w:spacing w:val="-3"/>
                <w:sz w:val="24"/>
                <w:szCs w:val="24"/>
              </w:rPr>
              <w:t xml:space="preserve"> </w:t>
            </w:r>
            <w:r w:rsidRPr="003A3BFC">
              <w:rPr>
                <w:rFonts w:ascii="Arial" w:hAnsi="Arial" w:cs="Arial"/>
                <w:spacing w:val="-2"/>
                <w:sz w:val="24"/>
                <w:szCs w:val="24"/>
              </w:rPr>
              <w:t>osnivač</w:t>
            </w:r>
          </w:p>
        </w:tc>
      </w:tr>
      <w:tr w:rsidRPr="003A3BFC" w:rsidR="003A3BFC" w:rsidTr="003A3BFC">
        <w:trPr>
          <w:trHeight w:val="802"/>
        </w:trPr>
        <w:tc>
          <w:tcPr>
            <w:tcW w:w="7750" w:type="dxa"/>
          </w:tcPr>
          <w:p w:rsidRPr="003A3BFC" w:rsidR="003A3BFC" w:rsidP="003A3BFC" w:rsidRDefault="003A3BFC">
            <w:pPr>
              <w:pStyle w:val="TableParagraph"/>
              <w:spacing w:before="10" w:line="276" w:lineRule="auto"/>
              <w:ind w:left="11"/>
              <w:rPr>
                <w:rFonts w:ascii="Arial" w:hAnsi="Arial" w:cs="Arial"/>
                <w:sz w:val="24"/>
                <w:szCs w:val="24"/>
              </w:rPr>
            </w:pPr>
            <w:r w:rsidRPr="003A3BFC">
              <w:rPr>
                <w:rFonts w:ascii="Arial" w:hAnsi="Arial" w:cs="Arial"/>
                <w:sz w:val="24"/>
                <w:szCs w:val="24"/>
              </w:rPr>
              <w:t>Dejan</w:t>
            </w:r>
            <w:r w:rsidRPr="003A3BFC">
              <w:rPr>
                <w:rFonts w:ascii="Arial" w:hAnsi="Arial" w:cs="Arial"/>
                <w:spacing w:val="80"/>
                <w:sz w:val="24"/>
                <w:szCs w:val="24"/>
              </w:rPr>
              <w:t xml:space="preserve"> </w:t>
            </w:r>
            <w:r w:rsidRPr="003A3BFC">
              <w:rPr>
                <w:rFonts w:ascii="Arial" w:hAnsi="Arial" w:cs="Arial"/>
                <w:sz w:val="24"/>
                <w:szCs w:val="24"/>
              </w:rPr>
              <w:t>Ljubojević,</w:t>
            </w:r>
            <w:r w:rsidRPr="003A3BFC">
              <w:rPr>
                <w:rFonts w:ascii="Arial" w:hAnsi="Arial" w:cs="Arial"/>
                <w:spacing w:val="80"/>
                <w:sz w:val="24"/>
                <w:szCs w:val="24"/>
              </w:rPr>
              <w:t xml:space="preserve"> </w:t>
            </w:r>
            <w:r w:rsidRPr="003A3BFC">
              <w:rPr>
                <w:rFonts w:ascii="Arial" w:hAnsi="Arial" w:cs="Arial"/>
                <w:sz w:val="24"/>
                <w:szCs w:val="24"/>
              </w:rPr>
              <w:t>Bosna</w:t>
            </w:r>
            <w:r w:rsidRPr="003A3BFC">
              <w:rPr>
                <w:rFonts w:ascii="Arial" w:hAnsi="Arial" w:cs="Arial"/>
                <w:spacing w:val="80"/>
                <w:sz w:val="24"/>
                <w:szCs w:val="24"/>
              </w:rPr>
              <w:t xml:space="preserve"> </w:t>
            </w:r>
            <w:r w:rsidRPr="003A3BFC">
              <w:rPr>
                <w:rFonts w:ascii="Arial" w:hAnsi="Arial" w:cs="Arial"/>
                <w:sz w:val="24"/>
                <w:szCs w:val="24"/>
              </w:rPr>
              <w:t>i</w:t>
            </w:r>
            <w:r w:rsidRPr="003A3BFC">
              <w:rPr>
                <w:rFonts w:ascii="Arial" w:hAnsi="Arial" w:cs="Arial"/>
                <w:spacing w:val="80"/>
                <w:sz w:val="24"/>
                <w:szCs w:val="24"/>
              </w:rPr>
              <w:t xml:space="preserve"> </w:t>
            </w:r>
            <w:r w:rsidRPr="003A3BFC">
              <w:rPr>
                <w:rFonts w:ascii="Arial" w:hAnsi="Arial" w:cs="Arial"/>
                <w:sz w:val="24"/>
                <w:szCs w:val="24"/>
              </w:rPr>
              <w:t>Hercegovina,</w:t>
            </w:r>
            <w:r w:rsidRPr="003A3BFC">
              <w:rPr>
                <w:rFonts w:ascii="Arial" w:hAnsi="Arial" w:cs="Arial"/>
                <w:spacing w:val="80"/>
                <w:sz w:val="24"/>
                <w:szCs w:val="24"/>
              </w:rPr>
              <w:t xml:space="preserve"> </w:t>
            </w:r>
            <w:r w:rsidRPr="003A3BFC">
              <w:rPr>
                <w:rFonts w:ascii="Arial" w:hAnsi="Arial" w:cs="Arial"/>
                <w:sz w:val="24"/>
                <w:szCs w:val="24"/>
              </w:rPr>
              <w:t>Kozarska</w:t>
            </w:r>
            <w:r w:rsidRPr="003A3BFC">
              <w:rPr>
                <w:rFonts w:ascii="Arial" w:hAnsi="Arial" w:cs="Arial"/>
                <w:spacing w:val="80"/>
                <w:sz w:val="24"/>
                <w:szCs w:val="24"/>
              </w:rPr>
              <w:t xml:space="preserve"> </w:t>
            </w:r>
            <w:r w:rsidRPr="003A3BFC">
              <w:rPr>
                <w:rFonts w:ascii="Arial" w:hAnsi="Arial" w:cs="Arial"/>
                <w:sz w:val="24"/>
                <w:szCs w:val="24"/>
              </w:rPr>
              <w:t>Dubica,</w:t>
            </w:r>
            <w:r w:rsidRPr="003A3BFC">
              <w:rPr>
                <w:rFonts w:ascii="Arial" w:hAnsi="Arial" w:cs="Arial"/>
                <w:spacing w:val="80"/>
                <w:sz w:val="24"/>
                <w:szCs w:val="24"/>
              </w:rPr>
              <w:t xml:space="preserve"> </w:t>
            </w:r>
            <w:r w:rsidRPr="003A3BFC">
              <w:rPr>
                <w:rFonts w:ascii="Arial" w:hAnsi="Arial" w:cs="Arial"/>
                <w:sz w:val="24"/>
                <w:szCs w:val="24"/>
              </w:rPr>
              <w:t>Unska</w:t>
            </w:r>
            <w:r w:rsidRPr="003A3BFC">
              <w:rPr>
                <w:rFonts w:ascii="Arial" w:hAnsi="Arial" w:cs="Arial"/>
                <w:spacing w:val="80"/>
                <w:sz w:val="24"/>
                <w:szCs w:val="24"/>
              </w:rPr>
              <w:t xml:space="preserve"> </w:t>
            </w:r>
            <w:r w:rsidRPr="003A3BFC">
              <w:rPr>
                <w:rFonts w:ascii="Arial" w:hAnsi="Arial" w:cs="Arial"/>
                <w:sz w:val="24"/>
                <w:szCs w:val="24"/>
              </w:rPr>
              <w:t>10,</w:t>
            </w:r>
            <w:r w:rsidRPr="003A3BFC">
              <w:rPr>
                <w:rFonts w:ascii="Arial" w:hAnsi="Arial" w:cs="Arial"/>
                <w:spacing w:val="80"/>
                <w:sz w:val="24"/>
                <w:szCs w:val="24"/>
              </w:rPr>
              <w:t xml:space="preserve"> </w:t>
            </w:r>
            <w:r w:rsidRPr="003A3BFC">
              <w:rPr>
                <w:rFonts w:ascii="Arial" w:hAnsi="Arial" w:cs="Arial"/>
                <w:sz w:val="24"/>
                <w:szCs w:val="24"/>
              </w:rPr>
              <w:t>OIB: 94382291998; zastupa samostalno i neograničeno od dana 28.9.2023.</w:t>
            </w:r>
          </w:p>
        </w:tc>
      </w:tr>
    </w:tbl>
    <w:p w:rsidRPr="003A3BFC" w:rsidR="003A3BFC" w:rsidP="003A3BFC" w:rsidRDefault="003A3BFC">
      <w:pPr>
        <w:pStyle w:val="Tijeloteksta"/>
        <w:spacing w:before="38"/>
        <w:rPr>
          <w:rFonts w:cs="Arial"/>
          <w:szCs w:val="24"/>
        </w:rPr>
      </w:pPr>
    </w:p>
    <w:p w:rsidRPr="003A3BFC" w:rsidR="003A3BFC" w:rsidP="003A3BFC" w:rsidRDefault="004C1B4D">
      <w:pPr>
        <w:spacing w:before="1"/>
        <w:ind w:left="568"/>
        <w:rPr>
          <w:rFonts w:ascii="Arial" w:hAnsi="Arial" w:cs="Arial"/>
          <w:sz w:val="24"/>
          <w:szCs w:val="24"/>
        </w:rPr>
      </w:pPr>
      <w:r>
        <w:rPr>
          <w:rFonts w:ascii="Arial" w:hAnsi="Arial" w:cs="Arial"/>
          <w:noProof/>
          <w:sz w:val="24"/>
          <w:szCs w:val="24"/>
        </w:rPr>
        <w:pict>
          <v:group coordsize="56642,8032" style="position:absolute;left:0;text-align:left;margin-left:78.5pt;margin-top:14.5pt;width:446pt;height:63.25pt;z-index:-251655168;mso-wrap-distance-left:0;mso-wrap-distance-right:0;mso-position-horizontal-relative:page" id="Group 3" o:spid="_x0000_s1026">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" coordsize="5607685,739140" style="position:absolute;left:274;top:320;width:56077;height:7391;visibility:visible;mso-wrap-style:square;v-text-anchor:top" id="Graphic 4" o:spid="_x0000_s1027" path="m5607685,l,,,739140r5607685,l5607685,xe" stroked="f" fillcolor="#f8f8f8">
              <v:path arrowok="t"/>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" coordsize="5664200,32384" style="position:absolute;width:56642;height:323;visibility:visible;mso-wrap-style:square;v-text-anchor:top" id="Graphic 5" o:spid="_x0000_s1028" adj="0,,0" path="m5636641,25920r-5609209,l21336,25920r,6084l27432,32004r5609209,l5636641,25920xem5642800,25920r-6083,l5636717,32004r6083,l5642800,25920xem5657977,12l6096,12,,,,6096,,32004r6096,l6096,6096r5651881,l5657977,12xem5664149,r-6096,l5658053,6096r,25908l5664149,32004r,-25908l5664149,12r,-12xe" stroked="f" fillcolor="black" o:spt="100.0">
              <v:stroke joinstyle="round"/>
              <v:formulas/>
              <v:path arrowok="t" o:connecttype="segments"/>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" coordsize="5652135,26034" style="position:absolute;left:60;top:60;width:56522;height:261;visibility:visible;mso-wrap-style:square;v-text-anchor:top" id="Graphic 6" o:spid="_x0000_s1029" adj="0,,0" path="m15240,19824l,19824r,6084l15240,25908r,-6084xem5651881,l,,,19812r5651881,l5651881,xem5651957,19824r-15240,l5636717,25908r15240,l5651957,19824xe" stroked="f" fillcolor="#f8f8f8" o:spt="100.0">
              <v:stroke joinstyle="round"/>
              <v:formulas/>
              <v:path arrowok="t" o:connecttype="segments"/>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" coordsize="5621655,6350" style="position:absolute;left:213;top:7711;width:56216;height:64;visibility:visible;mso-wrap-style:square;v-text-anchor:top" id="Graphic 7" o:spid="_x0000_s1030" adj="0,,0" path="m5615305,l6096,,,,,6083r6096,l5615305,6083r,-6083xem5621464,r-6083,l5615381,6083r6083,l5621464,xe" stroked="f" fillcolor="black" o:spt="100.0">
              <v:stroke joinstyle="round"/>
              <v:formulas/>
              <v:path arrowok="t" o:connecttype="segments"/>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" coordsize="5652135,26034" style="position:absolute;left:60;top:7711;width:56522;height:260;visibility:visible;mso-wrap-style:square;v-text-anchor:top" id="Graphic 8" o:spid="_x0000_s1031" path="m5651957,r-15240,l5636717,6083r-5621477,l15240,,,,,6083,,25895r5651881,l5651881,6083,5651957,xe" stroked="f" fillcolor="#f8f8f8">
              <v:path arrowok="t"/>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" coordsize="6350,739140" style="position:absolute;left:213;top:320;width:63;height:7391;visibility:visible;mso-wrap-style:square;v-text-anchor:top" id="Graphic 9" o:spid="_x0000_s1032" path="m6096,l,,,739140r6096,l6096,xe" stroked="f" fillcolor="black">
              <v:path arrowok="t"/>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" coordsize="18415,739140" style="position:absolute;left:30;top:320;width:184;height:7391;visibility:visible;mso-wrap-style:square;v-text-anchor:top" id="Graphic 10" o:spid="_x0000_s1033" path="m18287,l,,,739140r18287,l18287,xe" stroked="f" fillcolor="#f8f8f8">
              <v:path arrowok="t"/>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" coordsize="6350,739140" style="position:absolute;left:56367;top:320;width:63;height:7391;visibility:visible;mso-wrap-style:square;v-text-anchor:top" id="Graphic 11" o:spid="_x0000_s1034" path="m6095,l,,,739140r6095,l6095,xe" stroked="f" fillcolor="black">
              <v:path arrowok="t"/>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" coordsize="18415,739140" style="position:absolute;left:56428;top:320;width:184;height:7391;visibility:visible;mso-wrap-style:square;v-text-anchor:top" id="Graphic 12" o:spid="_x0000_s1035" path="m18288,l,,,739140r18288,l18288,xe" stroked="f" fillcolor="#f8f8f8">
              <v:path arrowok="t"/>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" coordsize="5664200,771525" style="position:absolute;top:320;width:56642;height:7715;visibility:visible;mso-wrap-style:square;v-text-anchor:top" id="Graphic 13" o:spid="_x0000_s1036" adj="0,,0" path="m6096,l,,,765048r6096,l6096,xem5657977,765060r-5651881,l,765060r,6084l6096,771144r5651881,l5657977,765060xem5664149,765060r-6096,l5658053,771144r6096,l5664149,765060xem5664149,r-6096,l5658053,765048r6096,l5664149,xe" stroked="f" fillcolor="black" o:spt="100.0">
              <v:stroke joinstyle="round"/>
              <v:formulas/>
              <v:path arrowok="t" o:connecttype="segments"/>
            </v:shape>
            <v:shapetype o:spt="202.0" path="m,l,21600r21600,l21600,xe" coordsize="21600,21600" id="_x0000_t202">
              <v:stroke joinstyle="miter"/>
              <v:path gradientshapeok="t" o:connecttype="rect"/>
            </v:shapety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" type="#_x0000_t202" style="position:absolute;left:167;top:320;width:56312;height:7524;visibility:visible;mso-wrap-style:square;v-text-anchor:top" id="Textbox 14" o:spid="_x0000_s1037" stroked="f" filled="f">
              <v:textbox inset="0,0,0,0">
                <w:txbxContent>
                  <w:p w:rsidR="00A40A0C" w:rsidP="003A3BFC" w:rsidRDefault="00A40A0C">
                    <w:pPr>
                      <w:spacing w:before="1" w:line="276" w:lineRule="auto"/>
                      <w:ind w:left="16" w:right="572"/>
                    </w:pPr>
                    <w:r>
                      <w:rPr>
                        <w:sz w:val="22"/>
                      </w:rPr>
                      <w:t>Izjava</w:t>
                    </w:r>
                    <w:r>
                      <w:rPr>
                        <w:spacing w:val="-3"/>
                        <w:sz w:val="22"/>
                      </w:rPr>
                      <w:t xml:space="preserve"> </w:t>
                    </w:r>
                    <w:r>
                      <w:rPr>
                        <w:sz w:val="22"/>
                      </w:rPr>
                      <w:t>o</w:t>
                    </w:r>
                    <w:r>
                      <w:rPr>
                        <w:spacing w:val="-6"/>
                        <w:sz w:val="22"/>
                      </w:rPr>
                      <w:t xml:space="preserve"> </w:t>
                    </w:r>
                    <w:r>
                      <w:rPr>
                        <w:sz w:val="22"/>
                      </w:rPr>
                      <w:t>osnivanju</w:t>
                    </w:r>
                    <w:r>
                      <w:rPr>
                        <w:spacing w:val="-6"/>
                        <w:sz w:val="22"/>
                      </w:rPr>
                      <w:t xml:space="preserve"> </w:t>
                    </w:r>
                    <w:r>
                      <w:rPr>
                        <w:sz w:val="22"/>
                      </w:rPr>
                      <w:t>jednostavnog</w:t>
                    </w:r>
                    <w:r>
                      <w:rPr>
                        <w:spacing w:val="-3"/>
                        <w:sz w:val="22"/>
                      </w:rPr>
                      <w:t xml:space="preserve"> </w:t>
                    </w:r>
                    <w:r>
                      <w:rPr>
                        <w:sz w:val="22"/>
                      </w:rPr>
                      <w:t>društva</w:t>
                    </w:r>
                    <w:r>
                      <w:rPr>
                        <w:spacing w:val="-3"/>
                        <w:sz w:val="22"/>
                      </w:rPr>
                      <w:t xml:space="preserve"> </w:t>
                    </w:r>
                    <w:r>
                      <w:rPr>
                        <w:sz w:val="22"/>
                      </w:rPr>
                      <w:t>s</w:t>
                    </w:r>
                    <w:r>
                      <w:rPr>
                        <w:spacing w:val="-5"/>
                        <w:sz w:val="22"/>
                      </w:rPr>
                      <w:t xml:space="preserve"> </w:t>
                    </w:r>
                    <w:r>
                      <w:rPr>
                        <w:sz w:val="22"/>
                      </w:rPr>
                      <w:t>ograničenom</w:t>
                    </w:r>
                    <w:r>
                      <w:rPr>
                        <w:spacing w:val="-2"/>
                        <w:sz w:val="22"/>
                      </w:rPr>
                      <w:t xml:space="preserve"> </w:t>
                    </w:r>
                    <w:r>
                      <w:rPr>
                        <w:sz w:val="22"/>
                      </w:rPr>
                      <w:t>odgovornošću</w:t>
                    </w:r>
                    <w:r>
                      <w:rPr>
                        <w:spacing w:val="-6"/>
                        <w:sz w:val="22"/>
                      </w:rPr>
                      <w:t xml:space="preserve"> </w:t>
                    </w:r>
                    <w:r>
                      <w:rPr>
                        <w:sz w:val="22"/>
                      </w:rPr>
                      <w:t>od</w:t>
                    </w:r>
                    <w:r>
                      <w:rPr>
                        <w:spacing w:val="-3"/>
                        <w:sz w:val="22"/>
                      </w:rPr>
                      <w:t xml:space="preserve"> </w:t>
                    </w:r>
                    <w:r>
                      <w:rPr>
                        <w:sz w:val="22"/>
                      </w:rPr>
                      <w:t>04.05.2017.</w:t>
                    </w:r>
                    <w:r>
                      <w:rPr>
                        <w:spacing w:val="-1"/>
                        <w:sz w:val="22"/>
                      </w:rPr>
                      <w:t xml:space="preserve"> </w:t>
                    </w:r>
                    <w:r>
                      <w:rPr>
                        <w:sz w:val="22"/>
                      </w:rPr>
                      <w:t>godine. Odlukom jedinog člana društva od 27.06.2022. godine, izmjenjene su odredbe Izjave od 04.05.2017. godine novim</w:t>
                    </w:r>
                    <w:r>
                      <w:rPr>
                        <w:spacing w:val="-2"/>
                        <w:sz w:val="22"/>
                      </w:rPr>
                      <w:t xml:space="preserve"> </w:t>
                    </w:r>
                    <w:r>
                      <w:rPr>
                        <w:sz w:val="22"/>
                      </w:rPr>
                      <w:t>tekstom Izjave</w:t>
                    </w:r>
                    <w:r>
                      <w:rPr>
                        <w:spacing w:val="-2"/>
                        <w:sz w:val="22"/>
                      </w:rPr>
                      <w:t xml:space="preserve"> </w:t>
                    </w:r>
                    <w:r>
                      <w:rPr>
                        <w:sz w:val="22"/>
                      </w:rPr>
                      <w:t>od 27.06.2022. godine koja se nalazi u</w:t>
                    </w:r>
                    <w:r>
                      <w:rPr>
                        <w:spacing w:val="-3"/>
                        <w:sz w:val="22"/>
                      </w:rPr>
                      <w:t xml:space="preserve"> </w:t>
                    </w:r>
                    <w:r>
                      <w:rPr>
                        <w:sz w:val="22"/>
                      </w:rPr>
                      <w:t>dodatku</w:t>
                    </w:r>
                    <w:r>
                      <w:rPr>
                        <w:spacing w:val="-3"/>
                        <w:sz w:val="22"/>
                      </w:rPr>
                      <w:t xml:space="preserve"> </w:t>
                    </w:r>
                    <w:r>
                      <w:rPr>
                        <w:sz w:val="22"/>
                      </w:rPr>
                      <w:t xml:space="preserve">ove </w:t>
                    </w:r>
                    <w:r>
                      <w:rPr>
                        <w:spacing w:val="-2"/>
                        <w:sz w:val="22"/>
                      </w:rPr>
                      <w:t>prijave.</w:t>
                    </w:r>
                  </w:p>
                </w:txbxContent>
              </v:textbox>
            </v:shape>
            <w10:wrap type="topAndBottom" anchorx="page"/>
          </v:group>
        </w:pict>
      </w:r>
      <w:r w:rsidRPr="003A3BFC" w:rsidR="003A3BFC">
        <w:rPr>
          <w:rFonts w:ascii="Arial" w:hAnsi="Arial" w:cs="Arial"/>
          <w:sz w:val="24"/>
          <w:szCs w:val="24"/>
        </w:rPr>
        <w:t>Osnivački</w:t>
      </w:r>
      <w:r w:rsidRPr="003A3BFC" w:rsidR="003A3BFC">
        <w:rPr>
          <w:rFonts w:ascii="Arial" w:hAnsi="Arial" w:cs="Arial"/>
          <w:spacing w:val="-5"/>
          <w:sz w:val="24"/>
          <w:szCs w:val="24"/>
        </w:rPr>
        <w:t xml:space="preserve"> akt</w:t>
      </w:r>
    </w:p>
    <w:p w:rsidRPr="003A3BFC" w:rsidR="003A3BFC" w:rsidP="003A3BFC" w:rsidRDefault="003A3BFC">
      <w:pPr>
        <w:pStyle w:val="Tijeloteksta"/>
        <w:rPr>
          <w:rFonts w:cs="Arial"/>
          <w:szCs w:val="24"/>
        </w:rPr>
      </w:pPr>
    </w:p>
    <w:p w:rsidRPr="003A3BFC" w:rsidR="003A3BFC" w:rsidP="003A3BFC" w:rsidRDefault="004C1B4D">
      <w:pPr>
        <w:pStyle w:val="Tijeloteksta"/>
        <w:spacing w:before="89"/>
        <w:rPr>
          <w:rFonts w:cs="Arial"/>
          <w:szCs w:val="24"/>
        </w:rPr>
      </w:pPr>
      <w:r>
        <w:rPr>
          <w:rFonts w:cs="Arial"/>
          <w:noProof/>
          <w:szCs w:val="24"/>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" coordsize="6350,198120" style="position:absolute;left:0;text-align:left;margin-left:62.05pt;margin-top:17.15pt;width:.5pt;height:15.6pt;z-index:-251654144;visibility:visible;mso-wrap-style:square;mso-wrap-distance-left:0;mso-wrap-distance-top:0;mso-wrap-distance-right:0;mso-wrap-distance-bottom:0;mso-position-horizontal:absolute;mso-position-horizontal-relative:page;mso-position-vertical:absolute;mso-position-vertical-relative:text;v-text-anchor:top" id="Graphic 15" o:spid="_x0000_s1042" adj="0,,0" path="m6083,192036r-6083,l,198120r6083,l6083,192036xem6083,l,,,6096,,192024r6083,l6083,6096,6083,xe" stroked="f" fillcolor="black" o:spt="100.0">
            <v:stroke joinstyle="round"/>
            <v:formulas/>
            <v:path arrowok="t" o:connecttype="segments"/>
            <w10:wrap type="topAndBottom" anchorx="page"/>
          </v:shape>
        </w:pict>
      </w:r>
      <w:r>
        <w:rPr>
          <w:rFonts w:cs="Arial"/>
          <w:noProof/>
          <w:szCs w:val="24"/>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" type="#_x0000_t202" style="position:absolute;left:0;text-align:left;margin-left:66.3pt;margin-top:17.15pt;width:472.35pt;height:150.45pt;z-index:-251656192;visibility:visible;mso-wrap-style:square;mso-wrap-distance-left:0;mso-wrap-distance-top:0;mso-wrap-distance-right:0;mso-wrap-distance-bottom:0;mso-position-horizontal:absolute;mso-position-horizontal-relative:page;mso-position-vertical:absolute;mso-position-vertical-relative:text;v-text-anchor:top" id="Textbox 16" o:spid="_x0000_s1038" stroked="f" filled="f">
            <v:path arrowok="t"/>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821"/>
                    <w:gridCol w:w="8372"/>
                    <w:gridCol w:w="245"/>
                  </w:tblGrid>
                  <w:tr w:rsidR="00A40A0C">
                    <w:trPr>
                      <w:trHeight w:val="312"/>
                    </w:trPr>
                    <w:tc>
                      <w:tcPr>
                        <w:tcW w:w="9193" w:type="dxa"/>
                        <w:gridSpan w:val="2"/>
                        <w:tcBorders>
                          <w:top w:val="nil"/>
                          <w:bottom w:val="double" w:color="000000" w:sz="4" w:space="0"/>
                        </w:tcBorders>
                        <w:shd w:val="clear" w:color="auto" w:fill="F8F8F8"/>
                      </w:tcPr>
                      <w:p w:rsidR="00A40A0C" w:rsidRDefault="00A40A0C">
                        <w:pPr>
                          <w:pStyle w:val="TableParagraph"/>
                          <w:spacing w:before="25"/>
                          <w:ind w:left="87"/>
                          <w:rPr>
                            <w:b/>
                          </w:rPr>
                        </w:pPr>
                        <w:r>
                          <w:rPr>
                            <w:b/>
                          </w:rPr>
                          <w:t>Predmet</w:t>
                        </w:r>
                        <w:r>
                          <w:rPr>
                            <w:b/>
                            <w:spacing w:val="-2"/>
                          </w:rPr>
                          <w:t xml:space="preserve"> poslovanja</w:t>
                        </w:r>
                      </w:p>
                    </w:tc>
                    <w:tc>
                      <w:tcPr>
                        <w:tcW w:w="245" w:type="dxa"/>
                        <w:tcBorders>
                          <w:top w:val="nil"/>
                          <w:bottom w:val="double" w:color="000000" w:sz="4" w:space="0"/>
                          <w:right w:val="nil"/>
                        </w:tcBorders>
                      </w:tcPr>
                      <w:p w:rsidR="00A40A0C" w:rsidRDefault="00A40A0C">
                        <w:pPr>
                          <w:pStyle w:val="TableParagraph"/>
                        </w:pPr>
                      </w:p>
                    </w:tc>
                  </w:tr>
                  <w:tr w:rsidR="00A40A0C">
                    <w:trPr>
                      <w:trHeight w:val="275"/>
                    </w:trPr>
                    <w:tc>
                      <w:tcPr>
                        <w:tcW w:w="821" w:type="dxa"/>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11" w:line="245" w:lineRule="exact"/>
                          <w:ind w:left="-26"/>
                        </w:pPr>
                        <w:r>
                          <w:rPr>
                            <w:spacing w:val="-10"/>
                          </w:rPr>
                          <w:t>*</w:t>
                        </w:r>
                      </w:p>
                    </w:tc>
                    <w:tc>
                      <w:tcPr>
                        <w:tcW w:w="8617" w:type="dxa"/>
                        <w:gridSpan w:val="2"/>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11" w:line="245" w:lineRule="exact"/>
                          <w:ind w:left="14"/>
                        </w:pPr>
                        <w:r>
                          <w:t>projektiranje</w:t>
                        </w:r>
                        <w:r>
                          <w:rPr>
                            <w:spacing w:val="-7"/>
                          </w:rPr>
                          <w:t xml:space="preserve"> </w:t>
                        </w:r>
                        <w:r>
                          <w:t>i</w:t>
                        </w:r>
                        <w:r>
                          <w:rPr>
                            <w:spacing w:val="-6"/>
                          </w:rPr>
                          <w:t xml:space="preserve"> </w:t>
                        </w:r>
                        <w:r>
                          <w:t>građenje</w:t>
                        </w:r>
                        <w:r>
                          <w:rPr>
                            <w:spacing w:val="-2"/>
                          </w:rPr>
                          <w:t xml:space="preserve"> </w:t>
                        </w:r>
                        <w:r>
                          <w:t>građevina</w:t>
                        </w:r>
                        <w:r>
                          <w:rPr>
                            <w:spacing w:val="-5"/>
                          </w:rPr>
                          <w:t xml:space="preserve"> </w:t>
                        </w:r>
                        <w:r>
                          <w:t>te</w:t>
                        </w:r>
                        <w:r>
                          <w:rPr>
                            <w:spacing w:val="-4"/>
                          </w:rPr>
                          <w:t xml:space="preserve"> </w:t>
                        </w:r>
                        <w:r>
                          <w:t>stručni</w:t>
                        </w:r>
                        <w:r>
                          <w:rPr>
                            <w:spacing w:val="-3"/>
                          </w:rPr>
                          <w:t xml:space="preserve"> </w:t>
                        </w:r>
                        <w:r>
                          <w:t>nadzor</w:t>
                        </w:r>
                        <w:r>
                          <w:rPr>
                            <w:spacing w:val="-4"/>
                          </w:rPr>
                          <w:t xml:space="preserve"> </w:t>
                        </w:r>
                        <w:r>
                          <w:rPr>
                            <w:spacing w:val="-2"/>
                          </w:rPr>
                          <w:t>građenja</w:t>
                        </w:r>
                      </w:p>
                    </w:tc>
                  </w:tr>
                  <w:tr w:rsidR="00A40A0C">
                    <w:trPr>
                      <w:trHeight w:val="527"/>
                    </w:trPr>
                    <w:tc>
                      <w:tcPr>
                        <w:tcW w:w="821" w:type="dxa"/>
                        <w:tcBorders>
                          <w:top w:val="double" w:color="000000" w:sz="4" w:space="0"/>
                          <w:left w:val="double" w:color="000000" w:sz="4" w:space="0"/>
                          <w:bottom w:val="double" w:color="000000" w:sz="4" w:space="0"/>
                          <w:right w:val="thickThinMediumGap" w:color="F8F8F8" w:sz="6" w:space="0"/>
                        </w:tcBorders>
                        <w:shd w:val="clear" w:color="auto" w:fill="F8F8F8"/>
                      </w:tcPr>
                      <w:p w:rsidR="00A40A0C" w:rsidRDefault="00A40A0C">
                        <w:pPr>
                          <w:pStyle w:val="TableParagraph"/>
                          <w:spacing w:before="10"/>
                          <w:ind w:left="-26"/>
                        </w:pPr>
                        <w:r>
                          <w:rPr>
                            <w:spacing w:val="-10"/>
                          </w:rPr>
                          <w:t>*</w:t>
                        </w:r>
                      </w:p>
                    </w:tc>
                    <w:tc>
                      <w:tcPr>
                        <w:tcW w:w="8617" w:type="dxa"/>
                        <w:gridSpan w:val="2"/>
                        <w:tcBorders>
                          <w:top w:val="double" w:color="000000" w:sz="4" w:space="0"/>
                          <w:left w:val="thinThickMediumGap" w:color="F8F8F8" w:sz="6" w:space="0"/>
                          <w:bottom w:val="double" w:color="000000" w:sz="4" w:space="0"/>
                          <w:right w:val="double" w:color="000000" w:sz="4" w:space="0"/>
                        </w:tcBorders>
                        <w:shd w:val="clear" w:color="auto" w:fill="F8F8F8"/>
                      </w:tcPr>
                      <w:p w:rsidR="00A40A0C" w:rsidRDefault="00A40A0C">
                        <w:pPr>
                          <w:pStyle w:val="TableParagraph"/>
                          <w:spacing w:before="3" w:line="252" w:lineRule="exact"/>
                          <w:ind w:left="-1"/>
                        </w:pPr>
                        <w:r>
                          <w:t>energetsko</w:t>
                        </w:r>
                        <w:r>
                          <w:rPr>
                            <w:spacing w:val="-3"/>
                          </w:rPr>
                          <w:t xml:space="preserve"> </w:t>
                        </w:r>
                        <w:r>
                          <w:t>certificiranje,</w:t>
                        </w:r>
                        <w:r>
                          <w:rPr>
                            <w:spacing w:val="-3"/>
                          </w:rPr>
                          <w:t xml:space="preserve"> </w:t>
                        </w:r>
                        <w:r>
                          <w:t>energetski</w:t>
                        </w:r>
                        <w:r>
                          <w:rPr>
                            <w:spacing w:val="-2"/>
                          </w:rPr>
                          <w:t xml:space="preserve"> </w:t>
                        </w:r>
                        <w:r>
                          <w:t>pregled</w:t>
                        </w:r>
                        <w:r>
                          <w:rPr>
                            <w:spacing w:val="-3"/>
                          </w:rPr>
                          <w:t xml:space="preserve"> </w:t>
                        </w:r>
                        <w:r>
                          <w:t>zgrade</w:t>
                        </w:r>
                        <w:r>
                          <w:rPr>
                            <w:spacing w:val="-3"/>
                          </w:rPr>
                          <w:t xml:space="preserve"> </w:t>
                        </w:r>
                        <w:r>
                          <w:t>i</w:t>
                        </w:r>
                        <w:r>
                          <w:rPr>
                            <w:spacing w:val="-4"/>
                          </w:rPr>
                          <w:t xml:space="preserve"> </w:t>
                        </w:r>
                        <w:r>
                          <w:t>redoviti</w:t>
                        </w:r>
                        <w:r>
                          <w:rPr>
                            <w:spacing w:val="-2"/>
                          </w:rPr>
                          <w:t xml:space="preserve"> </w:t>
                        </w:r>
                        <w:r>
                          <w:t>pregled</w:t>
                        </w:r>
                        <w:r>
                          <w:rPr>
                            <w:spacing w:val="-5"/>
                          </w:rPr>
                          <w:t xml:space="preserve"> </w:t>
                        </w:r>
                        <w:r>
                          <w:t>sustava</w:t>
                        </w:r>
                        <w:r>
                          <w:rPr>
                            <w:spacing w:val="-5"/>
                          </w:rPr>
                          <w:t xml:space="preserve"> </w:t>
                        </w:r>
                        <w:r>
                          <w:t>grijanja</w:t>
                        </w:r>
                        <w:r>
                          <w:rPr>
                            <w:spacing w:val="-5"/>
                          </w:rPr>
                          <w:t xml:space="preserve"> </w:t>
                        </w:r>
                        <w:r>
                          <w:t>i</w:t>
                        </w:r>
                        <w:r>
                          <w:rPr>
                            <w:spacing w:val="-2"/>
                          </w:rPr>
                          <w:t xml:space="preserve"> </w:t>
                        </w:r>
                        <w:r>
                          <w:t>sustava hlađenja ili klimatizacije u zgradi</w:t>
                        </w:r>
                      </w:p>
                    </w:tc>
                  </w:tr>
                  <w:tr w:rsidR="00A40A0C">
                    <w:trPr>
                      <w:trHeight w:val="272"/>
                    </w:trPr>
                    <w:tc>
                      <w:tcPr>
                        <w:tcW w:w="821" w:type="dxa"/>
                        <w:tcBorders>
                          <w:top w:val="double" w:color="000000" w:sz="4" w:space="0"/>
                          <w:left w:val="double" w:color="000000" w:sz="4" w:space="0"/>
                          <w:bottom w:val="double" w:color="000000" w:sz="4" w:space="0"/>
                          <w:right w:val="thickThinMediumGap" w:color="F8F8F8" w:sz="6" w:space="0"/>
                        </w:tcBorders>
                        <w:shd w:val="clear" w:color="auto" w:fill="F8F8F8"/>
                      </w:tcPr>
                      <w:p w:rsidR="00A40A0C" w:rsidRDefault="00A40A0C">
                        <w:pPr>
                          <w:pStyle w:val="TableParagraph"/>
                          <w:spacing w:before="7" w:line="245" w:lineRule="exact"/>
                          <w:ind w:left="-26"/>
                        </w:pPr>
                        <w:r>
                          <w:rPr>
                            <w:spacing w:val="-10"/>
                          </w:rPr>
                          <w:t>*</w:t>
                        </w:r>
                      </w:p>
                    </w:tc>
                    <w:tc>
                      <w:tcPr>
                        <w:tcW w:w="8617" w:type="dxa"/>
                        <w:gridSpan w:val="2"/>
                        <w:tcBorders>
                          <w:top w:val="double" w:color="000000" w:sz="4" w:space="0"/>
                          <w:left w:val="thinThickMediumGap" w:color="F8F8F8" w:sz="6" w:space="0"/>
                          <w:bottom w:val="double" w:color="000000" w:sz="4" w:space="0"/>
                          <w:right w:val="double" w:color="000000" w:sz="4" w:space="0"/>
                        </w:tcBorders>
                        <w:shd w:val="clear" w:color="auto" w:fill="F8F8F8"/>
                      </w:tcPr>
                      <w:p w:rsidR="00A40A0C" w:rsidRDefault="00A40A0C">
                        <w:pPr>
                          <w:pStyle w:val="TableParagraph"/>
                          <w:spacing w:before="7" w:line="245" w:lineRule="exact"/>
                          <w:ind w:left="-1"/>
                        </w:pPr>
                        <w:r>
                          <w:t>stručni</w:t>
                        </w:r>
                        <w:r>
                          <w:rPr>
                            <w:spacing w:val="-8"/>
                          </w:rPr>
                          <w:t xml:space="preserve"> </w:t>
                        </w:r>
                        <w:r>
                          <w:t>poslova</w:t>
                        </w:r>
                        <w:r>
                          <w:rPr>
                            <w:spacing w:val="-6"/>
                          </w:rPr>
                          <w:t xml:space="preserve"> </w:t>
                        </w:r>
                        <w:r>
                          <w:t>prostornog</w:t>
                        </w:r>
                        <w:r>
                          <w:rPr>
                            <w:spacing w:val="-6"/>
                          </w:rPr>
                          <w:t xml:space="preserve"> </w:t>
                        </w:r>
                        <w:r>
                          <w:rPr>
                            <w:spacing w:val="-2"/>
                          </w:rPr>
                          <w:t>uređenja</w:t>
                        </w:r>
                      </w:p>
                    </w:tc>
                  </w:tr>
                  <w:tr w:rsidR="00A40A0C">
                    <w:trPr>
                      <w:trHeight w:val="272"/>
                    </w:trPr>
                    <w:tc>
                      <w:tcPr>
                        <w:tcW w:w="821" w:type="dxa"/>
                        <w:tcBorders>
                          <w:top w:val="double" w:color="000000" w:sz="4" w:space="0"/>
                          <w:left w:val="double" w:color="000000" w:sz="4" w:space="0"/>
                          <w:bottom w:val="double" w:color="000000" w:sz="4" w:space="0"/>
                          <w:right w:val="thickThinMediumGap" w:color="F8F8F8" w:sz="6" w:space="0"/>
                        </w:tcBorders>
                        <w:shd w:val="clear" w:color="auto" w:fill="F8F8F8"/>
                      </w:tcPr>
                      <w:p w:rsidR="00A40A0C" w:rsidRDefault="00A40A0C">
                        <w:pPr>
                          <w:pStyle w:val="TableParagraph"/>
                          <w:spacing w:before="7" w:line="245" w:lineRule="exact"/>
                          <w:ind w:left="-26"/>
                        </w:pPr>
                        <w:r>
                          <w:rPr>
                            <w:spacing w:val="-10"/>
                          </w:rPr>
                          <w:t>*</w:t>
                        </w:r>
                      </w:p>
                    </w:tc>
                    <w:tc>
                      <w:tcPr>
                        <w:tcW w:w="8617" w:type="dxa"/>
                        <w:gridSpan w:val="2"/>
                        <w:tcBorders>
                          <w:top w:val="double" w:color="000000" w:sz="4" w:space="0"/>
                          <w:left w:val="thinThickMediumGap" w:color="F8F8F8" w:sz="6" w:space="0"/>
                          <w:bottom w:val="double" w:color="000000" w:sz="4" w:space="0"/>
                          <w:right w:val="double" w:color="000000" w:sz="4" w:space="0"/>
                        </w:tcBorders>
                        <w:shd w:val="clear" w:color="auto" w:fill="F8F8F8"/>
                      </w:tcPr>
                      <w:p w:rsidR="00A40A0C" w:rsidRDefault="00A40A0C">
                        <w:pPr>
                          <w:pStyle w:val="TableParagraph"/>
                          <w:spacing w:before="7" w:line="245" w:lineRule="exact"/>
                          <w:ind w:left="-1"/>
                        </w:pPr>
                        <w:r>
                          <w:t>djelatnosti</w:t>
                        </w:r>
                        <w:r>
                          <w:rPr>
                            <w:spacing w:val="-5"/>
                          </w:rPr>
                          <w:t xml:space="preserve"> </w:t>
                        </w:r>
                        <w:r>
                          <w:t>prostornog</w:t>
                        </w:r>
                        <w:r>
                          <w:rPr>
                            <w:spacing w:val="-5"/>
                          </w:rPr>
                          <w:t xml:space="preserve"> </w:t>
                        </w:r>
                        <w:r>
                          <w:t>uređenja</w:t>
                        </w:r>
                        <w:r>
                          <w:rPr>
                            <w:spacing w:val="-8"/>
                          </w:rPr>
                          <w:t xml:space="preserve"> </w:t>
                        </w:r>
                        <w:r>
                          <w:t>i</w:t>
                        </w:r>
                        <w:r>
                          <w:rPr>
                            <w:spacing w:val="-2"/>
                          </w:rPr>
                          <w:t xml:space="preserve"> gradnje</w:t>
                        </w:r>
                      </w:p>
                    </w:tc>
                  </w:tr>
                  <w:tr w:rsidR="00A40A0C">
                    <w:trPr>
                      <w:trHeight w:val="274"/>
                    </w:trPr>
                    <w:tc>
                      <w:tcPr>
                        <w:tcW w:w="821" w:type="dxa"/>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10" w:line="245" w:lineRule="exact"/>
                          <w:ind w:left="-26"/>
                        </w:pPr>
                        <w:r>
                          <w:rPr>
                            <w:spacing w:val="-10"/>
                          </w:rPr>
                          <w:t>*</w:t>
                        </w:r>
                      </w:p>
                    </w:tc>
                    <w:tc>
                      <w:tcPr>
                        <w:tcW w:w="8617" w:type="dxa"/>
                        <w:gridSpan w:val="2"/>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10" w:line="245" w:lineRule="exact"/>
                          <w:ind w:left="14"/>
                        </w:pPr>
                        <w:r>
                          <w:t>djelatnost</w:t>
                        </w:r>
                        <w:r>
                          <w:rPr>
                            <w:spacing w:val="-5"/>
                          </w:rPr>
                          <w:t xml:space="preserve"> </w:t>
                        </w:r>
                        <w:r>
                          <w:t>projektiranja</w:t>
                        </w:r>
                        <w:r>
                          <w:rPr>
                            <w:spacing w:val="-7"/>
                          </w:rPr>
                          <w:t xml:space="preserve"> </w:t>
                        </w:r>
                        <w:r>
                          <w:t>i/ili</w:t>
                        </w:r>
                        <w:r>
                          <w:rPr>
                            <w:spacing w:val="-8"/>
                          </w:rPr>
                          <w:t xml:space="preserve"> </w:t>
                        </w:r>
                        <w:r>
                          <w:t>stručnog</w:t>
                        </w:r>
                        <w:r>
                          <w:rPr>
                            <w:spacing w:val="-7"/>
                          </w:rPr>
                          <w:t xml:space="preserve"> </w:t>
                        </w:r>
                        <w:r>
                          <w:t>nadzora</w:t>
                        </w:r>
                        <w:r>
                          <w:rPr>
                            <w:spacing w:val="-7"/>
                          </w:rPr>
                          <w:t xml:space="preserve"> </w:t>
                        </w:r>
                        <w:r>
                          <w:rPr>
                            <w:spacing w:val="-2"/>
                          </w:rPr>
                          <w:t>građenja</w:t>
                        </w:r>
                      </w:p>
                    </w:tc>
                  </w:tr>
                  <w:tr w:rsidR="00A40A0C">
                    <w:trPr>
                      <w:trHeight w:val="272"/>
                    </w:trPr>
                    <w:tc>
                      <w:tcPr>
                        <w:tcW w:w="821" w:type="dxa"/>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7" w:line="245" w:lineRule="exact"/>
                          <w:ind w:left="-26"/>
                        </w:pPr>
                        <w:r>
                          <w:rPr>
                            <w:spacing w:val="-10"/>
                          </w:rPr>
                          <w:t>*</w:t>
                        </w:r>
                      </w:p>
                    </w:tc>
                    <w:tc>
                      <w:tcPr>
                        <w:tcW w:w="8617" w:type="dxa"/>
                        <w:gridSpan w:val="2"/>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7" w:line="245" w:lineRule="exact"/>
                          <w:ind w:left="14"/>
                        </w:pPr>
                        <w:r>
                          <w:t>djelatnost</w:t>
                        </w:r>
                        <w:r>
                          <w:rPr>
                            <w:spacing w:val="-6"/>
                          </w:rPr>
                          <w:t xml:space="preserve"> </w:t>
                        </w:r>
                        <w:r>
                          <w:t>upravljanja</w:t>
                        </w:r>
                        <w:r>
                          <w:rPr>
                            <w:spacing w:val="-9"/>
                          </w:rPr>
                          <w:t xml:space="preserve"> </w:t>
                        </w:r>
                        <w:r>
                          <w:t>projektom</w:t>
                        </w:r>
                        <w:r>
                          <w:rPr>
                            <w:spacing w:val="-5"/>
                          </w:rPr>
                          <w:t xml:space="preserve"> </w:t>
                        </w:r>
                        <w:r>
                          <w:rPr>
                            <w:spacing w:val="-2"/>
                          </w:rPr>
                          <w:t>gradnje</w:t>
                        </w:r>
                      </w:p>
                    </w:tc>
                  </w:tr>
                  <w:tr w:rsidR="00A40A0C">
                    <w:trPr>
                      <w:trHeight w:val="272"/>
                    </w:trPr>
                    <w:tc>
                      <w:tcPr>
                        <w:tcW w:w="821" w:type="dxa"/>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7" w:line="245" w:lineRule="exact"/>
                          <w:ind w:left="-26"/>
                        </w:pPr>
                        <w:r>
                          <w:rPr>
                            <w:spacing w:val="-10"/>
                          </w:rPr>
                          <w:t>*</w:t>
                        </w:r>
                      </w:p>
                    </w:tc>
                    <w:tc>
                      <w:tcPr>
                        <w:tcW w:w="8617" w:type="dxa"/>
                        <w:gridSpan w:val="2"/>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7" w:line="245" w:lineRule="exact"/>
                          <w:ind w:left="14"/>
                        </w:pPr>
                        <w:r>
                          <w:t>djelatnost</w:t>
                        </w:r>
                        <w:r>
                          <w:rPr>
                            <w:spacing w:val="-4"/>
                          </w:rPr>
                          <w:t xml:space="preserve"> </w:t>
                        </w:r>
                        <w:r>
                          <w:t>tehničkog</w:t>
                        </w:r>
                        <w:r>
                          <w:rPr>
                            <w:spacing w:val="-7"/>
                          </w:rPr>
                          <w:t xml:space="preserve"> </w:t>
                        </w:r>
                        <w:r>
                          <w:t>ispitivanja</w:t>
                        </w:r>
                        <w:r>
                          <w:rPr>
                            <w:spacing w:val="-7"/>
                          </w:rPr>
                          <w:t xml:space="preserve"> </w:t>
                        </w:r>
                        <w:r>
                          <w:t>i</w:t>
                        </w:r>
                        <w:r>
                          <w:rPr>
                            <w:spacing w:val="-3"/>
                          </w:rPr>
                          <w:t xml:space="preserve"> </w:t>
                        </w:r>
                        <w:r>
                          <w:rPr>
                            <w:spacing w:val="-2"/>
                          </w:rPr>
                          <w:t>analize</w:t>
                        </w:r>
                      </w:p>
                    </w:tc>
                  </w:tr>
                  <w:tr w:rsidR="00A40A0C">
                    <w:trPr>
                      <w:trHeight w:val="263"/>
                    </w:trPr>
                    <w:tc>
                      <w:tcPr>
                        <w:tcW w:w="821" w:type="dxa"/>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7" w:line="236" w:lineRule="exact"/>
                          <w:ind w:left="-26"/>
                        </w:pPr>
                        <w:r>
                          <w:rPr>
                            <w:spacing w:val="-10"/>
                          </w:rPr>
                          <w:t>*</w:t>
                        </w:r>
                      </w:p>
                    </w:tc>
                    <w:tc>
                      <w:tcPr>
                        <w:tcW w:w="8617" w:type="dxa"/>
                        <w:gridSpan w:val="2"/>
                        <w:tcBorders>
                          <w:top w:val="double" w:color="000000" w:sz="4" w:space="0"/>
                          <w:left w:val="double" w:color="000000" w:sz="4" w:space="0"/>
                          <w:bottom w:val="double" w:color="000000" w:sz="4" w:space="0"/>
                          <w:right w:val="double" w:color="000000" w:sz="4" w:space="0"/>
                        </w:tcBorders>
                        <w:shd w:val="clear" w:color="auto" w:fill="F8F8F8"/>
                      </w:tcPr>
                      <w:p w:rsidR="00A40A0C" w:rsidRDefault="00A40A0C">
                        <w:pPr>
                          <w:pStyle w:val="TableParagraph"/>
                          <w:spacing w:before="7" w:line="236" w:lineRule="exact"/>
                          <w:ind w:left="14"/>
                        </w:pPr>
                        <w:r>
                          <w:t>posredovanje</w:t>
                        </w:r>
                        <w:r>
                          <w:rPr>
                            <w:spacing w:val="-3"/>
                          </w:rPr>
                          <w:t xml:space="preserve"> </w:t>
                        </w:r>
                        <w:r>
                          <w:t>u</w:t>
                        </w:r>
                        <w:r>
                          <w:rPr>
                            <w:spacing w:val="-5"/>
                          </w:rPr>
                          <w:t xml:space="preserve"> </w:t>
                        </w:r>
                        <w:r>
                          <w:t>prometu</w:t>
                        </w:r>
                        <w:r>
                          <w:rPr>
                            <w:spacing w:val="-2"/>
                          </w:rPr>
                          <w:t xml:space="preserve"> nekretnina</w:t>
                        </w:r>
                      </w:p>
                    </w:tc>
                  </w:tr>
                </w:tbl>
                <w:p w:rsidR="00A40A0C" w:rsidP="003A3BFC" w:rsidRDefault="00A40A0C">
                  <w:pPr>
                    <w:pStyle w:val="Tijeloteksta"/>
                  </w:pPr>
                </w:p>
              </w:txbxContent>
            </v:textbox>
            <w10:wrap type="topAndBottom" anchorx="page"/>
          </v:shape>
        </w:pict>
      </w:r>
    </w:p>
    <w:p w:rsidRPr="003A3BFC" w:rsidR="003A3BFC" w:rsidP="003A3BFC" w:rsidRDefault="003A3BFC">
      <w:pPr>
        <w:pStyle w:val="Tijeloteksta"/>
        <w:spacing w:before="4"/>
        <w:rPr>
          <w:rFonts w:cs="Arial"/>
          <w:szCs w:val="24"/>
        </w:rPr>
      </w:pPr>
    </w:p>
    <w:tbl>
      <w:tblPr>
        <w:tblStyle w:val="TableNormal"/>
        <w:tblW w:w="0" w:type="auto"/>
        <w:tblInd w:w="459" w:type="dxa"/>
        <w:tblBorders>
          <w:top w:val="single" w:color="F8F8F8" w:sz="18" w:space="0"/>
          <w:left w:val="single" w:color="F8F8F8" w:sz="18" w:space="0"/>
          <w:bottom w:val="single" w:color="F8F8F8" w:sz="18" w:space="0"/>
          <w:right w:val="single" w:color="F8F8F8" w:sz="18" w:space="0"/>
          <w:insideH w:val="single" w:color="F8F8F8" w:sz="18" w:space="0"/>
          <w:insideV w:val="single" w:color="F8F8F8" w:sz="18" w:space="0"/>
        </w:tblBorders>
        <w:tblLayout w:type="fixed"/>
        <w:tblLook w:firstRow="1" w:lastRow="1" w:firstColumn="1" w:lastColumn="1" w:noHBand="0" w:noVBand="0" w:val="01E0"/>
      </w:tblPr>
      <w:tblGrid>
        <w:gridCol w:w="858"/>
        <w:gridCol w:w="8616"/>
      </w:tblGrid>
      <w:tr w:rsidRPr="003A3BFC" w:rsidR="003A3BFC" w:rsidTr="003A3BFC">
        <w:trPr>
          <w:trHeight w:val="243"/>
        </w:trPr>
        <w:tc>
          <w:tcPr>
            <w:tcW w:w="858" w:type="dxa"/>
            <w:tcBorders>
              <w:left w:val="double" w:color="000000" w:sz="4" w:space="0"/>
              <w:bottom w:val="thinThickMediumGap" w:color="F8F8F8" w:sz="6" w:space="0"/>
              <w:right w:val="thickThinMediumGap" w:color="F8F8F8" w:sz="6" w:space="0"/>
            </w:tcBorders>
            <w:shd w:val="clear" w:color="auto" w:fill="F8F8F8"/>
          </w:tcPr>
          <w:p w:rsidRPr="003A3BFC" w:rsidR="003A3BFC" w:rsidP="003A3BFC" w:rsidRDefault="003A3BFC">
            <w:pPr>
              <w:pStyle w:val="TableParagraph"/>
              <w:spacing w:line="224" w:lineRule="exact"/>
              <w:ind w:left="11"/>
              <w:rPr>
                <w:rFonts w:ascii="Arial" w:hAnsi="Arial" w:cs="Arial"/>
                <w:sz w:val="24"/>
                <w:szCs w:val="24"/>
              </w:rPr>
            </w:pPr>
            <w:r w:rsidRPr="003A3BFC">
              <w:rPr>
                <w:rFonts w:ascii="Arial" w:hAnsi="Arial" w:cs="Arial"/>
                <w:spacing w:val="-10"/>
                <w:sz w:val="24"/>
                <w:szCs w:val="24"/>
              </w:rPr>
              <w:t>*</w:t>
            </w:r>
          </w:p>
        </w:tc>
        <w:tc>
          <w:tcPr>
            <w:tcW w:w="8616" w:type="dxa"/>
            <w:tcBorders>
              <w:left w:val="thinThickMediumGap" w:color="F8F8F8" w:sz="6" w:space="0"/>
              <w:bottom w:val="thinThickMediumGap" w:color="F8F8F8" w:sz="6" w:space="0"/>
              <w:right w:val="double" w:color="000000" w:sz="4" w:space="0"/>
            </w:tcBorders>
            <w:shd w:val="clear" w:color="auto" w:fill="F8F8F8"/>
          </w:tcPr>
          <w:p w:rsidRPr="003A3BFC" w:rsidR="003A3BFC" w:rsidP="003A3BFC" w:rsidRDefault="003A3BFC">
            <w:pPr>
              <w:pStyle w:val="TableParagraph"/>
              <w:spacing w:line="224" w:lineRule="exact"/>
              <w:ind w:left="-1"/>
              <w:rPr>
                <w:rFonts w:ascii="Arial" w:hAnsi="Arial" w:cs="Arial"/>
                <w:sz w:val="24"/>
                <w:szCs w:val="24"/>
              </w:rPr>
            </w:pPr>
            <w:r w:rsidRPr="003A3BFC">
              <w:rPr>
                <w:rFonts w:ascii="Arial" w:hAnsi="Arial" w:cs="Arial"/>
                <w:sz w:val="24"/>
                <w:szCs w:val="24"/>
              </w:rPr>
              <w:t>poslovanje</w:t>
            </w:r>
            <w:r w:rsidRPr="003A3BFC">
              <w:rPr>
                <w:rFonts w:ascii="Arial" w:hAnsi="Arial" w:cs="Arial"/>
                <w:spacing w:val="-4"/>
                <w:sz w:val="24"/>
                <w:szCs w:val="24"/>
              </w:rPr>
              <w:t xml:space="preserve"> </w:t>
            </w:r>
            <w:r w:rsidRPr="003A3BFC">
              <w:rPr>
                <w:rFonts w:ascii="Arial" w:hAnsi="Arial" w:cs="Arial"/>
                <w:spacing w:val="-2"/>
                <w:sz w:val="24"/>
                <w:szCs w:val="24"/>
              </w:rPr>
              <w:t>nekretninama</w:t>
            </w:r>
          </w:p>
        </w:tc>
      </w:tr>
      <w:tr w:rsidRPr="003A3BFC" w:rsidR="003A3BFC" w:rsidTr="003A3BFC">
        <w:trPr>
          <w:trHeight w:val="242"/>
        </w:trPr>
        <w:tc>
          <w:tcPr>
            <w:tcW w:w="858" w:type="dxa"/>
            <w:tcBorders>
              <w:top w:val="thickThinMediumGap" w:color="F8F8F8" w:sz="6" w:space="0"/>
              <w:left w:val="double" w:color="000000" w:sz="4" w:space="0"/>
              <w:bottom w:val="thickThinMediumGap" w:color="F8F8F8" w:sz="6" w:space="0"/>
              <w:right w:val="thickThinMediumGap" w:color="F8F8F8" w:sz="6" w:space="0"/>
            </w:tcBorders>
            <w:shd w:val="clear" w:color="auto" w:fill="F8F8F8"/>
          </w:tcPr>
          <w:p w:rsidRPr="003A3BFC" w:rsidR="003A3BFC" w:rsidP="003A3BFC" w:rsidRDefault="003A3BFC">
            <w:pPr>
              <w:pStyle w:val="TableParagraph"/>
              <w:spacing w:line="222"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ckThinMediumGap" w:color="F8F8F8" w:sz="6" w:space="0"/>
              <w:left w:val="thinThickMediumGap" w:color="F8F8F8" w:sz="6" w:space="0"/>
              <w:bottom w:val="thickThinMediumGap" w:color="F8F8F8" w:sz="6" w:space="0"/>
              <w:right w:val="double" w:color="000000" w:sz="4" w:space="0"/>
            </w:tcBorders>
            <w:shd w:val="clear" w:color="auto" w:fill="F8F8F8"/>
          </w:tcPr>
          <w:p w:rsidRPr="003A3BFC" w:rsidR="003A3BFC" w:rsidP="003A3BFC" w:rsidRDefault="003A3BFC">
            <w:pPr>
              <w:pStyle w:val="TableParagraph"/>
              <w:spacing w:line="222" w:lineRule="exact"/>
              <w:ind w:left="-1"/>
              <w:rPr>
                <w:rFonts w:ascii="Arial" w:hAnsi="Arial" w:cs="Arial"/>
                <w:sz w:val="24"/>
                <w:szCs w:val="24"/>
              </w:rPr>
            </w:pPr>
            <w:r w:rsidRPr="003A3BFC">
              <w:rPr>
                <w:rFonts w:ascii="Arial" w:hAnsi="Arial" w:cs="Arial"/>
                <w:sz w:val="24"/>
                <w:szCs w:val="24"/>
              </w:rPr>
              <w:t>poslovi</w:t>
            </w:r>
            <w:r w:rsidRPr="003A3BFC">
              <w:rPr>
                <w:rFonts w:ascii="Arial" w:hAnsi="Arial" w:cs="Arial"/>
                <w:spacing w:val="-5"/>
                <w:sz w:val="24"/>
                <w:szCs w:val="24"/>
              </w:rPr>
              <w:t xml:space="preserve"> </w:t>
            </w:r>
            <w:r w:rsidRPr="003A3BFC">
              <w:rPr>
                <w:rFonts w:ascii="Arial" w:hAnsi="Arial" w:cs="Arial"/>
                <w:sz w:val="24"/>
                <w:szCs w:val="24"/>
              </w:rPr>
              <w:t>upravljanja</w:t>
            </w:r>
            <w:r w:rsidRPr="003A3BFC">
              <w:rPr>
                <w:rFonts w:ascii="Arial" w:hAnsi="Arial" w:cs="Arial"/>
                <w:spacing w:val="-4"/>
                <w:sz w:val="24"/>
                <w:szCs w:val="24"/>
              </w:rPr>
              <w:t xml:space="preserve"> </w:t>
            </w:r>
            <w:r w:rsidRPr="003A3BFC">
              <w:rPr>
                <w:rFonts w:ascii="Arial" w:hAnsi="Arial" w:cs="Arial"/>
                <w:sz w:val="24"/>
                <w:szCs w:val="24"/>
              </w:rPr>
              <w:t>nekretninom</w:t>
            </w:r>
            <w:r w:rsidRPr="003A3BFC">
              <w:rPr>
                <w:rFonts w:ascii="Arial" w:hAnsi="Arial" w:cs="Arial"/>
                <w:spacing w:val="-5"/>
                <w:sz w:val="24"/>
                <w:szCs w:val="24"/>
              </w:rPr>
              <w:t xml:space="preserve"> </w:t>
            </w:r>
            <w:r w:rsidRPr="003A3BFC">
              <w:rPr>
                <w:rFonts w:ascii="Arial" w:hAnsi="Arial" w:cs="Arial"/>
                <w:sz w:val="24"/>
                <w:szCs w:val="24"/>
              </w:rPr>
              <w:t>i</w:t>
            </w:r>
            <w:r w:rsidRPr="003A3BFC">
              <w:rPr>
                <w:rFonts w:ascii="Arial" w:hAnsi="Arial" w:cs="Arial"/>
                <w:spacing w:val="-5"/>
                <w:sz w:val="24"/>
                <w:szCs w:val="24"/>
              </w:rPr>
              <w:t xml:space="preserve"> </w:t>
            </w:r>
            <w:r w:rsidRPr="003A3BFC">
              <w:rPr>
                <w:rFonts w:ascii="Arial" w:hAnsi="Arial" w:cs="Arial"/>
                <w:sz w:val="24"/>
                <w:szCs w:val="24"/>
              </w:rPr>
              <w:t>održavanje</w:t>
            </w:r>
            <w:r w:rsidRPr="003A3BFC">
              <w:rPr>
                <w:rFonts w:ascii="Arial" w:hAnsi="Arial" w:cs="Arial"/>
                <w:spacing w:val="-5"/>
                <w:sz w:val="24"/>
                <w:szCs w:val="24"/>
              </w:rPr>
              <w:t xml:space="preserve"> </w:t>
            </w:r>
            <w:r w:rsidRPr="003A3BFC">
              <w:rPr>
                <w:rFonts w:ascii="Arial" w:hAnsi="Arial" w:cs="Arial"/>
                <w:spacing w:val="-2"/>
                <w:sz w:val="24"/>
                <w:szCs w:val="24"/>
              </w:rPr>
              <w:t>nekretnina</w:t>
            </w:r>
          </w:p>
        </w:tc>
      </w:tr>
      <w:tr w:rsidRPr="003A3BFC" w:rsidR="003A3BFC" w:rsidTr="003A3BFC">
        <w:trPr>
          <w:trHeight w:val="242"/>
        </w:trPr>
        <w:tc>
          <w:tcPr>
            <w:tcW w:w="858" w:type="dxa"/>
            <w:tcBorders>
              <w:top w:val="thinThickMediumGap" w:color="F8F8F8" w:sz="6" w:space="0"/>
              <w:left w:val="double" w:color="000000" w:sz="4" w:space="0"/>
              <w:bottom w:val="thinThickMediumGap" w:color="F8F8F8" w:sz="6" w:space="0"/>
              <w:right w:val="thickThinMediumGap" w:color="F8F8F8" w:sz="6" w:space="0"/>
            </w:tcBorders>
            <w:shd w:val="clear" w:color="auto" w:fill="F8F8F8"/>
          </w:tcPr>
          <w:p w:rsidRPr="003A3BFC" w:rsidR="003A3BFC" w:rsidP="003A3BFC" w:rsidRDefault="003A3BFC">
            <w:pPr>
              <w:pStyle w:val="TableParagraph"/>
              <w:spacing w:line="223"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nThickMediumGap" w:color="F8F8F8" w:sz="6" w:space="0"/>
              <w:left w:val="thinThickMediumGap" w:color="F8F8F8" w:sz="6" w:space="0"/>
              <w:bottom w:val="thinThickMediumGap" w:color="F8F8F8" w:sz="6" w:space="0"/>
              <w:right w:val="double" w:color="000000" w:sz="4" w:space="0"/>
            </w:tcBorders>
            <w:shd w:val="clear" w:color="auto" w:fill="F8F8F8"/>
          </w:tcPr>
          <w:p w:rsidRPr="003A3BFC" w:rsidR="003A3BFC" w:rsidP="003A3BFC" w:rsidRDefault="003A3BFC">
            <w:pPr>
              <w:pStyle w:val="TableParagraph"/>
              <w:spacing w:line="223" w:lineRule="exact"/>
              <w:ind w:left="-1"/>
              <w:rPr>
                <w:rFonts w:ascii="Arial" w:hAnsi="Arial" w:cs="Arial"/>
                <w:sz w:val="24"/>
                <w:szCs w:val="24"/>
              </w:rPr>
            </w:pPr>
            <w:r w:rsidRPr="003A3BFC">
              <w:rPr>
                <w:rFonts w:ascii="Arial" w:hAnsi="Arial" w:cs="Arial"/>
                <w:sz w:val="24"/>
                <w:szCs w:val="24"/>
              </w:rPr>
              <w:t>prijevoz</w:t>
            </w:r>
            <w:r w:rsidRPr="003A3BFC">
              <w:rPr>
                <w:rFonts w:ascii="Arial" w:hAnsi="Arial" w:cs="Arial"/>
                <w:spacing w:val="-3"/>
                <w:sz w:val="24"/>
                <w:szCs w:val="24"/>
              </w:rPr>
              <w:t xml:space="preserve"> </w:t>
            </w:r>
            <w:r w:rsidRPr="003A3BFC">
              <w:rPr>
                <w:rFonts w:ascii="Arial" w:hAnsi="Arial" w:cs="Arial"/>
                <w:sz w:val="24"/>
                <w:szCs w:val="24"/>
              </w:rPr>
              <w:t>putnika</w:t>
            </w:r>
            <w:r w:rsidRPr="003A3BFC">
              <w:rPr>
                <w:rFonts w:ascii="Arial" w:hAnsi="Arial" w:cs="Arial"/>
                <w:spacing w:val="-3"/>
                <w:sz w:val="24"/>
                <w:szCs w:val="24"/>
              </w:rPr>
              <w:t xml:space="preserve"> </w:t>
            </w:r>
            <w:r w:rsidRPr="003A3BFC">
              <w:rPr>
                <w:rFonts w:ascii="Arial" w:hAnsi="Arial" w:cs="Arial"/>
                <w:sz w:val="24"/>
                <w:szCs w:val="24"/>
              </w:rPr>
              <w:t>u</w:t>
            </w:r>
            <w:r w:rsidRPr="003A3BFC">
              <w:rPr>
                <w:rFonts w:ascii="Arial" w:hAnsi="Arial" w:cs="Arial"/>
                <w:spacing w:val="-5"/>
                <w:sz w:val="24"/>
                <w:szCs w:val="24"/>
              </w:rPr>
              <w:t xml:space="preserve"> </w:t>
            </w:r>
            <w:r w:rsidRPr="003A3BFC">
              <w:rPr>
                <w:rFonts w:ascii="Arial" w:hAnsi="Arial" w:cs="Arial"/>
                <w:sz w:val="24"/>
                <w:szCs w:val="24"/>
              </w:rPr>
              <w:t>javnom</w:t>
            </w:r>
            <w:r w:rsidRPr="003A3BFC">
              <w:rPr>
                <w:rFonts w:ascii="Arial" w:hAnsi="Arial" w:cs="Arial"/>
                <w:spacing w:val="-4"/>
                <w:sz w:val="24"/>
                <w:szCs w:val="24"/>
              </w:rPr>
              <w:t xml:space="preserve"> </w:t>
            </w:r>
            <w:r w:rsidRPr="003A3BFC">
              <w:rPr>
                <w:rFonts w:ascii="Arial" w:hAnsi="Arial" w:cs="Arial"/>
                <w:spacing w:val="-2"/>
                <w:sz w:val="24"/>
                <w:szCs w:val="24"/>
              </w:rPr>
              <w:t>prometu</w:t>
            </w:r>
          </w:p>
        </w:tc>
      </w:tr>
      <w:tr w:rsidRPr="003A3BFC" w:rsidR="003A3BFC" w:rsidTr="003A3BFC">
        <w:trPr>
          <w:trHeight w:val="242"/>
        </w:trPr>
        <w:tc>
          <w:tcPr>
            <w:tcW w:w="858" w:type="dxa"/>
            <w:tcBorders>
              <w:top w:val="thickThinMediumGap" w:color="F8F8F8" w:sz="6" w:space="0"/>
              <w:left w:val="double" w:color="000000" w:sz="4" w:space="0"/>
              <w:bottom w:val="thickThinMediumGap" w:color="F8F8F8" w:sz="6" w:space="0"/>
              <w:right w:val="thickThinMediumGap" w:color="F8F8F8" w:sz="6" w:space="0"/>
            </w:tcBorders>
            <w:shd w:val="clear" w:color="auto" w:fill="F8F8F8"/>
          </w:tcPr>
          <w:p w:rsidRPr="003A3BFC" w:rsidR="003A3BFC" w:rsidP="003A3BFC" w:rsidRDefault="003A3BFC">
            <w:pPr>
              <w:pStyle w:val="TableParagraph"/>
              <w:spacing w:line="222"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ckThinMediumGap" w:color="F8F8F8" w:sz="6" w:space="0"/>
              <w:left w:val="thinThickMediumGap" w:color="F8F8F8" w:sz="6" w:space="0"/>
              <w:bottom w:val="thickThinMediumGap" w:color="F8F8F8" w:sz="6" w:space="0"/>
              <w:right w:val="double" w:color="000000" w:sz="4" w:space="0"/>
            </w:tcBorders>
            <w:shd w:val="clear" w:color="auto" w:fill="F8F8F8"/>
          </w:tcPr>
          <w:p w:rsidRPr="003A3BFC" w:rsidR="003A3BFC" w:rsidP="003A3BFC" w:rsidRDefault="003A3BFC">
            <w:pPr>
              <w:pStyle w:val="TableParagraph"/>
              <w:spacing w:line="222" w:lineRule="exact"/>
              <w:ind w:left="-1"/>
              <w:rPr>
                <w:rFonts w:ascii="Arial" w:hAnsi="Arial" w:cs="Arial"/>
                <w:sz w:val="24"/>
                <w:szCs w:val="24"/>
              </w:rPr>
            </w:pPr>
            <w:r w:rsidRPr="003A3BFC">
              <w:rPr>
                <w:rFonts w:ascii="Arial" w:hAnsi="Arial" w:cs="Arial"/>
                <w:sz w:val="24"/>
                <w:szCs w:val="24"/>
              </w:rPr>
              <w:t>djelatnost</w:t>
            </w:r>
            <w:r w:rsidRPr="003A3BFC">
              <w:rPr>
                <w:rFonts w:ascii="Arial" w:hAnsi="Arial" w:cs="Arial"/>
                <w:spacing w:val="-5"/>
                <w:sz w:val="24"/>
                <w:szCs w:val="24"/>
              </w:rPr>
              <w:t xml:space="preserve"> </w:t>
            </w:r>
            <w:r w:rsidRPr="003A3BFC">
              <w:rPr>
                <w:rFonts w:ascii="Arial" w:hAnsi="Arial" w:cs="Arial"/>
                <w:sz w:val="24"/>
                <w:szCs w:val="24"/>
              </w:rPr>
              <w:t>prijevoza</w:t>
            </w:r>
            <w:r w:rsidRPr="003A3BFC">
              <w:rPr>
                <w:rFonts w:ascii="Arial" w:hAnsi="Arial" w:cs="Arial"/>
                <w:spacing w:val="-5"/>
                <w:sz w:val="24"/>
                <w:szCs w:val="24"/>
              </w:rPr>
              <w:t xml:space="preserve"> </w:t>
            </w:r>
            <w:r w:rsidRPr="003A3BFC">
              <w:rPr>
                <w:rFonts w:ascii="Arial" w:hAnsi="Arial" w:cs="Arial"/>
                <w:sz w:val="24"/>
                <w:szCs w:val="24"/>
              </w:rPr>
              <w:t>putnika</w:t>
            </w:r>
            <w:r w:rsidRPr="003A3BFC">
              <w:rPr>
                <w:rFonts w:ascii="Arial" w:hAnsi="Arial" w:cs="Arial"/>
                <w:spacing w:val="-6"/>
                <w:sz w:val="24"/>
                <w:szCs w:val="24"/>
              </w:rPr>
              <w:t xml:space="preserve"> </w:t>
            </w:r>
            <w:r w:rsidRPr="003A3BFC">
              <w:rPr>
                <w:rFonts w:ascii="Arial" w:hAnsi="Arial" w:cs="Arial"/>
                <w:sz w:val="24"/>
                <w:szCs w:val="24"/>
              </w:rPr>
              <w:t>u</w:t>
            </w:r>
            <w:r w:rsidRPr="003A3BFC">
              <w:rPr>
                <w:rFonts w:ascii="Arial" w:hAnsi="Arial" w:cs="Arial"/>
                <w:spacing w:val="-5"/>
                <w:sz w:val="24"/>
                <w:szCs w:val="24"/>
              </w:rPr>
              <w:t xml:space="preserve"> </w:t>
            </w:r>
            <w:r w:rsidRPr="003A3BFC">
              <w:rPr>
                <w:rFonts w:ascii="Arial" w:hAnsi="Arial" w:cs="Arial"/>
                <w:sz w:val="24"/>
                <w:szCs w:val="24"/>
              </w:rPr>
              <w:t>unutarnjem</w:t>
            </w:r>
            <w:r w:rsidRPr="003A3BFC">
              <w:rPr>
                <w:rFonts w:ascii="Arial" w:hAnsi="Arial" w:cs="Arial"/>
                <w:spacing w:val="-4"/>
                <w:sz w:val="24"/>
                <w:szCs w:val="24"/>
              </w:rPr>
              <w:t xml:space="preserve"> </w:t>
            </w:r>
            <w:r w:rsidRPr="003A3BFC">
              <w:rPr>
                <w:rFonts w:ascii="Arial" w:hAnsi="Arial" w:cs="Arial"/>
                <w:sz w:val="24"/>
                <w:szCs w:val="24"/>
              </w:rPr>
              <w:t>cestovnom</w:t>
            </w:r>
            <w:r w:rsidRPr="003A3BFC">
              <w:rPr>
                <w:rFonts w:ascii="Arial" w:hAnsi="Arial" w:cs="Arial"/>
                <w:spacing w:val="-4"/>
                <w:sz w:val="24"/>
                <w:szCs w:val="24"/>
              </w:rPr>
              <w:t xml:space="preserve"> </w:t>
            </w:r>
            <w:r w:rsidRPr="003A3BFC">
              <w:rPr>
                <w:rFonts w:ascii="Arial" w:hAnsi="Arial" w:cs="Arial"/>
                <w:spacing w:val="-2"/>
                <w:sz w:val="24"/>
                <w:szCs w:val="24"/>
              </w:rPr>
              <w:t>prometu</w:t>
            </w:r>
          </w:p>
        </w:tc>
      </w:tr>
      <w:tr w:rsidRPr="003A3BFC" w:rsidR="003A3BFC" w:rsidTr="003A3BFC">
        <w:trPr>
          <w:trHeight w:val="244"/>
        </w:trPr>
        <w:tc>
          <w:tcPr>
            <w:tcW w:w="858" w:type="dxa"/>
            <w:tcBorders>
              <w:top w:val="thinThickMediumGap" w:color="F8F8F8" w:sz="6" w:space="0"/>
              <w:left w:val="double" w:color="000000" w:sz="4" w:space="0"/>
              <w:bottom w:val="thinThickMediumGap" w:color="F8F8F8" w:sz="6" w:space="0"/>
              <w:right w:val="thickThinMediumGap" w:color="F8F8F8" w:sz="6" w:space="0"/>
            </w:tcBorders>
            <w:shd w:val="clear" w:color="auto" w:fill="F8F8F8"/>
          </w:tcPr>
          <w:p w:rsidRPr="003A3BFC" w:rsidR="003A3BFC" w:rsidP="003A3BFC" w:rsidRDefault="003A3BFC">
            <w:pPr>
              <w:pStyle w:val="TableParagraph"/>
              <w:spacing w:line="225"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nThickMediumGap" w:color="F8F8F8" w:sz="6" w:space="0"/>
              <w:left w:val="thinThickMediumGap" w:color="F8F8F8" w:sz="6" w:space="0"/>
              <w:bottom w:val="thinThickMediumGap" w:color="F8F8F8" w:sz="6" w:space="0"/>
              <w:right w:val="double" w:color="000000" w:sz="4" w:space="0"/>
            </w:tcBorders>
            <w:shd w:val="clear" w:color="auto" w:fill="F8F8F8"/>
          </w:tcPr>
          <w:p w:rsidRPr="003A3BFC" w:rsidR="003A3BFC" w:rsidP="003A3BFC" w:rsidRDefault="003A3BFC">
            <w:pPr>
              <w:pStyle w:val="TableParagraph"/>
              <w:spacing w:line="225" w:lineRule="exact"/>
              <w:ind w:left="-1"/>
              <w:rPr>
                <w:rFonts w:ascii="Arial" w:hAnsi="Arial" w:cs="Arial"/>
                <w:sz w:val="24"/>
                <w:szCs w:val="24"/>
              </w:rPr>
            </w:pPr>
            <w:r w:rsidRPr="003A3BFC">
              <w:rPr>
                <w:rFonts w:ascii="Arial" w:hAnsi="Arial" w:cs="Arial"/>
                <w:sz w:val="24"/>
                <w:szCs w:val="24"/>
              </w:rPr>
              <w:t>djelatnost</w:t>
            </w:r>
            <w:r w:rsidRPr="003A3BFC">
              <w:rPr>
                <w:rFonts w:ascii="Arial" w:hAnsi="Arial" w:cs="Arial"/>
                <w:spacing w:val="-7"/>
                <w:sz w:val="24"/>
                <w:szCs w:val="24"/>
              </w:rPr>
              <w:t xml:space="preserve"> </w:t>
            </w:r>
            <w:r w:rsidRPr="003A3BFC">
              <w:rPr>
                <w:rFonts w:ascii="Arial" w:hAnsi="Arial" w:cs="Arial"/>
                <w:sz w:val="24"/>
                <w:szCs w:val="24"/>
              </w:rPr>
              <w:t>prijevoza</w:t>
            </w:r>
            <w:r w:rsidRPr="003A3BFC">
              <w:rPr>
                <w:rFonts w:ascii="Arial" w:hAnsi="Arial" w:cs="Arial"/>
                <w:spacing w:val="-6"/>
                <w:sz w:val="24"/>
                <w:szCs w:val="24"/>
              </w:rPr>
              <w:t xml:space="preserve"> </w:t>
            </w:r>
            <w:r w:rsidRPr="003A3BFC">
              <w:rPr>
                <w:rFonts w:ascii="Arial" w:hAnsi="Arial" w:cs="Arial"/>
                <w:sz w:val="24"/>
                <w:szCs w:val="24"/>
              </w:rPr>
              <w:t>putnika</w:t>
            </w:r>
            <w:r w:rsidRPr="003A3BFC">
              <w:rPr>
                <w:rFonts w:ascii="Arial" w:hAnsi="Arial" w:cs="Arial"/>
                <w:spacing w:val="-8"/>
                <w:sz w:val="24"/>
                <w:szCs w:val="24"/>
              </w:rPr>
              <w:t xml:space="preserve"> </w:t>
            </w:r>
            <w:r w:rsidRPr="003A3BFC">
              <w:rPr>
                <w:rFonts w:ascii="Arial" w:hAnsi="Arial" w:cs="Arial"/>
                <w:sz w:val="24"/>
                <w:szCs w:val="24"/>
              </w:rPr>
              <w:t>u</w:t>
            </w:r>
            <w:r w:rsidRPr="003A3BFC">
              <w:rPr>
                <w:rFonts w:ascii="Arial" w:hAnsi="Arial" w:cs="Arial"/>
                <w:spacing w:val="-6"/>
                <w:sz w:val="24"/>
                <w:szCs w:val="24"/>
              </w:rPr>
              <w:t xml:space="preserve"> </w:t>
            </w:r>
            <w:r w:rsidRPr="003A3BFC">
              <w:rPr>
                <w:rFonts w:ascii="Arial" w:hAnsi="Arial" w:cs="Arial"/>
                <w:sz w:val="24"/>
                <w:szCs w:val="24"/>
              </w:rPr>
              <w:t>međunarodnom</w:t>
            </w:r>
            <w:r w:rsidRPr="003A3BFC">
              <w:rPr>
                <w:rFonts w:ascii="Arial" w:hAnsi="Arial" w:cs="Arial"/>
                <w:spacing w:val="-5"/>
                <w:sz w:val="24"/>
                <w:szCs w:val="24"/>
              </w:rPr>
              <w:t xml:space="preserve"> </w:t>
            </w:r>
            <w:r w:rsidRPr="003A3BFC">
              <w:rPr>
                <w:rFonts w:ascii="Arial" w:hAnsi="Arial" w:cs="Arial"/>
                <w:sz w:val="24"/>
                <w:szCs w:val="24"/>
              </w:rPr>
              <w:t>cestovnom</w:t>
            </w:r>
            <w:r w:rsidRPr="003A3BFC">
              <w:rPr>
                <w:rFonts w:ascii="Arial" w:hAnsi="Arial" w:cs="Arial"/>
                <w:spacing w:val="-4"/>
                <w:sz w:val="24"/>
                <w:szCs w:val="24"/>
              </w:rPr>
              <w:t xml:space="preserve"> </w:t>
            </w:r>
            <w:r w:rsidRPr="003A3BFC">
              <w:rPr>
                <w:rFonts w:ascii="Arial" w:hAnsi="Arial" w:cs="Arial"/>
                <w:spacing w:val="-2"/>
                <w:sz w:val="24"/>
                <w:szCs w:val="24"/>
              </w:rPr>
              <w:t>prometu</w:t>
            </w:r>
          </w:p>
        </w:tc>
      </w:tr>
      <w:tr w:rsidRPr="003A3BFC" w:rsidR="003A3BFC" w:rsidTr="003A3BFC">
        <w:trPr>
          <w:trHeight w:val="242"/>
        </w:trPr>
        <w:tc>
          <w:tcPr>
            <w:tcW w:w="858" w:type="dxa"/>
            <w:tcBorders>
              <w:top w:val="thickThinMediumGap" w:color="F8F8F8" w:sz="6" w:space="0"/>
              <w:left w:val="double" w:color="000000" w:sz="4" w:space="0"/>
              <w:bottom w:val="thinThickMediumGap" w:color="F8F8F8" w:sz="6" w:space="0"/>
              <w:right w:val="thickThinMediumGap" w:color="F8F8F8" w:sz="6" w:space="0"/>
            </w:tcBorders>
            <w:shd w:val="clear" w:color="auto" w:fill="F8F8F8"/>
          </w:tcPr>
          <w:p w:rsidRPr="003A3BFC" w:rsidR="003A3BFC" w:rsidP="003A3BFC" w:rsidRDefault="003A3BFC">
            <w:pPr>
              <w:pStyle w:val="TableParagraph"/>
              <w:spacing w:line="222"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ckThinMediumGap" w:color="F8F8F8" w:sz="6" w:space="0"/>
              <w:left w:val="thinThickMediumGap" w:color="F8F8F8" w:sz="6" w:space="0"/>
              <w:bottom w:val="thinThickMediumGap" w:color="F8F8F8" w:sz="6" w:space="0"/>
              <w:right w:val="double" w:color="000000" w:sz="4" w:space="0"/>
            </w:tcBorders>
            <w:shd w:val="clear" w:color="auto" w:fill="F8F8F8"/>
          </w:tcPr>
          <w:p w:rsidRPr="003A3BFC" w:rsidR="003A3BFC" w:rsidP="003A3BFC" w:rsidRDefault="003A3BFC">
            <w:pPr>
              <w:pStyle w:val="TableParagraph"/>
              <w:spacing w:line="222" w:lineRule="exact"/>
              <w:ind w:left="-1"/>
              <w:rPr>
                <w:rFonts w:ascii="Arial" w:hAnsi="Arial" w:cs="Arial"/>
                <w:sz w:val="24"/>
                <w:szCs w:val="24"/>
              </w:rPr>
            </w:pPr>
            <w:r w:rsidRPr="003A3BFC">
              <w:rPr>
                <w:rFonts w:ascii="Arial" w:hAnsi="Arial" w:cs="Arial"/>
                <w:sz w:val="24"/>
                <w:szCs w:val="24"/>
              </w:rPr>
              <w:t>djelatnost</w:t>
            </w:r>
            <w:r w:rsidRPr="003A3BFC">
              <w:rPr>
                <w:rFonts w:ascii="Arial" w:hAnsi="Arial" w:cs="Arial"/>
                <w:spacing w:val="-4"/>
                <w:sz w:val="24"/>
                <w:szCs w:val="24"/>
              </w:rPr>
              <w:t xml:space="preserve"> </w:t>
            </w:r>
            <w:r w:rsidRPr="003A3BFC">
              <w:rPr>
                <w:rFonts w:ascii="Arial" w:hAnsi="Arial" w:cs="Arial"/>
                <w:sz w:val="24"/>
                <w:szCs w:val="24"/>
              </w:rPr>
              <w:t>prijevoza</w:t>
            </w:r>
            <w:r w:rsidRPr="003A3BFC">
              <w:rPr>
                <w:rFonts w:ascii="Arial" w:hAnsi="Arial" w:cs="Arial"/>
                <w:spacing w:val="-5"/>
                <w:sz w:val="24"/>
                <w:szCs w:val="24"/>
              </w:rPr>
              <w:t xml:space="preserve"> </w:t>
            </w:r>
            <w:r w:rsidRPr="003A3BFC">
              <w:rPr>
                <w:rFonts w:ascii="Arial" w:hAnsi="Arial" w:cs="Arial"/>
                <w:sz w:val="24"/>
                <w:szCs w:val="24"/>
              </w:rPr>
              <w:t>tereta</w:t>
            </w:r>
            <w:r w:rsidRPr="003A3BFC">
              <w:rPr>
                <w:rFonts w:ascii="Arial" w:hAnsi="Arial" w:cs="Arial"/>
                <w:spacing w:val="-4"/>
                <w:sz w:val="24"/>
                <w:szCs w:val="24"/>
              </w:rPr>
              <w:t xml:space="preserve"> </w:t>
            </w:r>
            <w:r w:rsidRPr="003A3BFC">
              <w:rPr>
                <w:rFonts w:ascii="Arial" w:hAnsi="Arial" w:cs="Arial"/>
                <w:sz w:val="24"/>
                <w:szCs w:val="24"/>
              </w:rPr>
              <w:t>u</w:t>
            </w:r>
            <w:r w:rsidRPr="003A3BFC">
              <w:rPr>
                <w:rFonts w:ascii="Arial" w:hAnsi="Arial" w:cs="Arial"/>
                <w:spacing w:val="-6"/>
                <w:sz w:val="24"/>
                <w:szCs w:val="24"/>
              </w:rPr>
              <w:t xml:space="preserve"> </w:t>
            </w:r>
            <w:r w:rsidRPr="003A3BFC">
              <w:rPr>
                <w:rFonts w:ascii="Arial" w:hAnsi="Arial" w:cs="Arial"/>
                <w:sz w:val="24"/>
                <w:szCs w:val="24"/>
              </w:rPr>
              <w:t>unutarnjem</w:t>
            </w:r>
            <w:r w:rsidRPr="003A3BFC">
              <w:rPr>
                <w:rFonts w:ascii="Arial" w:hAnsi="Arial" w:cs="Arial"/>
                <w:spacing w:val="-4"/>
                <w:sz w:val="24"/>
                <w:szCs w:val="24"/>
              </w:rPr>
              <w:t xml:space="preserve"> </w:t>
            </w:r>
            <w:r w:rsidRPr="003A3BFC">
              <w:rPr>
                <w:rFonts w:ascii="Arial" w:hAnsi="Arial" w:cs="Arial"/>
                <w:sz w:val="24"/>
                <w:szCs w:val="24"/>
              </w:rPr>
              <w:t>i</w:t>
            </w:r>
            <w:r w:rsidRPr="003A3BFC">
              <w:rPr>
                <w:rFonts w:ascii="Arial" w:hAnsi="Arial" w:cs="Arial"/>
                <w:spacing w:val="-3"/>
                <w:sz w:val="24"/>
                <w:szCs w:val="24"/>
              </w:rPr>
              <w:t xml:space="preserve"> </w:t>
            </w:r>
            <w:r w:rsidRPr="003A3BFC">
              <w:rPr>
                <w:rFonts w:ascii="Arial" w:hAnsi="Arial" w:cs="Arial"/>
                <w:sz w:val="24"/>
                <w:szCs w:val="24"/>
              </w:rPr>
              <w:t>međunarodnom</w:t>
            </w:r>
            <w:r w:rsidRPr="003A3BFC">
              <w:rPr>
                <w:rFonts w:ascii="Arial" w:hAnsi="Arial" w:cs="Arial"/>
                <w:spacing w:val="-4"/>
                <w:sz w:val="24"/>
                <w:szCs w:val="24"/>
              </w:rPr>
              <w:t xml:space="preserve"> </w:t>
            </w:r>
            <w:r w:rsidRPr="003A3BFC">
              <w:rPr>
                <w:rFonts w:ascii="Arial" w:hAnsi="Arial" w:cs="Arial"/>
                <w:sz w:val="24"/>
                <w:szCs w:val="24"/>
              </w:rPr>
              <w:t>cestovnom</w:t>
            </w:r>
            <w:r w:rsidRPr="003A3BFC">
              <w:rPr>
                <w:rFonts w:ascii="Arial" w:hAnsi="Arial" w:cs="Arial"/>
                <w:spacing w:val="-3"/>
                <w:sz w:val="24"/>
                <w:szCs w:val="24"/>
              </w:rPr>
              <w:t xml:space="preserve"> </w:t>
            </w:r>
            <w:r w:rsidRPr="003A3BFC">
              <w:rPr>
                <w:rFonts w:ascii="Arial" w:hAnsi="Arial" w:cs="Arial"/>
                <w:spacing w:val="-2"/>
                <w:sz w:val="24"/>
                <w:szCs w:val="24"/>
              </w:rPr>
              <w:t>prometu</w:t>
            </w:r>
          </w:p>
        </w:tc>
      </w:tr>
      <w:tr w:rsidRPr="003A3BFC" w:rsidR="003A3BFC" w:rsidTr="003A3BFC">
        <w:trPr>
          <w:trHeight w:val="242"/>
        </w:trPr>
        <w:tc>
          <w:tcPr>
            <w:tcW w:w="858" w:type="dxa"/>
            <w:tcBorders>
              <w:top w:val="thickThinMediumGap" w:color="F8F8F8" w:sz="6" w:space="0"/>
              <w:left w:val="double" w:color="000000" w:sz="4" w:space="0"/>
              <w:bottom w:val="thickThinMediumGap" w:color="F8F8F8" w:sz="6" w:space="0"/>
              <w:right w:val="thickThinMediumGap" w:color="F8F8F8" w:sz="6" w:space="0"/>
            </w:tcBorders>
            <w:shd w:val="clear" w:color="auto" w:fill="F8F8F8"/>
          </w:tcPr>
          <w:p w:rsidRPr="003A3BFC" w:rsidR="003A3BFC" w:rsidP="003A3BFC" w:rsidRDefault="003A3BFC">
            <w:pPr>
              <w:pStyle w:val="TableParagraph"/>
              <w:spacing w:line="222"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ckThinMediumGap" w:color="F8F8F8" w:sz="6" w:space="0"/>
              <w:left w:val="thinThickMediumGap" w:color="F8F8F8" w:sz="6" w:space="0"/>
              <w:bottom w:val="thickThinMediumGap" w:color="F8F8F8" w:sz="6" w:space="0"/>
              <w:right w:val="double" w:color="000000" w:sz="4" w:space="0"/>
            </w:tcBorders>
            <w:shd w:val="clear" w:color="auto" w:fill="F8F8F8"/>
          </w:tcPr>
          <w:p w:rsidRPr="003A3BFC" w:rsidR="003A3BFC" w:rsidP="003A3BFC" w:rsidRDefault="003A3BFC">
            <w:pPr>
              <w:pStyle w:val="TableParagraph"/>
              <w:spacing w:line="222" w:lineRule="exact"/>
              <w:ind w:left="-1"/>
              <w:rPr>
                <w:rFonts w:ascii="Arial" w:hAnsi="Arial" w:cs="Arial"/>
                <w:sz w:val="24"/>
                <w:szCs w:val="24"/>
              </w:rPr>
            </w:pPr>
            <w:r w:rsidRPr="003A3BFC">
              <w:rPr>
                <w:rFonts w:ascii="Arial" w:hAnsi="Arial" w:cs="Arial"/>
                <w:sz w:val="24"/>
                <w:szCs w:val="24"/>
              </w:rPr>
              <w:t>prijevoz</w:t>
            </w:r>
            <w:r w:rsidRPr="003A3BFC">
              <w:rPr>
                <w:rFonts w:ascii="Arial" w:hAnsi="Arial" w:cs="Arial"/>
                <w:spacing w:val="-4"/>
                <w:sz w:val="24"/>
                <w:szCs w:val="24"/>
              </w:rPr>
              <w:t xml:space="preserve"> </w:t>
            </w:r>
            <w:r w:rsidRPr="003A3BFC">
              <w:rPr>
                <w:rFonts w:ascii="Arial" w:hAnsi="Arial" w:cs="Arial"/>
                <w:sz w:val="24"/>
                <w:szCs w:val="24"/>
              </w:rPr>
              <w:t>za</w:t>
            </w:r>
            <w:r w:rsidRPr="003A3BFC">
              <w:rPr>
                <w:rFonts w:ascii="Arial" w:hAnsi="Arial" w:cs="Arial"/>
                <w:spacing w:val="-4"/>
                <w:sz w:val="24"/>
                <w:szCs w:val="24"/>
              </w:rPr>
              <w:t xml:space="preserve"> </w:t>
            </w:r>
            <w:r w:rsidRPr="003A3BFC">
              <w:rPr>
                <w:rFonts w:ascii="Arial" w:hAnsi="Arial" w:cs="Arial"/>
                <w:sz w:val="24"/>
                <w:szCs w:val="24"/>
              </w:rPr>
              <w:t>vlastite</w:t>
            </w:r>
            <w:r w:rsidRPr="003A3BFC">
              <w:rPr>
                <w:rFonts w:ascii="Arial" w:hAnsi="Arial" w:cs="Arial"/>
                <w:spacing w:val="-3"/>
                <w:sz w:val="24"/>
                <w:szCs w:val="24"/>
              </w:rPr>
              <w:t xml:space="preserve"> </w:t>
            </w:r>
            <w:r w:rsidRPr="003A3BFC">
              <w:rPr>
                <w:rFonts w:ascii="Arial" w:hAnsi="Arial" w:cs="Arial"/>
                <w:spacing w:val="-2"/>
                <w:sz w:val="24"/>
                <w:szCs w:val="24"/>
              </w:rPr>
              <w:t>potrebe</w:t>
            </w:r>
          </w:p>
        </w:tc>
      </w:tr>
      <w:tr w:rsidRPr="003A3BFC" w:rsidR="003A3BFC" w:rsidTr="003A3BFC">
        <w:trPr>
          <w:trHeight w:val="242"/>
        </w:trPr>
        <w:tc>
          <w:tcPr>
            <w:tcW w:w="858" w:type="dxa"/>
            <w:tcBorders>
              <w:top w:val="thinThickMediumGap" w:color="F8F8F8" w:sz="6" w:space="0"/>
              <w:left w:val="double" w:color="000000" w:sz="4" w:space="0"/>
              <w:bottom w:val="thinThickMediumGap" w:color="F8F8F8" w:sz="6" w:space="0"/>
              <w:right w:val="thickThinMediumGap" w:color="F8F8F8" w:sz="6" w:space="0"/>
            </w:tcBorders>
            <w:shd w:val="clear" w:color="auto" w:fill="F8F8F8"/>
          </w:tcPr>
          <w:p w:rsidRPr="003A3BFC" w:rsidR="003A3BFC" w:rsidP="003A3BFC" w:rsidRDefault="003A3BFC">
            <w:pPr>
              <w:pStyle w:val="TableParagraph"/>
              <w:spacing w:line="222"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nThickMediumGap" w:color="F8F8F8" w:sz="6" w:space="0"/>
              <w:left w:val="thinThickMediumGap" w:color="F8F8F8" w:sz="6" w:space="0"/>
              <w:bottom w:val="thinThickMediumGap" w:color="F8F8F8" w:sz="6" w:space="0"/>
              <w:right w:val="double" w:color="000000" w:sz="4" w:space="0"/>
            </w:tcBorders>
            <w:shd w:val="clear" w:color="auto" w:fill="F8F8F8"/>
          </w:tcPr>
          <w:p w:rsidRPr="003A3BFC" w:rsidR="003A3BFC" w:rsidP="003A3BFC" w:rsidRDefault="003A3BFC">
            <w:pPr>
              <w:pStyle w:val="TableParagraph"/>
              <w:spacing w:line="222" w:lineRule="exact"/>
              <w:ind w:left="-1"/>
              <w:rPr>
                <w:rFonts w:ascii="Arial" w:hAnsi="Arial" w:cs="Arial"/>
                <w:sz w:val="24"/>
                <w:szCs w:val="24"/>
              </w:rPr>
            </w:pPr>
            <w:r w:rsidRPr="003A3BFC">
              <w:rPr>
                <w:rFonts w:ascii="Arial" w:hAnsi="Arial" w:cs="Arial"/>
                <w:sz w:val="24"/>
                <w:szCs w:val="24"/>
              </w:rPr>
              <w:t>iznajmljivanje</w:t>
            </w:r>
            <w:r w:rsidRPr="003A3BFC">
              <w:rPr>
                <w:rFonts w:ascii="Arial" w:hAnsi="Arial" w:cs="Arial"/>
                <w:spacing w:val="-7"/>
                <w:sz w:val="24"/>
                <w:szCs w:val="24"/>
              </w:rPr>
              <w:t xml:space="preserve"> </w:t>
            </w:r>
            <w:r w:rsidRPr="003A3BFC">
              <w:rPr>
                <w:rFonts w:ascii="Arial" w:hAnsi="Arial" w:cs="Arial"/>
                <w:sz w:val="24"/>
                <w:szCs w:val="24"/>
              </w:rPr>
              <w:t>strojeva</w:t>
            </w:r>
            <w:r w:rsidRPr="003A3BFC">
              <w:rPr>
                <w:rFonts w:ascii="Arial" w:hAnsi="Arial" w:cs="Arial"/>
                <w:spacing w:val="-6"/>
                <w:sz w:val="24"/>
                <w:szCs w:val="24"/>
              </w:rPr>
              <w:t xml:space="preserve"> </w:t>
            </w:r>
            <w:r w:rsidRPr="003A3BFC">
              <w:rPr>
                <w:rFonts w:ascii="Arial" w:hAnsi="Arial" w:cs="Arial"/>
                <w:sz w:val="24"/>
                <w:szCs w:val="24"/>
              </w:rPr>
              <w:t>i</w:t>
            </w:r>
            <w:r w:rsidRPr="003A3BFC">
              <w:rPr>
                <w:rFonts w:ascii="Arial" w:hAnsi="Arial" w:cs="Arial"/>
                <w:spacing w:val="-3"/>
                <w:sz w:val="24"/>
                <w:szCs w:val="24"/>
              </w:rPr>
              <w:t xml:space="preserve"> </w:t>
            </w:r>
            <w:r w:rsidRPr="003A3BFC">
              <w:rPr>
                <w:rFonts w:ascii="Arial" w:hAnsi="Arial" w:cs="Arial"/>
                <w:sz w:val="24"/>
                <w:szCs w:val="24"/>
              </w:rPr>
              <w:t>opreme,</w:t>
            </w:r>
            <w:r w:rsidRPr="003A3BFC">
              <w:rPr>
                <w:rFonts w:ascii="Arial" w:hAnsi="Arial" w:cs="Arial"/>
                <w:spacing w:val="-4"/>
                <w:sz w:val="24"/>
                <w:szCs w:val="24"/>
              </w:rPr>
              <w:t xml:space="preserve"> </w:t>
            </w:r>
            <w:r w:rsidRPr="003A3BFC">
              <w:rPr>
                <w:rFonts w:ascii="Arial" w:hAnsi="Arial" w:cs="Arial"/>
                <w:sz w:val="24"/>
                <w:szCs w:val="24"/>
              </w:rPr>
              <w:t>bez</w:t>
            </w:r>
            <w:r w:rsidRPr="003A3BFC">
              <w:rPr>
                <w:rFonts w:ascii="Arial" w:hAnsi="Arial" w:cs="Arial"/>
                <w:spacing w:val="-4"/>
                <w:sz w:val="24"/>
                <w:szCs w:val="24"/>
              </w:rPr>
              <w:t xml:space="preserve"> </w:t>
            </w:r>
            <w:r w:rsidRPr="003A3BFC">
              <w:rPr>
                <w:rFonts w:ascii="Arial" w:hAnsi="Arial" w:cs="Arial"/>
                <w:sz w:val="24"/>
                <w:szCs w:val="24"/>
              </w:rPr>
              <w:t>rukovatelja</w:t>
            </w:r>
            <w:r w:rsidRPr="003A3BFC">
              <w:rPr>
                <w:rFonts w:ascii="Arial" w:hAnsi="Arial" w:cs="Arial"/>
                <w:spacing w:val="-6"/>
                <w:sz w:val="24"/>
                <w:szCs w:val="24"/>
              </w:rPr>
              <w:t xml:space="preserve"> </w:t>
            </w:r>
            <w:r w:rsidRPr="003A3BFC">
              <w:rPr>
                <w:rFonts w:ascii="Arial" w:hAnsi="Arial" w:cs="Arial"/>
                <w:sz w:val="24"/>
                <w:szCs w:val="24"/>
              </w:rPr>
              <w:t>i</w:t>
            </w:r>
            <w:r w:rsidRPr="003A3BFC">
              <w:rPr>
                <w:rFonts w:ascii="Arial" w:hAnsi="Arial" w:cs="Arial"/>
                <w:spacing w:val="-4"/>
                <w:sz w:val="24"/>
                <w:szCs w:val="24"/>
              </w:rPr>
              <w:t xml:space="preserve"> </w:t>
            </w:r>
            <w:r w:rsidRPr="003A3BFC">
              <w:rPr>
                <w:rFonts w:ascii="Arial" w:hAnsi="Arial" w:cs="Arial"/>
                <w:sz w:val="24"/>
                <w:szCs w:val="24"/>
              </w:rPr>
              <w:t>predmeta</w:t>
            </w:r>
            <w:r w:rsidRPr="003A3BFC">
              <w:rPr>
                <w:rFonts w:ascii="Arial" w:hAnsi="Arial" w:cs="Arial"/>
                <w:spacing w:val="-4"/>
                <w:sz w:val="24"/>
                <w:szCs w:val="24"/>
              </w:rPr>
              <w:t xml:space="preserve"> </w:t>
            </w:r>
            <w:r w:rsidRPr="003A3BFC">
              <w:rPr>
                <w:rFonts w:ascii="Arial" w:hAnsi="Arial" w:cs="Arial"/>
                <w:sz w:val="24"/>
                <w:szCs w:val="24"/>
              </w:rPr>
              <w:t>za</w:t>
            </w:r>
            <w:r w:rsidRPr="003A3BFC">
              <w:rPr>
                <w:rFonts w:ascii="Arial" w:hAnsi="Arial" w:cs="Arial"/>
                <w:spacing w:val="-4"/>
                <w:sz w:val="24"/>
                <w:szCs w:val="24"/>
              </w:rPr>
              <w:t xml:space="preserve"> </w:t>
            </w:r>
            <w:r w:rsidRPr="003A3BFC">
              <w:rPr>
                <w:rFonts w:ascii="Arial" w:hAnsi="Arial" w:cs="Arial"/>
                <w:sz w:val="24"/>
                <w:szCs w:val="24"/>
              </w:rPr>
              <w:t>osobnu</w:t>
            </w:r>
            <w:r w:rsidRPr="003A3BFC">
              <w:rPr>
                <w:rFonts w:ascii="Arial" w:hAnsi="Arial" w:cs="Arial"/>
                <w:spacing w:val="-4"/>
                <w:sz w:val="24"/>
                <w:szCs w:val="24"/>
              </w:rPr>
              <w:t xml:space="preserve"> </w:t>
            </w:r>
            <w:r w:rsidRPr="003A3BFC">
              <w:rPr>
                <w:rFonts w:ascii="Arial" w:hAnsi="Arial" w:cs="Arial"/>
                <w:sz w:val="24"/>
                <w:szCs w:val="24"/>
              </w:rPr>
              <w:t>uporabu</w:t>
            </w:r>
            <w:r w:rsidRPr="003A3BFC">
              <w:rPr>
                <w:rFonts w:ascii="Arial" w:hAnsi="Arial" w:cs="Arial"/>
                <w:spacing w:val="-4"/>
                <w:sz w:val="24"/>
                <w:szCs w:val="24"/>
              </w:rPr>
              <w:t xml:space="preserve"> </w:t>
            </w:r>
            <w:r w:rsidRPr="003A3BFC">
              <w:rPr>
                <w:rFonts w:ascii="Arial" w:hAnsi="Arial" w:cs="Arial"/>
                <w:sz w:val="24"/>
                <w:szCs w:val="24"/>
              </w:rPr>
              <w:t>i</w:t>
            </w:r>
            <w:r w:rsidRPr="003A3BFC">
              <w:rPr>
                <w:rFonts w:ascii="Arial" w:hAnsi="Arial" w:cs="Arial"/>
                <w:spacing w:val="-6"/>
                <w:sz w:val="24"/>
                <w:szCs w:val="24"/>
              </w:rPr>
              <w:t xml:space="preserve"> </w:t>
            </w:r>
            <w:r w:rsidRPr="003A3BFC">
              <w:rPr>
                <w:rFonts w:ascii="Arial" w:hAnsi="Arial" w:cs="Arial"/>
                <w:spacing w:val="-2"/>
                <w:sz w:val="24"/>
                <w:szCs w:val="24"/>
              </w:rPr>
              <w:t>kućanstvo</w:t>
            </w:r>
          </w:p>
        </w:tc>
      </w:tr>
      <w:tr w:rsidRPr="003A3BFC" w:rsidR="003A3BFC" w:rsidTr="003A3BFC">
        <w:trPr>
          <w:trHeight w:val="259"/>
        </w:trPr>
        <w:tc>
          <w:tcPr>
            <w:tcW w:w="858" w:type="dxa"/>
            <w:tcBorders>
              <w:top w:val="thickThinMediumGap" w:color="F8F8F8" w:sz="6" w:space="0"/>
              <w:left w:val="double" w:color="000000" w:sz="4" w:space="0"/>
              <w:bottom w:val="double" w:color="000000" w:sz="4" w:space="0"/>
              <w:right w:val="thickThinMediumGap" w:color="F8F8F8" w:sz="6" w:space="0"/>
            </w:tcBorders>
            <w:shd w:val="clear" w:color="auto" w:fill="F8F8F8"/>
          </w:tcPr>
          <w:p w:rsidRPr="003A3BFC" w:rsidR="003A3BFC" w:rsidP="003A3BFC" w:rsidRDefault="003A3BFC">
            <w:pPr>
              <w:pStyle w:val="TableParagraph"/>
              <w:spacing w:line="240"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thickThinMediumGap" w:color="F8F8F8" w:sz="6" w:space="0"/>
              <w:left w:val="thinThickMediumGap" w:color="F8F8F8" w:sz="6" w:space="0"/>
              <w:bottom w:val="double" w:color="000000" w:sz="4" w:space="0"/>
              <w:right w:val="double" w:color="000000" w:sz="4" w:space="0"/>
            </w:tcBorders>
            <w:shd w:val="clear" w:color="auto" w:fill="F8F8F8"/>
          </w:tcPr>
          <w:p w:rsidRPr="003A3BFC" w:rsidR="003A3BFC" w:rsidP="003A3BFC" w:rsidRDefault="003A3BFC">
            <w:pPr>
              <w:pStyle w:val="TableParagraph"/>
              <w:spacing w:line="240" w:lineRule="exact"/>
              <w:ind w:left="-1"/>
              <w:rPr>
                <w:rFonts w:ascii="Arial" w:hAnsi="Arial" w:cs="Arial"/>
                <w:sz w:val="24"/>
                <w:szCs w:val="24"/>
              </w:rPr>
            </w:pPr>
            <w:r w:rsidRPr="003A3BFC">
              <w:rPr>
                <w:rFonts w:ascii="Arial" w:hAnsi="Arial" w:cs="Arial"/>
                <w:sz w:val="24"/>
                <w:szCs w:val="24"/>
              </w:rPr>
              <w:t>kupnja</w:t>
            </w:r>
            <w:r w:rsidRPr="003A3BFC">
              <w:rPr>
                <w:rFonts w:ascii="Arial" w:hAnsi="Arial" w:cs="Arial"/>
                <w:spacing w:val="-4"/>
                <w:sz w:val="24"/>
                <w:szCs w:val="24"/>
              </w:rPr>
              <w:t xml:space="preserve"> </w:t>
            </w:r>
            <w:r w:rsidRPr="003A3BFC">
              <w:rPr>
                <w:rFonts w:ascii="Arial" w:hAnsi="Arial" w:cs="Arial"/>
                <w:sz w:val="24"/>
                <w:szCs w:val="24"/>
              </w:rPr>
              <w:t>i</w:t>
            </w:r>
            <w:r w:rsidRPr="003A3BFC">
              <w:rPr>
                <w:rFonts w:ascii="Arial" w:hAnsi="Arial" w:cs="Arial"/>
                <w:spacing w:val="-1"/>
                <w:sz w:val="24"/>
                <w:szCs w:val="24"/>
              </w:rPr>
              <w:t xml:space="preserve"> </w:t>
            </w:r>
            <w:r w:rsidRPr="003A3BFC">
              <w:rPr>
                <w:rFonts w:ascii="Arial" w:hAnsi="Arial" w:cs="Arial"/>
                <w:sz w:val="24"/>
                <w:szCs w:val="24"/>
              </w:rPr>
              <w:t>prodaja</w:t>
            </w:r>
            <w:r w:rsidRPr="003A3BFC">
              <w:rPr>
                <w:rFonts w:ascii="Arial" w:hAnsi="Arial" w:cs="Arial"/>
                <w:spacing w:val="-3"/>
                <w:sz w:val="24"/>
                <w:szCs w:val="24"/>
              </w:rPr>
              <w:t xml:space="preserve"> </w:t>
            </w:r>
            <w:r w:rsidRPr="003A3BFC">
              <w:rPr>
                <w:rFonts w:ascii="Arial" w:hAnsi="Arial" w:cs="Arial"/>
                <w:spacing w:val="-4"/>
                <w:sz w:val="24"/>
                <w:szCs w:val="24"/>
              </w:rPr>
              <w:t>robe</w:t>
            </w:r>
          </w:p>
        </w:tc>
      </w:tr>
      <w:tr w:rsidRPr="003A3BFC" w:rsidR="003A3BFC" w:rsidTr="003A3BFC">
        <w:trPr>
          <w:trHeight w:val="257"/>
        </w:trPr>
        <w:tc>
          <w:tcPr>
            <w:tcW w:w="858" w:type="dxa"/>
            <w:tcBorders>
              <w:top w:val="double" w:color="000000" w:sz="4" w:space="0"/>
              <w:left w:val="double" w:color="000000" w:sz="4" w:space="0"/>
              <w:bottom w:val="thinThickMediumGap" w:color="F8F8F8" w:sz="6" w:space="0"/>
              <w:right w:val="thickThinMediumGap" w:color="F8F8F8" w:sz="6" w:space="0"/>
            </w:tcBorders>
            <w:shd w:val="clear" w:color="auto" w:fill="F8F8F8"/>
          </w:tcPr>
          <w:p w:rsidRPr="003A3BFC" w:rsidR="003A3BFC" w:rsidP="003A3BFC" w:rsidRDefault="003A3BFC">
            <w:pPr>
              <w:pStyle w:val="TableParagraph"/>
              <w:spacing w:before="7" w:line="230" w:lineRule="exact"/>
              <w:ind w:left="11"/>
              <w:rPr>
                <w:rFonts w:ascii="Arial" w:hAnsi="Arial" w:cs="Arial"/>
                <w:sz w:val="24"/>
                <w:szCs w:val="24"/>
              </w:rPr>
            </w:pPr>
            <w:r w:rsidRPr="003A3BFC">
              <w:rPr>
                <w:rFonts w:ascii="Arial" w:hAnsi="Arial" w:cs="Arial"/>
                <w:spacing w:val="-10"/>
                <w:sz w:val="24"/>
                <w:szCs w:val="24"/>
              </w:rPr>
              <w:t>*</w:t>
            </w:r>
          </w:p>
        </w:tc>
        <w:tc>
          <w:tcPr>
            <w:tcW w:w="8616" w:type="dxa"/>
            <w:tcBorders>
              <w:top w:val="double" w:color="000000" w:sz="4" w:space="0"/>
              <w:left w:val="thinThickMediumGap" w:color="F8F8F8" w:sz="6" w:space="0"/>
              <w:bottom w:val="thinThickMediumGap" w:color="F8F8F8" w:sz="6" w:space="0"/>
              <w:right w:val="double" w:color="000000" w:sz="4" w:space="0"/>
            </w:tcBorders>
            <w:shd w:val="clear" w:color="auto" w:fill="F8F8F8"/>
          </w:tcPr>
          <w:p w:rsidRPr="003A3BFC" w:rsidR="003A3BFC" w:rsidP="003A3BFC" w:rsidRDefault="003A3BFC">
            <w:pPr>
              <w:pStyle w:val="TableParagraph"/>
              <w:spacing w:before="7" w:line="230" w:lineRule="exact"/>
              <w:ind w:left="-1"/>
              <w:rPr>
                <w:rFonts w:ascii="Arial" w:hAnsi="Arial" w:cs="Arial"/>
                <w:sz w:val="24"/>
                <w:szCs w:val="24"/>
              </w:rPr>
            </w:pPr>
            <w:r w:rsidRPr="003A3BFC">
              <w:rPr>
                <w:rFonts w:ascii="Arial" w:hAnsi="Arial" w:cs="Arial"/>
                <w:sz w:val="24"/>
                <w:szCs w:val="24"/>
              </w:rPr>
              <w:t>pružanje</w:t>
            </w:r>
            <w:r w:rsidRPr="003A3BFC">
              <w:rPr>
                <w:rFonts w:ascii="Arial" w:hAnsi="Arial" w:cs="Arial"/>
                <w:spacing w:val="-4"/>
                <w:sz w:val="24"/>
                <w:szCs w:val="24"/>
              </w:rPr>
              <w:t xml:space="preserve"> </w:t>
            </w:r>
            <w:r w:rsidRPr="003A3BFC">
              <w:rPr>
                <w:rFonts w:ascii="Arial" w:hAnsi="Arial" w:cs="Arial"/>
                <w:sz w:val="24"/>
                <w:szCs w:val="24"/>
              </w:rPr>
              <w:t>usluga</w:t>
            </w:r>
            <w:r w:rsidRPr="003A3BFC">
              <w:rPr>
                <w:rFonts w:ascii="Arial" w:hAnsi="Arial" w:cs="Arial"/>
                <w:spacing w:val="-3"/>
                <w:sz w:val="24"/>
                <w:szCs w:val="24"/>
              </w:rPr>
              <w:t xml:space="preserve"> </w:t>
            </w:r>
            <w:r w:rsidRPr="003A3BFC">
              <w:rPr>
                <w:rFonts w:ascii="Arial" w:hAnsi="Arial" w:cs="Arial"/>
                <w:sz w:val="24"/>
                <w:szCs w:val="24"/>
              </w:rPr>
              <w:t>u</w:t>
            </w:r>
            <w:r w:rsidRPr="003A3BFC">
              <w:rPr>
                <w:rFonts w:ascii="Arial" w:hAnsi="Arial" w:cs="Arial"/>
                <w:spacing w:val="-3"/>
                <w:sz w:val="24"/>
                <w:szCs w:val="24"/>
              </w:rPr>
              <w:t xml:space="preserve"> </w:t>
            </w:r>
            <w:r w:rsidRPr="003A3BFC">
              <w:rPr>
                <w:rFonts w:ascii="Arial" w:hAnsi="Arial" w:cs="Arial"/>
                <w:spacing w:val="-2"/>
                <w:sz w:val="24"/>
                <w:szCs w:val="24"/>
              </w:rPr>
              <w:t>trgovini</w:t>
            </w:r>
          </w:p>
        </w:tc>
      </w:tr>
      <w:tr w:rsidRPr="003A3BFC" w:rsidR="003A3BFC" w:rsidTr="003A3BFC">
        <w:trPr>
          <w:trHeight w:val="256"/>
        </w:trPr>
        <w:tc>
          <w:tcPr>
            <w:tcW w:w="858" w:type="dxa"/>
            <w:tcBorders>
              <w:top w:val="thickThinMediumGap" w:color="F8F8F8" w:sz="6" w:space="0"/>
              <w:left w:val="double" w:color="000000" w:sz="4" w:space="0"/>
              <w:bottom w:val="double" w:color="000000" w:sz="4" w:space="0"/>
              <w:right w:val="double" w:color="000000" w:sz="4" w:space="0"/>
            </w:tcBorders>
            <w:shd w:val="clear" w:color="auto" w:fill="F8F8F8"/>
          </w:tcPr>
          <w:p w:rsidRPr="003A3BFC" w:rsidR="003A3BFC" w:rsidP="003A3BFC" w:rsidRDefault="003A3BFC">
            <w:pPr>
              <w:pStyle w:val="TableParagraph"/>
              <w:spacing w:line="236" w:lineRule="exact"/>
              <w:ind w:left="11"/>
              <w:rPr>
                <w:rFonts w:ascii="Arial" w:hAnsi="Arial" w:cs="Arial"/>
                <w:sz w:val="24"/>
                <w:szCs w:val="24"/>
              </w:rPr>
            </w:pPr>
            <w:r w:rsidRPr="003A3BFC">
              <w:rPr>
                <w:rFonts w:ascii="Arial" w:hAnsi="Arial" w:cs="Arial"/>
                <w:spacing w:val="-10"/>
                <w:sz w:val="24"/>
                <w:szCs w:val="24"/>
              </w:rPr>
              <w:lastRenderedPageBreak/>
              <w:t>*</w:t>
            </w:r>
          </w:p>
        </w:tc>
        <w:tc>
          <w:tcPr>
            <w:tcW w:w="8616" w:type="dxa"/>
            <w:tcBorders>
              <w:top w:val="thickThinMediumGap" w:color="F8F8F8" w:sz="6" w:space="0"/>
              <w:left w:val="double" w:color="000000" w:sz="4" w:space="0"/>
              <w:bottom w:val="double" w:color="000000" w:sz="4" w:space="0"/>
              <w:right w:val="double" w:color="000000" w:sz="4" w:space="0"/>
            </w:tcBorders>
            <w:shd w:val="clear" w:color="auto" w:fill="F8F8F8"/>
          </w:tcPr>
          <w:p w:rsidRPr="003A3BFC" w:rsidR="003A3BFC" w:rsidP="003A3BFC" w:rsidRDefault="003A3BFC">
            <w:pPr>
              <w:pStyle w:val="TableParagraph"/>
              <w:spacing w:line="236" w:lineRule="exact"/>
              <w:ind w:left="14"/>
              <w:rPr>
                <w:rFonts w:ascii="Arial" w:hAnsi="Arial" w:cs="Arial"/>
                <w:sz w:val="24"/>
                <w:szCs w:val="24"/>
              </w:rPr>
            </w:pPr>
            <w:r w:rsidRPr="003A3BFC">
              <w:rPr>
                <w:rFonts w:ascii="Arial" w:hAnsi="Arial" w:cs="Arial"/>
                <w:sz w:val="24"/>
                <w:szCs w:val="24"/>
              </w:rPr>
              <w:t>obavljanje</w:t>
            </w:r>
            <w:r w:rsidRPr="003A3BFC">
              <w:rPr>
                <w:rFonts w:ascii="Arial" w:hAnsi="Arial" w:cs="Arial"/>
                <w:spacing w:val="-9"/>
                <w:sz w:val="24"/>
                <w:szCs w:val="24"/>
              </w:rPr>
              <w:t xml:space="preserve"> </w:t>
            </w:r>
            <w:r w:rsidRPr="003A3BFC">
              <w:rPr>
                <w:rFonts w:ascii="Arial" w:hAnsi="Arial" w:cs="Arial"/>
                <w:sz w:val="24"/>
                <w:szCs w:val="24"/>
              </w:rPr>
              <w:t>trgovačkog</w:t>
            </w:r>
            <w:r w:rsidRPr="003A3BFC">
              <w:rPr>
                <w:rFonts w:ascii="Arial" w:hAnsi="Arial" w:cs="Arial"/>
                <w:spacing w:val="-3"/>
                <w:sz w:val="24"/>
                <w:szCs w:val="24"/>
              </w:rPr>
              <w:t xml:space="preserve"> </w:t>
            </w:r>
            <w:r w:rsidRPr="003A3BFC">
              <w:rPr>
                <w:rFonts w:ascii="Arial" w:hAnsi="Arial" w:cs="Arial"/>
                <w:sz w:val="24"/>
                <w:szCs w:val="24"/>
              </w:rPr>
              <w:t>posredovanja</w:t>
            </w:r>
            <w:r w:rsidRPr="003A3BFC">
              <w:rPr>
                <w:rFonts w:ascii="Arial" w:hAnsi="Arial" w:cs="Arial"/>
                <w:spacing w:val="-4"/>
                <w:sz w:val="24"/>
                <w:szCs w:val="24"/>
              </w:rPr>
              <w:t xml:space="preserve"> </w:t>
            </w:r>
            <w:r w:rsidRPr="003A3BFC">
              <w:rPr>
                <w:rFonts w:ascii="Arial" w:hAnsi="Arial" w:cs="Arial"/>
                <w:sz w:val="24"/>
                <w:szCs w:val="24"/>
              </w:rPr>
              <w:t>na</w:t>
            </w:r>
            <w:r w:rsidRPr="003A3BFC">
              <w:rPr>
                <w:rFonts w:ascii="Arial" w:hAnsi="Arial" w:cs="Arial"/>
                <w:spacing w:val="-4"/>
                <w:sz w:val="24"/>
                <w:szCs w:val="24"/>
              </w:rPr>
              <w:t xml:space="preserve"> </w:t>
            </w:r>
            <w:r w:rsidRPr="003A3BFC">
              <w:rPr>
                <w:rFonts w:ascii="Arial" w:hAnsi="Arial" w:cs="Arial"/>
                <w:sz w:val="24"/>
                <w:szCs w:val="24"/>
              </w:rPr>
              <w:t>domaćem</w:t>
            </w:r>
            <w:r w:rsidRPr="003A3BFC">
              <w:rPr>
                <w:rFonts w:ascii="Arial" w:hAnsi="Arial" w:cs="Arial"/>
                <w:spacing w:val="-6"/>
                <w:sz w:val="24"/>
                <w:szCs w:val="24"/>
              </w:rPr>
              <w:t xml:space="preserve"> </w:t>
            </w:r>
            <w:r w:rsidRPr="003A3BFC">
              <w:rPr>
                <w:rFonts w:ascii="Arial" w:hAnsi="Arial" w:cs="Arial"/>
                <w:sz w:val="24"/>
                <w:szCs w:val="24"/>
              </w:rPr>
              <w:t>i</w:t>
            </w:r>
            <w:r w:rsidRPr="003A3BFC">
              <w:rPr>
                <w:rFonts w:ascii="Arial" w:hAnsi="Arial" w:cs="Arial"/>
                <w:spacing w:val="-6"/>
                <w:sz w:val="24"/>
                <w:szCs w:val="24"/>
              </w:rPr>
              <w:t xml:space="preserve"> </w:t>
            </w:r>
            <w:r w:rsidRPr="003A3BFC">
              <w:rPr>
                <w:rFonts w:ascii="Arial" w:hAnsi="Arial" w:cs="Arial"/>
                <w:sz w:val="24"/>
                <w:szCs w:val="24"/>
              </w:rPr>
              <w:t>inozemnom</w:t>
            </w:r>
            <w:r w:rsidRPr="003A3BFC">
              <w:rPr>
                <w:rFonts w:ascii="Arial" w:hAnsi="Arial" w:cs="Arial"/>
                <w:spacing w:val="-6"/>
                <w:sz w:val="24"/>
                <w:szCs w:val="24"/>
              </w:rPr>
              <w:t xml:space="preserve"> </w:t>
            </w:r>
            <w:r w:rsidRPr="003A3BFC">
              <w:rPr>
                <w:rFonts w:ascii="Arial" w:hAnsi="Arial" w:cs="Arial"/>
                <w:spacing w:val="-2"/>
                <w:sz w:val="24"/>
                <w:szCs w:val="24"/>
              </w:rPr>
              <w:t>tržištu</w:t>
            </w:r>
          </w:p>
        </w:tc>
      </w:tr>
    </w:tbl>
    <w:p w:rsidRPr="003A3BFC" w:rsidR="003A3BFC" w:rsidP="003A3BFC" w:rsidRDefault="003A3BFC">
      <w:pPr>
        <w:pStyle w:val="Tijeloteksta"/>
        <w:spacing w:before="38"/>
        <w:rPr>
          <w:rFonts w:cs="Arial"/>
          <w:szCs w:val="24"/>
        </w:rPr>
      </w:pPr>
    </w:p>
    <w:p w:rsidRPr="003A3BFC" w:rsidR="003A3BFC" w:rsidP="003A3BFC" w:rsidRDefault="003A3BFC">
      <w:pPr>
        <w:pStyle w:val="Odlomakpopisa"/>
        <w:widowControl w:val="false"/>
        <w:numPr>
          <w:ilvl w:val="0"/>
          <w:numId w:val="39"/>
        </w:numPr>
        <w:tabs>
          <w:tab w:val="left" w:pos="1276"/>
        </w:tabs>
        <w:autoSpaceDE w:val="false"/>
        <w:autoSpaceDN w:val="false"/>
        <w:spacing w:after="0" w:line="240" w:lineRule="auto"/>
        <w:contextualSpacing w:val="false"/>
        <w:rPr>
          <w:rFonts w:ascii="Arial" w:hAnsi="Arial" w:cs="Arial"/>
          <w:sz w:val="24"/>
          <w:szCs w:val="24"/>
        </w:rPr>
      </w:pPr>
      <w:r w:rsidRPr="003A3BFC">
        <w:rPr>
          <w:rFonts w:ascii="Arial" w:hAnsi="Arial" w:cs="Arial"/>
          <w:sz w:val="24"/>
          <w:szCs w:val="24"/>
        </w:rPr>
        <w:t>TIJEK</w:t>
      </w:r>
      <w:r w:rsidRPr="003A3BFC">
        <w:rPr>
          <w:rFonts w:ascii="Arial" w:hAnsi="Arial" w:cs="Arial"/>
          <w:spacing w:val="-5"/>
          <w:sz w:val="24"/>
          <w:szCs w:val="24"/>
        </w:rPr>
        <w:t xml:space="preserve"> </w:t>
      </w:r>
      <w:r w:rsidRPr="003A3BFC">
        <w:rPr>
          <w:rFonts w:ascii="Arial" w:hAnsi="Arial" w:cs="Arial"/>
          <w:sz w:val="24"/>
          <w:szCs w:val="24"/>
        </w:rPr>
        <w:t>STEČAJNOG</w:t>
      </w:r>
      <w:r w:rsidRPr="003A3BFC">
        <w:rPr>
          <w:rFonts w:ascii="Arial" w:hAnsi="Arial" w:cs="Arial"/>
          <w:spacing w:val="-2"/>
          <w:sz w:val="24"/>
          <w:szCs w:val="24"/>
        </w:rPr>
        <w:t xml:space="preserve"> </w:t>
      </w:r>
      <w:r w:rsidRPr="003A3BFC">
        <w:rPr>
          <w:rFonts w:ascii="Arial" w:hAnsi="Arial" w:cs="Arial"/>
          <w:sz w:val="24"/>
          <w:szCs w:val="24"/>
        </w:rPr>
        <w:t>POSTUPKA</w:t>
      </w:r>
      <w:r w:rsidRPr="003A3BFC">
        <w:rPr>
          <w:rFonts w:ascii="Arial" w:hAnsi="Arial" w:cs="Arial"/>
          <w:spacing w:val="-3"/>
          <w:sz w:val="24"/>
          <w:szCs w:val="24"/>
        </w:rPr>
        <w:t xml:space="preserve"> </w:t>
      </w:r>
      <w:r w:rsidRPr="003A3BFC">
        <w:rPr>
          <w:rFonts w:ascii="Arial" w:hAnsi="Arial" w:cs="Arial"/>
          <w:sz w:val="24"/>
          <w:szCs w:val="24"/>
        </w:rPr>
        <w:t>OD</w:t>
      </w:r>
      <w:r w:rsidRPr="003A3BFC">
        <w:rPr>
          <w:rFonts w:ascii="Arial" w:hAnsi="Arial" w:cs="Arial"/>
          <w:spacing w:val="-2"/>
          <w:sz w:val="24"/>
          <w:szCs w:val="24"/>
        </w:rPr>
        <w:t xml:space="preserve"> </w:t>
      </w:r>
      <w:r w:rsidRPr="003A3BFC">
        <w:rPr>
          <w:rFonts w:ascii="Arial" w:hAnsi="Arial" w:cs="Arial"/>
          <w:sz w:val="24"/>
          <w:szCs w:val="24"/>
        </w:rPr>
        <w:t>17.</w:t>
      </w:r>
      <w:r w:rsidRPr="003A3BFC">
        <w:rPr>
          <w:rFonts w:ascii="Arial" w:hAnsi="Arial" w:cs="Arial"/>
          <w:spacing w:val="-6"/>
          <w:sz w:val="24"/>
          <w:szCs w:val="24"/>
        </w:rPr>
        <w:t xml:space="preserve"> </w:t>
      </w:r>
      <w:r w:rsidRPr="003A3BFC">
        <w:rPr>
          <w:rFonts w:ascii="Arial" w:hAnsi="Arial" w:cs="Arial"/>
          <w:sz w:val="24"/>
          <w:szCs w:val="24"/>
        </w:rPr>
        <w:t>rujna</w:t>
      </w:r>
      <w:r w:rsidRPr="003A3BFC">
        <w:rPr>
          <w:rFonts w:ascii="Arial" w:hAnsi="Arial" w:cs="Arial"/>
          <w:spacing w:val="-5"/>
          <w:sz w:val="24"/>
          <w:szCs w:val="24"/>
        </w:rPr>
        <w:t xml:space="preserve"> </w:t>
      </w:r>
      <w:r w:rsidRPr="003A3BFC">
        <w:rPr>
          <w:rFonts w:ascii="Arial" w:hAnsi="Arial" w:cs="Arial"/>
          <w:sz w:val="24"/>
          <w:szCs w:val="24"/>
        </w:rPr>
        <w:t>2024.</w:t>
      </w:r>
      <w:r w:rsidRPr="003A3BFC">
        <w:rPr>
          <w:rFonts w:ascii="Arial" w:hAnsi="Arial" w:cs="Arial"/>
          <w:spacing w:val="-3"/>
          <w:sz w:val="24"/>
          <w:szCs w:val="24"/>
        </w:rPr>
        <w:t xml:space="preserve"> </w:t>
      </w:r>
      <w:r w:rsidRPr="003A3BFC">
        <w:rPr>
          <w:rFonts w:ascii="Arial" w:hAnsi="Arial" w:cs="Arial"/>
          <w:sz w:val="24"/>
          <w:szCs w:val="24"/>
        </w:rPr>
        <w:t>do</w:t>
      </w:r>
      <w:r w:rsidRPr="003A3BFC">
        <w:rPr>
          <w:rFonts w:ascii="Arial" w:hAnsi="Arial" w:cs="Arial"/>
          <w:spacing w:val="-4"/>
          <w:sz w:val="24"/>
          <w:szCs w:val="24"/>
        </w:rPr>
        <w:t xml:space="preserve"> </w:t>
      </w:r>
      <w:r w:rsidRPr="003A3BFC">
        <w:rPr>
          <w:rFonts w:ascii="Arial" w:hAnsi="Arial" w:cs="Arial"/>
          <w:sz w:val="24"/>
          <w:szCs w:val="24"/>
        </w:rPr>
        <w:t>23.</w:t>
      </w:r>
      <w:r w:rsidRPr="003A3BFC">
        <w:rPr>
          <w:rFonts w:ascii="Arial" w:hAnsi="Arial" w:cs="Arial"/>
          <w:spacing w:val="-3"/>
          <w:sz w:val="24"/>
          <w:szCs w:val="24"/>
        </w:rPr>
        <w:t xml:space="preserve"> </w:t>
      </w:r>
      <w:r w:rsidRPr="003A3BFC">
        <w:rPr>
          <w:rFonts w:ascii="Arial" w:hAnsi="Arial" w:cs="Arial"/>
          <w:sz w:val="24"/>
          <w:szCs w:val="24"/>
        </w:rPr>
        <w:t>prosinca</w:t>
      </w:r>
      <w:r w:rsidRPr="003A3BFC">
        <w:rPr>
          <w:rFonts w:ascii="Arial" w:hAnsi="Arial" w:cs="Arial"/>
          <w:spacing w:val="-2"/>
          <w:sz w:val="24"/>
          <w:szCs w:val="24"/>
        </w:rPr>
        <w:t xml:space="preserve"> 2024.</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U razdoblju od stupanja na dužnost stečajnog upravitelja do dana sastavljanja ovog izvješća, obavio sam sljedeće radnje:</w:t>
      </w:r>
    </w:p>
    <w:p w:rsidRPr="003A3BFC" w:rsidR="003A3BFC" w:rsidP="003A3BFC" w:rsidRDefault="003A3BFC">
      <w:pPr>
        <w:pStyle w:val="Tijeloteksta"/>
        <w:spacing w:before="26"/>
        <w:rPr>
          <w:rFonts w:cs="Arial"/>
          <w:szCs w:val="24"/>
        </w:rPr>
      </w:pPr>
    </w:p>
    <w:p w:rsidRPr="003A3BFC" w:rsidR="003A3BFC" w:rsidP="003A3BFC" w:rsidRDefault="003A3BFC">
      <w:pPr>
        <w:pStyle w:val="Odlomakpopisa"/>
        <w:widowControl w:val="false"/>
        <w:numPr>
          <w:ilvl w:val="1"/>
          <w:numId w:val="39"/>
        </w:numPr>
        <w:tabs>
          <w:tab w:val="left" w:pos="1287"/>
        </w:tabs>
        <w:autoSpaceDE w:val="false"/>
        <w:autoSpaceDN w:val="false"/>
        <w:spacing w:after="0" w:line="240" w:lineRule="auto"/>
        <w:ind w:left="1287" w:hanging="359"/>
        <w:contextualSpacing w:val="false"/>
        <w:rPr>
          <w:rFonts w:ascii="Arial" w:hAnsi="Arial" w:cs="Arial"/>
          <w:sz w:val="24"/>
          <w:szCs w:val="24"/>
        </w:rPr>
      </w:pPr>
      <w:r w:rsidRPr="003A3BFC">
        <w:rPr>
          <w:rFonts w:ascii="Arial" w:hAnsi="Arial" w:cs="Arial"/>
          <w:sz w:val="24"/>
          <w:szCs w:val="24"/>
        </w:rPr>
        <w:t>preuzeo</w:t>
      </w:r>
      <w:r w:rsidRPr="003A3BFC">
        <w:rPr>
          <w:rFonts w:ascii="Arial" w:hAnsi="Arial" w:cs="Arial"/>
          <w:spacing w:val="-8"/>
          <w:sz w:val="24"/>
          <w:szCs w:val="24"/>
        </w:rPr>
        <w:t xml:space="preserve"> </w:t>
      </w:r>
      <w:r w:rsidRPr="003A3BFC">
        <w:rPr>
          <w:rFonts w:ascii="Arial" w:hAnsi="Arial" w:cs="Arial"/>
          <w:sz w:val="24"/>
          <w:szCs w:val="24"/>
        </w:rPr>
        <w:t>dužnost</w:t>
      </w:r>
      <w:r w:rsidRPr="003A3BFC">
        <w:rPr>
          <w:rFonts w:ascii="Arial" w:hAnsi="Arial" w:cs="Arial"/>
          <w:spacing w:val="-4"/>
          <w:sz w:val="24"/>
          <w:szCs w:val="24"/>
        </w:rPr>
        <w:t xml:space="preserve"> </w:t>
      </w:r>
      <w:r w:rsidRPr="003A3BFC">
        <w:rPr>
          <w:rFonts w:ascii="Arial" w:hAnsi="Arial" w:cs="Arial"/>
          <w:sz w:val="24"/>
          <w:szCs w:val="24"/>
        </w:rPr>
        <w:t>stečajnog</w:t>
      </w:r>
      <w:r w:rsidRPr="003A3BFC">
        <w:rPr>
          <w:rFonts w:ascii="Arial" w:hAnsi="Arial" w:cs="Arial"/>
          <w:spacing w:val="-8"/>
          <w:sz w:val="24"/>
          <w:szCs w:val="24"/>
        </w:rPr>
        <w:t xml:space="preserve"> </w:t>
      </w:r>
      <w:r w:rsidRPr="003A3BFC">
        <w:rPr>
          <w:rFonts w:ascii="Arial" w:hAnsi="Arial" w:cs="Arial"/>
          <w:sz w:val="24"/>
          <w:szCs w:val="24"/>
        </w:rPr>
        <w:t>upravitelja</w:t>
      </w:r>
      <w:r w:rsidRPr="003A3BFC">
        <w:rPr>
          <w:rFonts w:ascii="Arial" w:hAnsi="Arial" w:cs="Arial"/>
          <w:spacing w:val="-7"/>
          <w:sz w:val="24"/>
          <w:szCs w:val="24"/>
        </w:rPr>
        <w:t xml:space="preserve"> </w:t>
      </w:r>
      <w:r w:rsidRPr="003A3BFC">
        <w:rPr>
          <w:rFonts w:ascii="Arial" w:hAnsi="Arial" w:cs="Arial"/>
          <w:sz w:val="24"/>
          <w:szCs w:val="24"/>
        </w:rPr>
        <w:t>te</w:t>
      </w:r>
      <w:r w:rsidRPr="003A3BFC">
        <w:rPr>
          <w:rFonts w:ascii="Arial" w:hAnsi="Arial" w:cs="Arial"/>
          <w:spacing w:val="-6"/>
          <w:sz w:val="24"/>
          <w:szCs w:val="24"/>
        </w:rPr>
        <w:t xml:space="preserve"> </w:t>
      </w:r>
      <w:r w:rsidRPr="003A3BFC">
        <w:rPr>
          <w:rFonts w:ascii="Arial" w:hAnsi="Arial" w:cs="Arial"/>
          <w:sz w:val="24"/>
          <w:szCs w:val="24"/>
        </w:rPr>
        <w:t>obradio</w:t>
      </w:r>
      <w:r w:rsidRPr="003A3BFC">
        <w:rPr>
          <w:rFonts w:ascii="Arial" w:hAnsi="Arial" w:cs="Arial"/>
          <w:spacing w:val="-5"/>
          <w:sz w:val="24"/>
          <w:szCs w:val="24"/>
        </w:rPr>
        <w:t xml:space="preserve"> </w:t>
      </w:r>
      <w:r w:rsidRPr="003A3BFC">
        <w:rPr>
          <w:rFonts w:ascii="Arial" w:hAnsi="Arial" w:cs="Arial"/>
          <w:sz w:val="24"/>
          <w:szCs w:val="24"/>
        </w:rPr>
        <w:t>dostavljene</w:t>
      </w:r>
      <w:r w:rsidRPr="003A3BFC">
        <w:rPr>
          <w:rFonts w:ascii="Arial" w:hAnsi="Arial" w:cs="Arial"/>
          <w:spacing w:val="-5"/>
          <w:sz w:val="24"/>
          <w:szCs w:val="24"/>
        </w:rPr>
        <w:t xml:space="preserve"> </w:t>
      </w:r>
      <w:r w:rsidRPr="003A3BFC">
        <w:rPr>
          <w:rFonts w:ascii="Arial" w:hAnsi="Arial" w:cs="Arial"/>
          <w:sz w:val="24"/>
          <w:szCs w:val="24"/>
        </w:rPr>
        <w:t>prijave</w:t>
      </w:r>
      <w:r w:rsidRPr="003A3BFC">
        <w:rPr>
          <w:rFonts w:ascii="Arial" w:hAnsi="Arial" w:cs="Arial"/>
          <w:spacing w:val="-5"/>
          <w:sz w:val="24"/>
          <w:szCs w:val="24"/>
        </w:rPr>
        <w:t xml:space="preserve"> </w:t>
      </w:r>
      <w:r w:rsidRPr="003A3BFC">
        <w:rPr>
          <w:rFonts w:ascii="Arial" w:hAnsi="Arial" w:cs="Arial"/>
          <w:spacing w:val="-2"/>
          <w:sz w:val="24"/>
          <w:szCs w:val="24"/>
        </w:rPr>
        <w:t>tražbina</w:t>
      </w:r>
    </w:p>
    <w:p w:rsidRPr="003A3BFC" w:rsidR="003A3BFC" w:rsidP="003A3BFC" w:rsidRDefault="003A3BFC">
      <w:pPr>
        <w:pStyle w:val="Odlomakpopisa"/>
        <w:widowControl w:val="false"/>
        <w:numPr>
          <w:ilvl w:val="1"/>
          <w:numId w:val="39"/>
        </w:numPr>
        <w:tabs>
          <w:tab w:val="left" w:pos="1287"/>
        </w:tabs>
        <w:autoSpaceDE w:val="false"/>
        <w:autoSpaceDN w:val="false"/>
        <w:spacing w:before="25" w:after="0" w:line="240" w:lineRule="auto"/>
        <w:ind w:left="1287" w:hanging="359"/>
        <w:contextualSpacing w:val="false"/>
        <w:rPr>
          <w:rFonts w:ascii="Arial" w:hAnsi="Arial" w:cs="Arial"/>
          <w:sz w:val="24"/>
          <w:szCs w:val="24"/>
        </w:rPr>
      </w:pPr>
      <w:r w:rsidRPr="003A3BFC">
        <w:rPr>
          <w:rFonts w:ascii="Arial" w:hAnsi="Arial" w:cs="Arial"/>
          <w:sz w:val="24"/>
          <w:szCs w:val="24"/>
        </w:rPr>
        <w:t>angažirao</w:t>
      </w:r>
      <w:r w:rsidRPr="003A3BFC">
        <w:rPr>
          <w:rFonts w:ascii="Arial" w:hAnsi="Arial" w:cs="Arial"/>
          <w:spacing w:val="-10"/>
          <w:sz w:val="24"/>
          <w:szCs w:val="24"/>
        </w:rPr>
        <w:t xml:space="preserve"> </w:t>
      </w:r>
      <w:r w:rsidRPr="003A3BFC">
        <w:rPr>
          <w:rFonts w:ascii="Arial" w:hAnsi="Arial" w:cs="Arial"/>
          <w:sz w:val="24"/>
          <w:szCs w:val="24"/>
        </w:rPr>
        <w:t>knjigovodstveni</w:t>
      </w:r>
      <w:r w:rsidRPr="003A3BFC">
        <w:rPr>
          <w:rFonts w:ascii="Arial" w:hAnsi="Arial" w:cs="Arial"/>
          <w:spacing w:val="-10"/>
          <w:sz w:val="24"/>
          <w:szCs w:val="24"/>
        </w:rPr>
        <w:t xml:space="preserve"> </w:t>
      </w:r>
      <w:r w:rsidRPr="003A3BFC">
        <w:rPr>
          <w:rFonts w:ascii="Arial" w:hAnsi="Arial" w:cs="Arial"/>
          <w:spacing w:val="-2"/>
          <w:sz w:val="24"/>
          <w:szCs w:val="24"/>
        </w:rPr>
        <w:t>servis</w:t>
      </w:r>
    </w:p>
    <w:p w:rsidRPr="003A3BFC" w:rsidR="003A3BFC" w:rsidP="003A3BFC" w:rsidRDefault="003A3BFC">
      <w:pPr>
        <w:pStyle w:val="Odlomakpopisa"/>
        <w:widowControl w:val="false"/>
        <w:numPr>
          <w:ilvl w:val="1"/>
          <w:numId w:val="39"/>
        </w:numPr>
        <w:tabs>
          <w:tab w:val="left" w:pos="1287"/>
        </w:tabs>
        <w:autoSpaceDE w:val="false"/>
        <w:autoSpaceDN w:val="false"/>
        <w:spacing w:before="26" w:after="0" w:line="240" w:lineRule="auto"/>
        <w:ind w:left="1287" w:hanging="359"/>
        <w:contextualSpacing w:val="false"/>
        <w:rPr>
          <w:rFonts w:ascii="Arial" w:hAnsi="Arial" w:cs="Arial"/>
          <w:sz w:val="24"/>
          <w:szCs w:val="24"/>
        </w:rPr>
      </w:pPr>
      <w:r w:rsidRPr="003A3BFC">
        <w:rPr>
          <w:rFonts w:ascii="Arial" w:hAnsi="Arial" w:cs="Arial"/>
          <w:sz w:val="24"/>
          <w:szCs w:val="24"/>
        </w:rPr>
        <w:t>stupio</w:t>
      </w:r>
      <w:r w:rsidRPr="003A3BFC">
        <w:rPr>
          <w:rFonts w:ascii="Arial" w:hAnsi="Arial" w:cs="Arial"/>
          <w:spacing w:val="-3"/>
          <w:sz w:val="24"/>
          <w:szCs w:val="24"/>
        </w:rPr>
        <w:t xml:space="preserve"> </w:t>
      </w:r>
      <w:r w:rsidRPr="003A3BFC">
        <w:rPr>
          <w:rFonts w:ascii="Arial" w:hAnsi="Arial" w:cs="Arial"/>
          <w:sz w:val="24"/>
          <w:szCs w:val="24"/>
        </w:rPr>
        <w:t>u</w:t>
      </w:r>
      <w:r w:rsidRPr="003A3BFC">
        <w:rPr>
          <w:rFonts w:ascii="Arial" w:hAnsi="Arial" w:cs="Arial"/>
          <w:spacing w:val="-3"/>
          <w:sz w:val="24"/>
          <w:szCs w:val="24"/>
        </w:rPr>
        <w:t xml:space="preserve"> </w:t>
      </w:r>
      <w:r w:rsidRPr="003A3BFC">
        <w:rPr>
          <w:rFonts w:ascii="Arial" w:hAnsi="Arial" w:cs="Arial"/>
          <w:sz w:val="24"/>
          <w:szCs w:val="24"/>
        </w:rPr>
        <w:t>kontakt</w:t>
      </w:r>
      <w:r w:rsidRPr="003A3BFC">
        <w:rPr>
          <w:rFonts w:ascii="Arial" w:hAnsi="Arial" w:cs="Arial"/>
          <w:spacing w:val="-5"/>
          <w:sz w:val="24"/>
          <w:szCs w:val="24"/>
        </w:rPr>
        <w:t xml:space="preserve"> </w:t>
      </w:r>
      <w:r w:rsidRPr="003A3BFC">
        <w:rPr>
          <w:rFonts w:ascii="Arial" w:hAnsi="Arial" w:cs="Arial"/>
          <w:sz w:val="24"/>
          <w:szCs w:val="24"/>
        </w:rPr>
        <w:t>s</w:t>
      </w:r>
      <w:r w:rsidRPr="003A3BFC">
        <w:rPr>
          <w:rFonts w:ascii="Arial" w:hAnsi="Arial" w:cs="Arial"/>
          <w:spacing w:val="-3"/>
          <w:sz w:val="24"/>
          <w:szCs w:val="24"/>
        </w:rPr>
        <w:t xml:space="preserve"> </w:t>
      </w:r>
      <w:r w:rsidRPr="003A3BFC">
        <w:rPr>
          <w:rFonts w:ascii="Arial" w:hAnsi="Arial" w:cs="Arial"/>
          <w:sz w:val="24"/>
          <w:szCs w:val="24"/>
        </w:rPr>
        <w:t>bivšim</w:t>
      </w:r>
      <w:r w:rsidRPr="003A3BFC">
        <w:rPr>
          <w:rFonts w:ascii="Arial" w:hAnsi="Arial" w:cs="Arial"/>
          <w:spacing w:val="-1"/>
          <w:sz w:val="24"/>
          <w:szCs w:val="24"/>
        </w:rPr>
        <w:t xml:space="preserve"> </w:t>
      </w:r>
      <w:r w:rsidRPr="003A3BFC">
        <w:rPr>
          <w:rFonts w:ascii="Arial" w:hAnsi="Arial" w:cs="Arial"/>
          <w:sz w:val="24"/>
          <w:szCs w:val="24"/>
        </w:rPr>
        <w:t>direktorom</w:t>
      </w:r>
      <w:r w:rsidRPr="003A3BFC">
        <w:rPr>
          <w:rFonts w:ascii="Arial" w:hAnsi="Arial" w:cs="Arial"/>
          <w:spacing w:val="-5"/>
          <w:sz w:val="24"/>
          <w:szCs w:val="24"/>
        </w:rPr>
        <w:t xml:space="preserve"> </w:t>
      </w:r>
      <w:r w:rsidRPr="003A3BFC">
        <w:rPr>
          <w:rFonts w:ascii="Arial" w:hAnsi="Arial" w:cs="Arial"/>
          <w:sz w:val="24"/>
          <w:szCs w:val="24"/>
        </w:rPr>
        <w:t>i</w:t>
      </w:r>
      <w:r w:rsidRPr="003A3BFC">
        <w:rPr>
          <w:rFonts w:ascii="Arial" w:hAnsi="Arial" w:cs="Arial"/>
          <w:spacing w:val="-2"/>
          <w:sz w:val="24"/>
          <w:szCs w:val="24"/>
        </w:rPr>
        <w:t xml:space="preserve"> </w:t>
      </w:r>
      <w:r w:rsidRPr="003A3BFC">
        <w:rPr>
          <w:rFonts w:ascii="Arial" w:hAnsi="Arial" w:cs="Arial"/>
          <w:sz w:val="24"/>
          <w:szCs w:val="24"/>
        </w:rPr>
        <w:t>članom</w:t>
      </w:r>
      <w:r w:rsidRPr="003A3BFC">
        <w:rPr>
          <w:rFonts w:ascii="Arial" w:hAnsi="Arial" w:cs="Arial"/>
          <w:spacing w:val="-2"/>
          <w:sz w:val="24"/>
          <w:szCs w:val="24"/>
        </w:rPr>
        <w:t xml:space="preserve"> </w:t>
      </w:r>
      <w:r w:rsidRPr="003A3BFC">
        <w:rPr>
          <w:rFonts w:ascii="Arial" w:hAnsi="Arial" w:cs="Arial"/>
          <w:sz w:val="24"/>
          <w:szCs w:val="24"/>
        </w:rPr>
        <w:t>te</w:t>
      </w:r>
      <w:r w:rsidRPr="003A3BFC">
        <w:rPr>
          <w:rFonts w:ascii="Arial" w:hAnsi="Arial" w:cs="Arial"/>
          <w:spacing w:val="-2"/>
          <w:sz w:val="24"/>
          <w:szCs w:val="24"/>
        </w:rPr>
        <w:t xml:space="preserve"> knjigovodstvom</w:t>
      </w:r>
    </w:p>
    <w:p w:rsidRPr="003A3BFC" w:rsidR="003A3BFC" w:rsidP="003A3BFC" w:rsidRDefault="003A3BFC">
      <w:pPr>
        <w:pStyle w:val="Odlomakpopisa"/>
        <w:widowControl w:val="false"/>
        <w:numPr>
          <w:ilvl w:val="1"/>
          <w:numId w:val="39"/>
        </w:numPr>
        <w:tabs>
          <w:tab w:val="left" w:pos="1287"/>
        </w:tabs>
        <w:autoSpaceDE w:val="false"/>
        <w:autoSpaceDN w:val="false"/>
        <w:spacing w:before="25" w:after="0" w:line="240" w:lineRule="auto"/>
        <w:ind w:left="1287" w:hanging="359"/>
        <w:contextualSpacing w:val="false"/>
        <w:rPr>
          <w:rFonts w:ascii="Arial" w:hAnsi="Arial" w:cs="Arial"/>
          <w:sz w:val="24"/>
          <w:szCs w:val="24"/>
        </w:rPr>
      </w:pPr>
      <w:r w:rsidRPr="003A3BFC">
        <w:rPr>
          <w:rFonts w:ascii="Arial" w:hAnsi="Arial" w:cs="Arial"/>
          <w:sz w:val="24"/>
          <w:szCs w:val="24"/>
        </w:rPr>
        <w:t>stupio</w:t>
      </w:r>
      <w:r w:rsidRPr="003A3BFC">
        <w:rPr>
          <w:rFonts w:ascii="Arial" w:hAnsi="Arial" w:cs="Arial"/>
          <w:spacing w:val="-6"/>
          <w:sz w:val="24"/>
          <w:szCs w:val="24"/>
        </w:rPr>
        <w:t xml:space="preserve"> </w:t>
      </w:r>
      <w:r w:rsidRPr="003A3BFC">
        <w:rPr>
          <w:rFonts w:ascii="Arial" w:hAnsi="Arial" w:cs="Arial"/>
          <w:sz w:val="24"/>
          <w:szCs w:val="24"/>
        </w:rPr>
        <w:t>u</w:t>
      </w:r>
      <w:r w:rsidRPr="003A3BFC">
        <w:rPr>
          <w:rFonts w:ascii="Arial" w:hAnsi="Arial" w:cs="Arial"/>
          <w:spacing w:val="-4"/>
          <w:sz w:val="24"/>
          <w:szCs w:val="24"/>
        </w:rPr>
        <w:t xml:space="preserve"> </w:t>
      </w:r>
      <w:r w:rsidRPr="003A3BFC">
        <w:rPr>
          <w:rFonts w:ascii="Arial" w:hAnsi="Arial" w:cs="Arial"/>
          <w:sz w:val="24"/>
          <w:szCs w:val="24"/>
        </w:rPr>
        <w:t>kontakt</w:t>
      </w:r>
      <w:r w:rsidRPr="003A3BFC">
        <w:rPr>
          <w:rFonts w:ascii="Arial" w:hAnsi="Arial" w:cs="Arial"/>
          <w:spacing w:val="-5"/>
          <w:sz w:val="24"/>
          <w:szCs w:val="24"/>
        </w:rPr>
        <w:t xml:space="preserve"> </w:t>
      </w:r>
      <w:r w:rsidRPr="003A3BFC">
        <w:rPr>
          <w:rFonts w:ascii="Arial" w:hAnsi="Arial" w:cs="Arial"/>
          <w:sz w:val="24"/>
          <w:szCs w:val="24"/>
        </w:rPr>
        <w:t>i</w:t>
      </w:r>
      <w:r w:rsidRPr="003A3BFC">
        <w:rPr>
          <w:rFonts w:ascii="Arial" w:hAnsi="Arial" w:cs="Arial"/>
          <w:spacing w:val="-3"/>
          <w:sz w:val="24"/>
          <w:szCs w:val="24"/>
        </w:rPr>
        <w:t xml:space="preserve"> </w:t>
      </w:r>
      <w:r w:rsidRPr="003A3BFC">
        <w:rPr>
          <w:rFonts w:ascii="Arial" w:hAnsi="Arial" w:cs="Arial"/>
          <w:sz w:val="24"/>
          <w:szCs w:val="24"/>
        </w:rPr>
        <w:t>pribavio</w:t>
      </w:r>
      <w:r w:rsidRPr="003A3BFC">
        <w:rPr>
          <w:rFonts w:ascii="Arial" w:hAnsi="Arial" w:cs="Arial"/>
          <w:spacing w:val="-7"/>
          <w:sz w:val="24"/>
          <w:szCs w:val="24"/>
        </w:rPr>
        <w:t xml:space="preserve"> </w:t>
      </w:r>
      <w:r w:rsidRPr="003A3BFC">
        <w:rPr>
          <w:rFonts w:ascii="Arial" w:hAnsi="Arial" w:cs="Arial"/>
          <w:sz w:val="24"/>
          <w:szCs w:val="24"/>
        </w:rPr>
        <w:t>dokumentaciju</w:t>
      </w:r>
      <w:r w:rsidRPr="003A3BFC">
        <w:rPr>
          <w:rFonts w:ascii="Arial" w:hAnsi="Arial" w:cs="Arial"/>
          <w:spacing w:val="-3"/>
          <w:sz w:val="24"/>
          <w:szCs w:val="24"/>
        </w:rPr>
        <w:t xml:space="preserve"> </w:t>
      </w:r>
      <w:r w:rsidRPr="003A3BFC">
        <w:rPr>
          <w:rFonts w:ascii="Arial" w:hAnsi="Arial" w:cs="Arial"/>
          <w:sz w:val="24"/>
          <w:szCs w:val="24"/>
        </w:rPr>
        <w:t>od</w:t>
      </w:r>
      <w:r w:rsidRPr="003A3BFC">
        <w:rPr>
          <w:rFonts w:ascii="Arial" w:hAnsi="Arial" w:cs="Arial"/>
          <w:spacing w:val="-1"/>
          <w:sz w:val="24"/>
          <w:szCs w:val="24"/>
        </w:rPr>
        <w:t xml:space="preserve"> </w:t>
      </w:r>
      <w:r w:rsidRPr="003A3BFC">
        <w:rPr>
          <w:rFonts w:ascii="Arial" w:hAnsi="Arial" w:cs="Arial"/>
          <w:sz w:val="24"/>
          <w:szCs w:val="24"/>
        </w:rPr>
        <w:t>knjigovodstva</w:t>
      </w:r>
      <w:r w:rsidRPr="003A3BFC">
        <w:rPr>
          <w:rFonts w:ascii="Arial" w:hAnsi="Arial" w:cs="Arial"/>
          <w:spacing w:val="-5"/>
          <w:sz w:val="24"/>
          <w:szCs w:val="24"/>
        </w:rPr>
        <w:t xml:space="preserve"> </w:t>
      </w:r>
      <w:r w:rsidRPr="003A3BFC">
        <w:rPr>
          <w:rFonts w:ascii="Arial" w:hAnsi="Arial" w:cs="Arial"/>
          <w:sz w:val="24"/>
          <w:szCs w:val="24"/>
        </w:rPr>
        <w:t>(potrebnu</w:t>
      </w:r>
      <w:r w:rsidRPr="003A3BFC">
        <w:rPr>
          <w:rFonts w:ascii="Arial" w:hAnsi="Arial" w:cs="Arial"/>
          <w:spacing w:val="-5"/>
          <w:sz w:val="24"/>
          <w:szCs w:val="24"/>
        </w:rPr>
        <w:t xml:space="preserve"> </w:t>
      </w:r>
      <w:r w:rsidRPr="003A3BFC">
        <w:rPr>
          <w:rFonts w:ascii="Arial" w:hAnsi="Arial" w:cs="Arial"/>
          <w:sz w:val="24"/>
          <w:szCs w:val="24"/>
        </w:rPr>
        <w:t>za</w:t>
      </w:r>
      <w:r w:rsidRPr="003A3BFC">
        <w:rPr>
          <w:rFonts w:ascii="Arial" w:hAnsi="Arial" w:cs="Arial"/>
          <w:spacing w:val="-4"/>
          <w:sz w:val="24"/>
          <w:szCs w:val="24"/>
        </w:rPr>
        <w:t xml:space="preserve"> </w:t>
      </w:r>
      <w:r w:rsidRPr="003A3BFC">
        <w:rPr>
          <w:rFonts w:ascii="Arial" w:hAnsi="Arial" w:cs="Arial"/>
          <w:sz w:val="24"/>
          <w:szCs w:val="24"/>
        </w:rPr>
        <w:t>sastav</w:t>
      </w:r>
      <w:r w:rsidRPr="003A3BFC">
        <w:rPr>
          <w:rFonts w:ascii="Arial" w:hAnsi="Arial" w:cs="Arial"/>
          <w:spacing w:val="-5"/>
          <w:sz w:val="24"/>
          <w:szCs w:val="24"/>
        </w:rPr>
        <w:t xml:space="preserve"> </w:t>
      </w:r>
      <w:r w:rsidRPr="003A3BFC">
        <w:rPr>
          <w:rFonts w:ascii="Arial" w:hAnsi="Arial" w:cs="Arial"/>
          <w:spacing w:val="-2"/>
          <w:sz w:val="24"/>
          <w:szCs w:val="24"/>
        </w:rPr>
        <w:t>izvješća)</w:t>
      </w:r>
    </w:p>
    <w:p w:rsidRPr="003A3BFC" w:rsidR="003A3BFC" w:rsidP="003A3BFC" w:rsidRDefault="003A3BFC">
      <w:pPr>
        <w:pStyle w:val="Odlomakpopisa"/>
        <w:widowControl w:val="false"/>
        <w:numPr>
          <w:ilvl w:val="1"/>
          <w:numId w:val="39"/>
        </w:numPr>
        <w:tabs>
          <w:tab w:val="left" w:pos="1288"/>
        </w:tabs>
        <w:autoSpaceDE w:val="false"/>
        <w:autoSpaceDN w:val="false"/>
        <w:spacing w:before="26" w:after="0" w:line="264" w:lineRule="auto"/>
        <w:ind w:right="1134"/>
        <w:contextualSpacing w:val="false"/>
        <w:rPr>
          <w:rFonts w:ascii="Arial" w:hAnsi="Arial" w:cs="Arial"/>
          <w:sz w:val="24"/>
          <w:szCs w:val="24"/>
        </w:rPr>
      </w:pPr>
      <w:r w:rsidRPr="003A3BFC">
        <w:rPr>
          <w:rFonts w:ascii="Arial" w:hAnsi="Arial" w:cs="Arial"/>
          <w:sz w:val="24"/>
          <w:szCs w:val="24"/>
        </w:rPr>
        <w:t>pribavio obavijest</w:t>
      </w:r>
      <w:r w:rsidRPr="003A3BFC">
        <w:rPr>
          <w:rFonts w:ascii="Arial" w:hAnsi="Arial" w:cs="Arial"/>
          <w:spacing w:val="27"/>
          <w:sz w:val="24"/>
          <w:szCs w:val="24"/>
        </w:rPr>
        <w:t xml:space="preserve"> </w:t>
      </w:r>
      <w:r w:rsidRPr="003A3BFC">
        <w:rPr>
          <w:rFonts w:ascii="Arial" w:hAnsi="Arial" w:cs="Arial"/>
          <w:sz w:val="24"/>
          <w:szCs w:val="24"/>
        </w:rPr>
        <w:t>Državnog zavoda za statistiku o razvrstavanju poslovnog subjekta prema</w:t>
      </w:r>
      <w:r w:rsidRPr="003A3BFC">
        <w:rPr>
          <w:rFonts w:ascii="Arial" w:hAnsi="Arial" w:cs="Arial"/>
          <w:spacing w:val="40"/>
          <w:sz w:val="24"/>
          <w:szCs w:val="24"/>
        </w:rPr>
        <w:t xml:space="preserve"> </w:t>
      </w:r>
      <w:r w:rsidRPr="003A3BFC">
        <w:rPr>
          <w:rFonts w:ascii="Arial" w:hAnsi="Arial" w:cs="Arial"/>
          <w:sz w:val="24"/>
          <w:szCs w:val="24"/>
        </w:rPr>
        <w:t>NKD-u 2007;</w:t>
      </w:r>
    </w:p>
    <w:p w:rsidRPr="003A3BFC" w:rsidR="003A3BFC" w:rsidP="003A3BFC" w:rsidRDefault="003A3BFC">
      <w:pPr>
        <w:pStyle w:val="Odlomakpopisa"/>
        <w:widowControl w:val="false"/>
        <w:numPr>
          <w:ilvl w:val="1"/>
          <w:numId w:val="39"/>
        </w:numPr>
        <w:tabs>
          <w:tab w:val="left" w:pos="1287"/>
        </w:tabs>
        <w:autoSpaceDE w:val="false"/>
        <w:autoSpaceDN w:val="false"/>
        <w:spacing w:after="0" w:line="240" w:lineRule="auto"/>
        <w:ind w:left="1287" w:hanging="359"/>
        <w:contextualSpacing w:val="false"/>
        <w:rPr>
          <w:rFonts w:ascii="Arial" w:hAnsi="Arial" w:cs="Arial"/>
          <w:sz w:val="24"/>
          <w:szCs w:val="24"/>
        </w:rPr>
      </w:pPr>
      <w:r w:rsidRPr="003A3BFC">
        <w:rPr>
          <w:rFonts w:ascii="Arial" w:hAnsi="Arial" w:cs="Arial"/>
          <w:sz w:val="24"/>
          <w:szCs w:val="24"/>
        </w:rPr>
        <w:t>pribavio</w:t>
      </w:r>
      <w:r w:rsidRPr="003A3BFC">
        <w:rPr>
          <w:rFonts w:ascii="Arial" w:hAnsi="Arial" w:cs="Arial"/>
          <w:spacing w:val="-7"/>
          <w:sz w:val="24"/>
          <w:szCs w:val="24"/>
        </w:rPr>
        <w:t xml:space="preserve"> </w:t>
      </w:r>
      <w:r w:rsidRPr="003A3BFC">
        <w:rPr>
          <w:rFonts w:ascii="Arial" w:hAnsi="Arial" w:cs="Arial"/>
          <w:sz w:val="24"/>
          <w:szCs w:val="24"/>
        </w:rPr>
        <w:t>potvrdu</w:t>
      </w:r>
      <w:r w:rsidRPr="003A3BFC">
        <w:rPr>
          <w:rFonts w:ascii="Arial" w:hAnsi="Arial" w:cs="Arial"/>
          <w:spacing w:val="-3"/>
          <w:sz w:val="24"/>
          <w:szCs w:val="24"/>
        </w:rPr>
        <w:t xml:space="preserve"> </w:t>
      </w:r>
      <w:r w:rsidRPr="003A3BFC">
        <w:rPr>
          <w:rFonts w:ascii="Arial" w:hAnsi="Arial" w:cs="Arial"/>
          <w:sz w:val="24"/>
          <w:szCs w:val="24"/>
        </w:rPr>
        <w:t>DGU</w:t>
      </w:r>
      <w:r w:rsidRPr="003A3BFC">
        <w:rPr>
          <w:rFonts w:ascii="Arial" w:hAnsi="Arial" w:cs="Arial"/>
          <w:spacing w:val="-5"/>
          <w:sz w:val="24"/>
          <w:szCs w:val="24"/>
        </w:rPr>
        <w:t xml:space="preserve"> </w:t>
      </w:r>
      <w:r w:rsidRPr="003A3BFC">
        <w:rPr>
          <w:rFonts w:ascii="Arial" w:hAnsi="Arial" w:cs="Arial"/>
          <w:sz w:val="24"/>
          <w:szCs w:val="24"/>
        </w:rPr>
        <w:t>o</w:t>
      </w:r>
      <w:r w:rsidRPr="003A3BFC">
        <w:rPr>
          <w:rFonts w:ascii="Arial" w:hAnsi="Arial" w:cs="Arial"/>
          <w:spacing w:val="-3"/>
          <w:sz w:val="24"/>
          <w:szCs w:val="24"/>
        </w:rPr>
        <w:t xml:space="preserve"> </w:t>
      </w:r>
      <w:r w:rsidRPr="003A3BFC">
        <w:rPr>
          <w:rFonts w:ascii="Arial" w:hAnsi="Arial" w:cs="Arial"/>
          <w:sz w:val="24"/>
          <w:szCs w:val="24"/>
        </w:rPr>
        <w:t>posjedovanju</w:t>
      </w:r>
      <w:r w:rsidRPr="003A3BFC">
        <w:rPr>
          <w:rFonts w:ascii="Arial" w:hAnsi="Arial" w:cs="Arial"/>
          <w:spacing w:val="-3"/>
          <w:sz w:val="24"/>
          <w:szCs w:val="24"/>
        </w:rPr>
        <w:t xml:space="preserve"> </w:t>
      </w:r>
      <w:r w:rsidRPr="003A3BFC">
        <w:rPr>
          <w:rFonts w:ascii="Arial" w:hAnsi="Arial" w:cs="Arial"/>
          <w:spacing w:val="-2"/>
          <w:sz w:val="24"/>
          <w:szCs w:val="24"/>
        </w:rPr>
        <w:t>nekretnina</w:t>
      </w:r>
    </w:p>
    <w:p w:rsidRPr="003A3BFC" w:rsidR="003A3BFC" w:rsidP="003A3BFC" w:rsidRDefault="003A3BFC">
      <w:pPr>
        <w:pStyle w:val="Odlomakpopisa"/>
        <w:widowControl w:val="false"/>
        <w:numPr>
          <w:ilvl w:val="1"/>
          <w:numId w:val="39"/>
        </w:numPr>
        <w:tabs>
          <w:tab w:val="left" w:pos="1287"/>
        </w:tabs>
        <w:autoSpaceDE w:val="false"/>
        <w:autoSpaceDN w:val="false"/>
        <w:spacing w:before="25" w:after="0" w:line="240" w:lineRule="auto"/>
        <w:ind w:left="1287" w:hanging="359"/>
        <w:contextualSpacing w:val="false"/>
        <w:rPr>
          <w:rFonts w:ascii="Arial" w:hAnsi="Arial" w:cs="Arial"/>
          <w:sz w:val="24"/>
          <w:szCs w:val="24"/>
        </w:rPr>
      </w:pPr>
      <w:r w:rsidRPr="003A3BFC">
        <w:rPr>
          <w:rFonts w:ascii="Arial" w:hAnsi="Arial" w:cs="Arial"/>
          <w:sz w:val="24"/>
          <w:szCs w:val="24"/>
        </w:rPr>
        <w:t>pribavio</w:t>
      </w:r>
      <w:r w:rsidRPr="003A3BFC">
        <w:rPr>
          <w:rFonts w:ascii="Arial" w:hAnsi="Arial" w:cs="Arial"/>
          <w:spacing w:val="-8"/>
          <w:sz w:val="24"/>
          <w:szCs w:val="24"/>
        </w:rPr>
        <w:t xml:space="preserve"> </w:t>
      </w:r>
      <w:r w:rsidRPr="003A3BFC">
        <w:rPr>
          <w:rFonts w:ascii="Arial" w:hAnsi="Arial" w:cs="Arial"/>
          <w:sz w:val="24"/>
          <w:szCs w:val="24"/>
        </w:rPr>
        <w:t>uvjerenje</w:t>
      </w:r>
      <w:r w:rsidRPr="003A3BFC">
        <w:rPr>
          <w:rFonts w:ascii="Arial" w:hAnsi="Arial" w:cs="Arial"/>
          <w:spacing w:val="-4"/>
          <w:sz w:val="24"/>
          <w:szCs w:val="24"/>
        </w:rPr>
        <w:t xml:space="preserve"> </w:t>
      </w:r>
      <w:r w:rsidRPr="003A3BFC">
        <w:rPr>
          <w:rFonts w:ascii="Arial" w:hAnsi="Arial" w:cs="Arial"/>
          <w:sz w:val="24"/>
          <w:szCs w:val="24"/>
        </w:rPr>
        <w:t>o</w:t>
      </w:r>
      <w:r w:rsidRPr="003A3BFC">
        <w:rPr>
          <w:rFonts w:ascii="Arial" w:hAnsi="Arial" w:cs="Arial"/>
          <w:spacing w:val="-4"/>
          <w:sz w:val="24"/>
          <w:szCs w:val="24"/>
        </w:rPr>
        <w:t xml:space="preserve"> </w:t>
      </w:r>
      <w:r w:rsidRPr="003A3BFC">
        <w:rPr>
          <w:rFonts w:ascii="Arial" w:hAnsi="Arial" w:cs="Arial"/>
          <w:sz w:val="24"/>
          <w:szCs w:val="24"/>
        </w:rPr>
        <w:t>vlasništvu</w:t>
      </w:r>
      <w:r w:rsidRPr="003A3BFC">
        <w:rPr>
          <w:rFonts w:ascii="Arial" w:hAnsi="Arial" w:cs="Arial"/>
          <w:spacing w:val="-4"/>
          <w:sz w:val="24"/>
          <w:szCs w:val="24"/>
        </w:rPr>
        <w:t xml:space="preserve"> </w:t>
      </w:r>
      <w:r w:rsidRPr="003A3BFC">
        <w:rPr>
          <w:rFonts w:ascii="Arial" w:hAnsi="Arial" w:cs="Arial"/>
          <w:spacing w:val="-2"/>
          <w:sz w:val="24"/>
          <w:szCs w:val="24"/>
        </w:rPr>
        <w:t>vozila</w:t>
      </w:r>
    </w:p>
    <w:p w:rsidRPr="003A3BFC" w:rsidR="003A3BFC" w:rsidP="003A3BFC" w:rsidRDefault="003A3BFC">
      <w:pPr>
        <w:pStyle w:val="Odlomakpopisa"/>
        <w:widowControl w:val="false"/>
        <w:numPr>
          <w:ilvl w:val="1"/>
          <w:numId w:val="39"/>
        </w:numPr>
        <w:tabs>
          <w:tab w:val="left" w:pos="1287"/>
        </w:tabs>
        <w:autoSpaceDE w:val="false"/>
        <w:autoSpaceDN w:val="false"/>
        <w:spacing w:before="26" w:after="0" w:line="240" w:lineRule="auto"/>
        <w:ind w:left="1287" w:hanging="359"/>
        <w:contextualSpacing w:val="false"/>
        <w:rPr>
          <w:rFonts w:ascii="Arial" w:hAnsi="Arial" w:cs="Arial"/>
          <w:sz w:val="24"/>
          <w:szCs w:val="24"/>
        </w:rPr>
      </w:pPr>
      <w:r w:rsidRPr="003A3BFC">
        <w:rPr>
          <w:rFonts w:ascii="Arial" w:hAnsi="Arial" w:cs="Arial"/>
          <w:sz w:val="24"/>
          <w:szCs w:val="24"/>
        </w:rPr>
        <w:t>pribavio</w:t>
      </w:r>
      <w:r w:rsidRPr="003A3BFC">
        <w:rPr>
          <w:rFonts w:ascii="Arial" w:hAnsi="Arial" w:cs="Arial"/>
          <w:spacing w:val="-10"/>
          <w:sz w:val="24"/>
          <w:szCs w:val="24"/>
        </w:rPr>
        <w:t xml:space="preserve"> </w:t>
      </w:r>
      <w:r w:rsidRPr="003A3BFC">
        <w:rPr>
          <w:rFonts w:ascii="Arial" w:hAnsi="Arial" w:cs="Arial"/>
          <w:sz w:val="24"/>
          <w:szCs w:val="24"/>
        </w:rPr>
        <w:t>uvjerenje</w:t>
      </w:r>
      <w:r w:rsidRPr="003A3BFC">
        <w:rPr>
          <w:rFonts w:ascii="Arial" w:hAnsi="Arial" w:cs="Arial"/>
          <w:spacing w:val="-7"/>
          <w:sz w:val="24"/>
          <w:szCs w:val="24"/>
        </w:rPr>
        <w:t xml:space="preserve"> </w:t>
      </w:r>
      <w:r w:rsidRPr="003A3BFC">
        <w:rPr>
          <w:rFonts w:ascii="Arial" w:hAnsi="Arial" w:cs="Arial"/>
          <w:sz w:val="24"/>
          <w:szCs w:val="24"/>
        </w:rPr>
        <w:t>SKDD-</w:t>
      </w:r>
      <w:r w:rsidRPr="003A3BFC">
        <w:rPr>
          <w:rFonts w:ascii="Arial" w:hAnsi="Arial" w:cs="Arial"/>
          <w:spacing w:val="-10"/>
          <w:sz w:val="24"/>
          <w:szCs w:val="24"/>
        </w:rPr>
        <w:t>a</w:t>
      </w:r>
    </w:p>
    <w:p w:rsidRPr="003A3BFC" w:rsidR="003A3BFC" w:rsidP="003A3BFC" w:rsidRDefault="003A3BFC">
      <w:pPr>
        <w:pStyle w:val="Odlomakpopisa"/>
        <w:widowControl w:val="false"/>
        <w:numPr>
          <w:ilvl w:val="1"/>
          <w:numId w:val="39"/>
        </w:numPr>
        <w:tabs>
          <w:tab w:val="left" w:pos="1288"/>
        </w:tabs>
        <w:autoSpaceDE w:val="false"/>
        <w:autoSpaceDN w:val="false"/>
        <w:spacing w:before="25" w:after="0" w:line="264" w:lineRule="auto"/>
        <w:ind w:right="1137"/>
        <w:contextualSpacing w:val="false"/>
        <w:rPr>
          <w:rFonts w:ascii="Arial" w:hAnsi="Arial" w:cs="Arial"/>
          <w:sz w:val="24"/>
          <w:szCs w:val="24"/>
        </w:rPr>
      </w:pPr>
      <w:r w:rsidRPr="003A3BFC">
        <w:rPr>
          <w:rFonts w:ascii="Arial" w:hAnsi="Arial" w:cs="Arial"/>
          <w:sz w:val="24"/>
          <w:szCs w:val="24"/>
        </w:rPr>
        <w:t xml:space="preserve">prijavio odgovornu osobu i promjenu tvrtke stečajnog dužnika u Registar stvarnih vlasnik pri </w:t>
      </w:r>
      <w:r w:rsidRPr="003A3BFC">
        <w:rPr>
          <w:rFonts w:ascii="Arial" w:hAnsi="Arial" w:cs="Arial"/>
          <w:spacing w:val="-4"/>
          <w:sz w:val="24"/>
          <w:szCs w:val="24"/>
        </w:rPr>
        <w:t>FINI</w:t>
      </w:r>
    </w:p>
    <w:p w:rsidRPr="003A3BFC" w:rsidR="003A3BFC" w:rsidP="003A3BFC" w:rsidRDefault="003A3BFC">
      <w:pPr>
        <w:pStyle w:val="Odlomakpopisa"/>
        <w:widowControl w:val="false"/>
        <w:numPr>
          <w:ilvl w:val="1"/>
          <w:numId w:val="39"/>
        </w:numPr>
        <w:tabs>
          <w:tab w:val="left" w:pos="1287"/>
        </w:tabs>
        <w:autoSpaceDE w:val="false"/>
        <w:autoSpaceDN w:val="false"/>
        <w:spacing w:before="1" w:after="0" w:line="240" w:lineRule="auto"/>
        <w:ind w:left="1287" w:hanging="359"/>
        <w:contextualSpacing w:val="false"/>
        <w:rPr>
          <w:rFonts w:ascii="Arial" w:hAnsi="Arial" w:cs="Arial"/>
          <w:sz w:val="24"/>
          <w:szCs w:val="24"/>
        </w:rPr>
      </w:pPr>
      <w:r w:rsidRPr="003A3BFC">
        <w:rPr>
          <w:rFonts w:ascii="Arial" w:hAnsi="Arial" w:cs="Arial"/>
          <w:sz w:val="24"/>
          <w:szCs w:val="24"/>
        </w:rPr>
        <w:t>pribavio</w:t>
      </w:r>
      <w:r w:rsidRPr="003A3BFC">
        <w:rPr>
          <w:rFonts w:ascii="Arial" w:hAnsi="Arial" w:cs="Arial"/>
          <w:spacing w:val="-9"/>
          <w:sz w:val="24"/>
          <w:szCs w:val="24"/>
        </w:rPr>
        <w:t xml:space="preserve"> </w:t>
      </w:r>
      <w:r w:rsidRPr="003A3BFC">
        <w:rPr>
          <w:rFonts w:ascii="Arial" w:hAnsi="Arial" w:cs="Arial"/>
          <w:sz w:val="24"/>
          <w:szCs w:val="24"/>
        </w:rPr>
        <w:t>potvrdu</w:t>
      </w:r>
      <w:r w:rsidRPr="003A3BFC">
        <w:rPr>
          <w:rFonts w:ascii="Arial" w:hAnsi="Arial" w:cs="Arial"/>
          <w:spacing w:val="-4"/>
          <w:sz w:val="24"/>
          <w:szCs w:val="24"/>
        </w:rPr>
        <w:t xml:space="preserve"> </w:t>
      </w:r>
      <w:r w:rsidRPr="003A3BFC">
        <w:rPr>
          <w:rFonts w:ascii="Arial" w:hAnsi="Arial" w:cs="Arial"/>
          <w:sz w:val="24"/>
          <w:szCs w:val="24"/>
        </w:rPr>
        <w:t>Hrvatskog</w:t>
      </w:r>
      <w:r w:rsidRPr="003A3BFC">
        <w:rPr>
          <w:rFonts w:ascii="Arial" w:hAnsi="Arial" w:cs="Arial"/>
          <w:spacing w:val="-6"/>
          <w:sz w:val="24"/>
          <w:szCs w:val="24"/>
        </w:rPr>
        <w:t xml:space="preserve"> </w:t>
      </w:r>
      <w:r w:rsidRPr="003A3BFC">
        <w:rPr>
          <w:rFonts w:ascii="Arial" w:hAnsi="Arial" w:cs="Arial"/>
          <w:sz w:val="24"/>
          <w:szCs w:val="24"/>
        </w:rPr>
        <w:t>zavoda</w:t>
      </w:r>
      <w:r w:rsidRPr="003A3BFC">
        <w:rPr>
          <w:rFonts w:ascii="Arial" w:hAnsi="Arial" w:cs="Arial"/>
          <w:spacing w:val="-4"/>
          <w:sz w:val="24"/>
          <w:szCs w:val="24"/>
        </w:rPr>
        <w:t xml:space="preserve"> </w:t>
      </w:r>
      <w:r w:rsidRPr="003A3BFC">
        <w:rPr>
          <w:rFonts w:ascii="Arial" w:hAnsi="Arial" w:cs="Arial"/>
          <w:sz w:val="24"/>
          <w:szCs w:val="24"/>
        </w:rPr>
        <w:t>za</w:t>
      </w:r>
      <w:r w:rsidRPr="003A3BFC">
        <w:rPr>
          <w:rFonts w:ascii="Arial" w:hAnsi="Arial" w:cs="Arial"/>
          <w:spacing w:val="-5"/>
          <w:sz w:val="24"/>
          <w:szCs w:val="24"/>
        </w:rPr>
        <w:t xml:space="preserve"> </w:t>
      </w:r>
      <w:r w:rsidRPr="003A3BFC">
        <w:rPr>
          <w:rFonts w:ascii="Arial" w:hAnsi="Arial" w:cs="Arial"/>
          <w:sz w:val="24"/>
          <w:szCs w:val="24"/>
        </w:rPr>
        <w:t>mirovinsko</w:t>
      </w:r>
      <w:r w:rsidRPr="003A3BFC">
        <w:rPr>
          <w:rFonts w:ascii="Arial" w:hAnsi="Arial" w:cs="Arial"/>
          <w:spacing w:val="-4"/>
          <w:sz w:val="24"/>
          <w:szCs w:val="24"/>
        </w:rPr>
        <w:t xml:space="preserve"> </w:t>
      </w:r>
      <w:r w:rsidRPr="003A3BFC">
        <w:rPr>
          <w:rFonts w:ascii="Arial" w:hAnsi="Arial" w:cs="Arial"/>
          <w:sz w:val="24"/>
          <w:szCs w:val="24"/>
        </w:rPr>
        <w:t>osiguranje</w:t>
      </w:r>
      <w:r w:rsidRPr="003A3BFC">
        <w:rPr>
          <w:rFonts w:ascii="Arial" w:hAnsi="Arial" w:cs="Arial"/>
          <w:spacing w:val="-4"/>
          <w:sz w:val="24"/>
          <w:szCs w:val="24"/>
        </w:rPr>
        <w:t xml:space="preserve"> </w:t>
      </w:r>
      <w:r w:rsidRPr="003A3BFC">
        <w:rPr>
          <w:rFonts w:ascii="Arial" w:hAnsi="Arial" w:cs="Arial"/>
          <w:sz w:val="24"/>
          <w:szCs w:val="24"/>
        </w:rPr>
        <w:t>o</w:t>
      </w:r>
      <w:r w:rsidRPr="003A3BFC">
        <w:rPr>
          <w:rFonts w:ascii="Arial" w:hAnsi="Arial" w:cs="Arial"/>
          <w:spacing w:val="-5"/>
          <w:sz w:val="24"/>
          <w:szCs w:val="24"/>
        </w:rPr>
        <w:t xml:space="preserve"> </w:t>
      </w:r>
      <w:r w:rsidRPr="003A3BFC">
        <w:rPr>
          <w:rFonts w:ascii="Arial" w:hAnsi="Arial" w:cs="Arial"/>
          <w:spacing w:val="-2"/>
          <w:sz w:val="24"/>
          <w:szCs w:val="24"/>
        </w:rPr>
        <w:t>zaposlenima</w:t>
      </w:r>
    </w:p>
    <w:p w:rsidRPr="003A3BFC" w:rsidR="003A3BFC" w:rsidP="003A3BFC" w:rsidRDefault="003A3BFC">
      <w:pPr>
        <w:pStyle w:val="Odlomakpopisa"/>
        <w:widowControl w:val="false"/>
        <w:numPr>
          <w:ilvl w:val="1"/>
          <w:numId w:val="39"/>
        </w:numPr>
        <w:tabs>
          <w:tab w:val="left" w:pos="1288"/>
        </w:tabs>
        <w:autoSpaceDE w:val="false"/>
        <w:autoSpaceDN w:val="false"/>
        <w:spacing w:before="23" w:after="0" w:line="264" w:lineRule="auto"/>
        <w:ind w:right="1136"/>
        <w:contextualSpacing w:val="false"/>
        <w:rPr>
          <w:rFonts w:ascii="Arial" w:hAnsi="Arial" w:cs="Arial"/>
          <w:sz w:val="24"/>
          <w:szCs w:val="24"/>
        </w:rPr>
      </w:pPr>
      <w:r w:rsidRPr="003A3BFC">
        <w:rPr>
          <w:rFonts w:ascii="Arial" w:hAnsi="Arial" w:cs="Arial"/>
          <w:sz w:val="24"/>
          <w:szCs w:val="24"/>
        </w:rPr>
        <w:t>sastavio</w:t>
      </w:r>
      <w:r w:rsidRPr="003A3BFC">
        <w:rPr>
          <w:rFonts w:ascii="Arial" w:hAnsi="Arial" w:cs="Arial"/>
          <w:spacing w:val="28"/>
          <w:sz w:val="24"/>
          <w:szCs w:val="24"/>
        </w:rPr>
        <w:t xml:space="preserve"> </w:t>
      </w:r>
      <w:r w:rsidRPr="003A3BFC">
        <w:rPr>
          <w:rFonts w:ascii="Arial" w:hAnsi="Arial" w:cs="Arial"/>
          <w:sz w:val="24"/>
          <w:szCs w:val="24"/>
        </w:rPr>
        <w:t>Popis</w:t>
      </w:r>
      <w:r w:rsidRPr="003A3BFC">
        <w:rPr>
          <w:rFonts w:ascii="Arial" w:hAnsi="Arial" w:cs="Arial"/>
          <w:spacing w:val="28"/>
          <w:sz w:val="24"/>
          <w:szCs w:val="24"/>
        </w:rPr>
        <w:t xml:space="preserve"> </w:t>
      </w:r>
      <w:r w:rsidRPr="003A3BFC">
        <w:rPr>
          <w:rFonts w:ascii="Arial" w:hAnsi="Arial" w:cs="Arial"/>
          <w:sz w:val="24"/>
          <w:szCs w:val="24"/>
        </w:rPr>
        <w:t>predmeta</w:t>
      </w:r>
      <w:r w:rsidRPr="003A3BFC">
        <w:rPr>
          <w:rFonts w:ascii="Arial" w:hAnsi="Arial" w:cs="Arial"/>
          <w:spacing w:val="28"/>
          <w:sz w:val="24"/>
          <w:szCs w:val="24"/>
        </w:rPr>
        <w:t xml:space="preserve"> </w:t>
      </w:r>
      <w:r w:rsidRPr="003A3BFC">
        <w:rPr>
          <w:rFonts w:ascii="Arial" w:hAnsi="Arial" w:cs="Arial"/>
          <w:sz w:val="24"/>
          <w:szCs w:val="24"/>
        </w:rPr>
        <w:t>stečajne</w:t>
      </w:r>
      <w:r w:rsidRPr="003A3BFC">
        <w:rPr>
          <w:rFonts w:ascii="Arial" w:hAnsi="Arial" w:cs="Arial"/>
          <w:spacing w:val="28"/>
          <w:sz w:val="24"/>
          <w:szCs w:val="24"/>
        </w:rPr>
        <w:t xml:space="preserve"> </w:t>
      </w:r>
      <w:r w:rsidRPr="003A3BFC">
        <w:rPr>
          <w:rFonts w:ascii="Arial" w:hAnsi="Arial" w:cs="Arial"/>
          <w:sz w:val="24"/>
          <w:szCs w:val="24"/>
        </w:rPr>
        <w:t>mase</w:t>
      </w:r>
      <w:r w:rsidRPr="003A3BFC">
        <w:rPr>
          <w:rFonts w:ascii="Arial" w:hAnsi="Arial" w:cs="Arial"/>
          <w:spacing w:val="28"/>
          <w:sz w:val="24"/>
          <w:szCs w:val="24"/>
        </w:rPr>
        <w:t xml:space="preserve"> </w:t>
      </w:r>
      <w:r w:rsidRPr="003A3BFC">
        <w:rPr>
          <w:rFonts w:ascii="Arial" w:hAnsi="Arial" w:cs="Arial"/>
          <w:sz w:val="24"/>
          <w:szCs w:val="24"/>
        </w:rPr>
        <w:t>koji</w:t>
      </w:r>
      <w:r w:rsidRPr="003A3BFC">
        <w:rPr>
          <w:rFonts w:ascii="Arial" w:hAnsi="Arial" w:cs="Arial"/>
          <w:spacing w:val="29"/>
          <w:sz w:val="24"/>
          <w:szCs w:val="24"/>
        </w:rPr>
        <w:t xml:space="preserve"> </w:t>
      </w:r>
      <w:r w:rsidRPr="003A3BFC">
        <w:rPr>
          <w:rFonts w:ascii="Arial" w:hAnsi="Arial" w:cs="Arial"/>
          <w:sz w:val="24"/>
          <w:szCs w:val="24"/>
        </w:rPr>
        <w:t>su</w:t>
      </w:r>
      <w:r w:rsidRPr="003A3BFC">
        <w:rPr>
          <w:rFonts w:ascii="Arial" w:hAnsi="Arial" w:cs="Arial"/>
          <w:spacing w:val="28"/>
          <w:sz w:val="24"/>
          <w:szCs w:val="24"/>
        </w:rPr>
        <w:t xml:space="preserve"> </w:t>
      </w:r>
      <w:r w:rsidRPr="003A3BFC">
        <w:rPr>
          <w:rFonts w:ascii="Arial" w:hAnsi="Arial" w:cs="Arial"/>
          <w:sz w:val="24"/>
          <w:szCs w:val="24"/>
        </w:rPr>
        <w:t>prema dostupnim</w:t>
      </w:r>
      <w:r w:rsidRPr="003A3BFC">
        <w:rPr>
          <w:rFonts w:ascii="Arial" w:hAnsi="Arial" w:cs="Arial"/>
          <w:spacing w:val="29"/>
          <w:sz w:val="24"/>
          <w:szCs w:val="24"/>
        </w:rPr>
        <w:t xml:space="preserve"> </w:t>
      </w:r>
      <w:r w:rsidRPr="003A3BFC">
        <w:rPr>
          <w:rFonts w:ascii="Arial" w:hAnsi="Arial" w:cs="Arial"/>
          <w:sz w:val="24"/>
          <w:szCs w:val="24"/>
        </w:rPr>
        <w:t>informacijama nesporno</w:t>
      </w:r>
      <w:r w:rsidRPr="003A3BFC">
        <w:rPr>
          <w:rFonts w:ascii="Arial" w:hAnsi="Arial" w:cs="Arial"/>
          <w:spacing w:val="28"/>
          <w:sz w:val="24"/>
          <w:szCs w:val="24"/>
        </w:rPr>
        <w:t xml:space="preserve"> </w:t>
      </w:r>
      <w:r w:rsidRPr="003A3BFC">
        <w:rPr>
          <w:rFonts w:ascii="Arial" w:hAnsi="Arial" w:cs="Arial"/>
          <w:sz w:val="24"/>
          <w:szCs w:val="24"/>
        </w:rPr>
        <w:t>u vlasništvu dužnika</w:t>
      </w:r>
      <w:r w:rsidRPr="003A3BFC">
        <w:rPr>
          <w:rFonts w:ascii="Arial" w:hAnsi="Arial" w:cs="Arial"/>
          <w:spacing w:val="40"/>
          <w:sz w:val="24"/>
          <w:szCs w:val="24"/>
        </w:rPr>
        <w:t xml:space="preserve"> </w:t>
      </w:r>
      <w:r w:rsidRPr="003A3BFC">
        <w:rPr>
          <w:rFonts w:ascii="Arial" w:hAnsi="Arial" w:cs="Arial"/>
          <w:sz w:val="24"/>
          <w:szCs w:val="24"/>
        </w:rPr>
        <w:t>(sukladno čl. 221. SZ)</w:t>
      </w:r>
    </w:p>
    <w:p w:rsidRPr="003A3BFC" w:rsidR="003A3BFC" w:rsidP="003A3BFC" w:rsidRDefault="003A3BFC">
      <w:pPr>
        <w:pStyle w:val="Odlomakpopisa"/>
        <w:widowControl w:val="false"/>
        <w:numPr>
          <w:ilvl w:val="1"/>
          <w:numId w:val="39"/>
        </w:numPr>
        <w:tabs>
          <w:tab w:val="left" w:pos="1287"/>
        </w:tabs>
        <w:autoSpaceDE w:val="false"/>
        <w:autoSpaceDN w:val="false"/>
        <w:spacing w:after="0" w:line="240" w:lineRule="auto"/>
        <w:ind w:left="1287" w:hanging="359"/>
        <w:contextualSpacing w:val="false"/>
        <w:rPr>
          <w:rFonts w:ascii="Arial" w:hAnsi="Arial" w:cs="Arial"/>
          <w:sz w:val="24"/>
          <w:szCs w:val="24"/>
        </w:rPr>
      </w:pPr>
      <w:r w:rsidRPr="003A3BFC">
        <w:rPr>
          <w:rFonts w:ascii="Arial" w:hAnsi="Arial" w:cs="Arial"/>
          <w:sz w:val="24"/>
          <w:szCs w:val="24"/>
        </w:rPr>
        <w:t>sastavio</w:t>
      </w:r>
      <w:r w:rsidRPr="003A3BFC">
        <w:rPr>
          <w:rFonts w:ascii="Arial" w:hAnsi="Arial" w:cs="Arial"/>
          <w:spacing w:val="-4"/>
          <w:sz w:val="24"/>
          <w:szCs w:val="24"/>
        </w:rPr>
        <w:t xml:space="preserve"> </w:t>
      </w:r>
      <w:r w:rsidRPr="003A3BFC">
        <w:rPr>
          <w:rFonts w:ascii="Arial" w:hAnsi="Arial" w:cs="Arial"/>
          <w:sz w:val="24"/>
          <w:szCs w:val="24"/>
        </w:rPr>
        <w:t>Popis</w:t>
      </w:r>
      <w:r w:rsidRPr="003A3BFC">
        <w:rPr>
          <w:rFonts w:ascii="Arial" w:hAnsi="Arial" w:cs="Arial"/>
          <w:spacing w:val="-4"/>
          <w:sz w:val="24"/>
          <w:szCs w:val="24"/>
        </w:rPr>
        <w:t xml:space="preserve"> </w:t>
      </w:r>
      <w:r w:rsidRPr="003A3BFC">
        <w:rPr>
          <w:rFonts w:ascii="Arial" w:hAnsi="Arial" w:cs="Arial"/>
          <w:sz w:val="24"/>
          <w:szCs w:val="24"/>
        </w:rPr>
        <w:t>vjerovnika</w:t>
      </w:r>
      <w:r w:rsidRPr="003A3BFC">
        <w:rPr>
          <w:rFonts w:ascii="Arial" w:hAnsi="Arial" w:cs="Arial"/>
          <w:spacing w:val="-5"/>
          <w:sz w:val="24"/>
          <w:szCs w:val="24"/>
        </w:rPr>
        <w:t xml:space="preserve"> </w:t>
      </w:r>
      <w:r w:rsidRPr="003A3BFC">
        <w:rPr>
          <w:rFonts w:ascii="Arial" w:hAnsi="Arial" w:cs="Arial"/>
          <w:sz w:val="24"/>
          <w:szCs w:val="24"/>
        </w:rPr>
        <w:t>(sukladno</w:t>
      </w:r>
      <w:r w:rsidRPr="003A3BFC">
        <w:rPr>
          <w:rFonts w:ascii="Arial" w:hAnsi="Arial" w:cs="Arial"/>
          <w:spacing w:val="-3"/>
          <w:sz w:val="24"/>
          <w:szCs w:val="24"/>
        </w:rPr>
        <w:t xml:space="preserve"> </w:t>
      </w:r>
      <w:r w:rsidRPr="003A3BFC">
        <w:rPr>
          <w:rFonts w:ascii="Arial" w:hAnsi="Arial" w:cs="Arial"/>
          <w:sz w:val="24"/>
          <w:szCs w:val="24"/>
        </w:rPr>
        <w:t>čl.</w:t>
      </w:r>
      <w:r w:rsidRPr="003A3BFC">
        <w:rPr>
          <w:rFonts w:ascii="Arial" w:hAnsi="Arial" w:cs="Arial"/>
          <w:spacing w:val="-4"/>
          <w:sz w:val="24"/>
          <w:szCs w:val="24"/>
        </w:rPr>
        <w:t xml:space="preserve"> </w:t>
      </w:r>
      <w:r w:rsidRPr="003A3BFC">
        <w:rPr>
          <w:rFonts w:ascii="Arial" w:hAnsi="Arial" w:cs="Arial"/>
          <w:sz w:val="24"/>
          <w:szCs w:val="24"/>
        </w:rPr>
        <w:t>222.</w:t>
      </w:r>
      <w:r w:rsidRPr="003A3BFC">
        <w:rPr>
          <w:rFonts w:ascii="Arial" w:hAnsi="Arial" w:cs="Arial"/>
          <w:spacing w:val="-3"/>
          <w:sz w:val="24"/>
          <w:szCs w:val="24"/>
        </w:rPr>
        <w:t xml:space="preserve"> </w:t>
      </w:r>
      <w:r w:rsidRPr="003A3BFC">
        <w:rPr>
          <w:rFonts w:ascii="Arial" w:hAnsi="Arial" w:cs="Arial"/>
          <w:spacing w:val="-5"/>
          <w:sz w:val="24"/>
          <w:szCs w:val="24"/>
        </w:rPr>
        <w:t>SZ)</w:t>
      </w:r>
    </w:p>
    <w:p w:rsidRPr="003A3BFC" w:rsidR="003A3BFC" w:rsidP="003A3BFC" w:rsidRDefault="003A3BFC">
      <w:pPr>
        <w:pStyle w:val="Odlomakpopisa"/>
        <w:widowControl w:val="false"/>
        <w:numPr>
          <w:ilvl w:val="1"/>
          <w:numId w:val="39"/>
        </w:numPr>
        <w:tabs>
          <w:tab w:val="left" w:pos="1287"/>
        </w:tabs>
        <w:autoSpaceDE w:val="false"/>
        <w:autoSpaceDN w:val="false"/>
        <w:spacing w:before="26" w:after="0" w:line="240" w:lineRule="auto"/>
        <w:ind w:left="1287" w:hanging="359"/>
        <w:contextualSpacing w:val="false"/>
        <w:rPr>
          <w:rFonts w:ascii="Arial" w:hAnsi="Arial" w:cs="Arial"/>
          <w:sz w:val="24"/>
          <w:szCs w:val="24"/>
        </w:rPr>
      </w:pPr>
      <w:r w:rsidRPr="003A3BFC">
        <w:rPr>
          <w:rFonts w:ascii="Arial" w:hAnsi="Arial" w:cs="Arial"/>
          <w:sz w:val="24"/>
          <w:szCs w:val="24"/>
        </w:rPr>
        <w:t>sastavio</w:t>
      </w:r>
      <w:r w:rsidRPr="003A3BFC">
        <w:rPr>
          <w:rFonts w:ascii="Arial" w:hAnsi="Arial" w:cs="Arial"/>
          <w:spacing w:val="-3"/>
          <w:sz w:val="24"/>
          <w:szCs w:val="24"/>
        </w:rPr>
        <w:t xml:space="preserve"> </w:t>
      </w:r>
      <w:r w:rsidRPr="003A3BFC">
        <w:rPr>
          <w:rFonts w:ascii="Arial" w:hAnsi="Arial" w:cs="Arial"/>
          <w:sz w:val="24"/>
          <w:szCs w:val="24"/>
        </w:rPr>
        <w:t>Pregled</w:t>
      </w:r>
      <w:r w:rsidRPr="003A3BFC">
        <w:rPr>
          <w:rFonts w:ascii="Arial" w:hAnsi="Arial" w:cs="Arial"/>
          <w:spacing w:val="-3"/>
          <w:sz w:val="24"/>
          <w:szCs w:val="24"/>
        </w:rPr>
        <w:t xml:space="preserve"> </w:t>
      </w:r>
      <w:r w:rsidRPr="003A3BFC">
        <w:rPr>
          <w:rFonts w:ascii="Arial" w:hAnsi="Arial" w:cs="Arial"/>
          <w:sz w:val="24"/>
          <w:szCs w:val="24"/>
        </w:rPr>
        <w:t>imovine</w:t>
      </w:r>
      <w:r w:rsidRPr="003A3BFC">
        <w:rPr>
          <w:rFonts w:ascii="Arial" w:hAnsi="Arial" w:cs="Arial"/>
          <w:spacing w:val="-4"/>
          <w:sz w:val="24"/>
          <w:szCs w:val="24"/>
        </w:rPr>
        <w:t xml:space="preserve"> </w:t>
      </w:r>
      <w:r w:rsidRPr="003A3BFC">
        <w:rPr>
          <w:rFonts w:ascii="Arial" w:hAnsi="Arial" w:cs="Arial"/>
          <w:sz w:val="24"/>
          <w:szCs w:val="24"/>
        </w:rPr>
        <w:t>i</w:t>
      </w:r>
      <w:r w:rsidRPr="003A3BFC">
        <w:rPr>
          <w:rFonts w:ascii="Arial" w:hAnsi="Arial" w:cs="Arial"/>
          <w:spacing w:val="-5"/>
          <w:sz w:val="24"/>
          <w:szCs w:val="24"/>
        </w:rPr>
        <w:t xml:space="preserve"> </w:t>
      </w:r>
      <w:r w:rsidRPr="003A3BFC">
        <w:rPr>
          <w:rFonts w:ascii="Arial" w:hAnsi="Arial" w:cs="Arial"/>
          <w:sz w:val="24"/>
          <w:szCs w:val="24"/>
        </w:rPr>
        <w:t>obveza</w:t>
      </w:r>
      <w:r w:rsidRPr="003A3BFC">
        <w:rPr>
          <w:rFonts w:ascii="Arial" w:hAnsi="Arial" w:cs="Arial"/>
          <w:spacing w:val="-5"/>
          <w:sz w:val="24"/>
          <w:szCs w:val="24"/>
        </w:rPr>
        <w:t xml:space="preserve"> </w:t>
      </w:r>
      <w:r w:rsidRPr="003A3BFC">
        <w:rPr>
          <w:rFonts w:ascii="Arial" w:hAnsi="Arial" w:cs="Arial"/>
          <w:sz w:val="24"/>
          <w:szCs w:val="24"/>
        </w:rPr>
        <w:t>(sukladno</w:t>
      </w:r>
      <w:r w:rsidRPr="003A3BFC">
        <w:rPr>
          <w:rFonts w:ascii="Arial" w:hAnsi="Arial" w:cs="Arial"/>
          <w:spacing w:val="-2"/>
          <w:sz w:val="24"/>
          <w:szCs w:val="24"/>
        </w:rPr>
        <w:t xml:space="preserve"> </w:t>
      </w:r>
      <w:r w:rsidRPr="003A3BFC">
        <w:rPr>
          <w:rFonts w:ascii="Arial" w:hAnsi="Arial" w:cs="Arial"/>
          <w:sz w:val="24"/>
          <w:szCs w:val="24"/>
        </w:rPr>
        <w:t>čl.</w:t>
      </w:r>
      <w:r w:rsidRPr="003A3BFC">
        <w:rPr>
          <w:rFonts w:ascii="Arial" w:hAnsi="Arial" w:cs="Arial"/>
          <w:spacing w:val="-3"/>
          <w:sz w:val="24"/>
          <w:szCs w:val="24"/>
        </w:rPr>
        <w:t xml:space="preserve"> </w:t>
      </w:r>
      <w:r w:rsidRPr="003A3BFC">
        <w:rPr>
          <w:rFonts w:ascii="Arial" w:hAnsi="Arial" w:cs="Arial"/>
          <w:sz w:val="24"/>
          <w:szCs w:val="24"/>
        </w:rPr>
        <w:t>223.</w:t>
      </w:r>
      <w:r w:rsidRPr="003A3BFC">
        <w:rPr>
          <w:rFonts w:ascii="Arial" w:hAnsi="Arial" w:cs="Arial"/>
          <w:spacing w:val="-2"/>
          <w:sz w:val="24"/>
          <w:szCs w:val="24"/>
        </w:rPr>
        <w:t xml:space="preserve"> </w:t>
      </w:r>
      <w:r w:rsidRPr="003A3BFC">
        <w:rPr>
          <w:rFonts w:ascii="Arial" w:hAnsi="Arial" w:cs="Arial"/>
          <w:spacing w:val="-5"/>
          <w:sz w:val="24"/>
          <w:szCs w:val="24"/>
        </w:rPr>
        <w:t>SZ)</w:t>
      </w:r>
    </w:p>
    <w:p w:rsidRPr="003A3BFC" w:rsidR="003A3BFC" w:rsidP="003A3BFC" w:rsidRDefault="003A3BFC">
      <w:pPr>
        <w:pStyle w:val="Odlomakpopisa"/>
        <w:widowControl w:val="false"/>
        <w:numPr>
          <w:ilvl w:val="1"/>
          <w:numId w:val="39"/>
        </w:numPr>
        <w:tabs>
          <w:tab w:val="left" w:pos="1287"/>
        </w:tabs>
        <w:autoSpaceDE w:val="false"/>
        <w:autoSpaceDN w:val="false"/>
        <w:spacing w:before="25" w:after="0" w:line="240" w:lineRule="auto"/>
        <w:ind w:left="1287" w:hanging="359"/>
        <w:contextualSpacing w:val="false"/>
        <w:rPr>
          <w:rFonts w:ascii="Arial" w:hAnsi="Arial" w:cs="Arial"/>
          <w:sz w:val="24"/>
          <w:szCs w:val="24"/>
        </w:rPr>
      </w:pPr>
      <w:r w:rsidRPr="003A3BFC">
        <w:rPr>
          <w:rFonts w:ascii="Arial" w:hAnsi="Arial" w:cs="Arial"/>
          <w:sz w:val="24"/>
          <w:szCs w:val="24"/>
        </w:rPr>
        <w:t>izradio</w:t>
      </w:r>
      <w:r w:rsidRPr="003A3BFC">
        <w:rPr>
          <w:rFonts w:ascii="Arial" w:hAnsi="Arial" w:cs="Arial"/>
          <w:spacing w:val="-6"/>
          <w:sz w:val="24"/>
          <w:szCs w:val="24"/>
        </w:rPr>
        <w:t xml:space="preserve"> </w:t>
      </w:r>
      <w:r w:rsidRPr="003A3BFC">
        <w:rPr>
          <w:rFonts w:ascii="Arial" w:hAnsi="Arial" w:cs="Arial"/>
          <w:sz w:val="24"/>
          <w:szCs w:val="24"/>
        </w:rPr>
        <w:t>predračun</w:t>
      </w:r>
      <w:r w:rsidRPr="003A3BFC">
        <w:rPr>
          <w:rFonts w:ascii="Arial" w:hAnsi="Arial" w:cs="Arial"/>
          <w:spacing w:val="-4"/>
          <w:sz w:val="24"/>
          <w:szCs w:val="24"/>
        </w:rPr>
        <w:t xml:space="preserve"> </w:t>
      </w:r>
      <w:r w:rsidRPr="003A3BFC">
        <w:rPr>
          <w:rFonts w:ascii="Arial" w:hAnsi="Arial" w:cs="Arial"/>
          <w:sz w:val="24"/>
          <w:szCs w:val="24"/>
        </w:rPr>
        <w:t>troškova</w:t>
      </w:r>
      <w:r w:rsidRPr="003A3BFC">
        <w:rPr>
          <w:rFonts w:ascii="Arial" w:hAnsi="Arial" w:cs="Arial"/>
          <w:spacing w:val="-7"/>
          <w:sz w:val="24"/>
          <w:szCs w:val="24"/>
        </w:rPr>
        <w:t xml:space="preserve"> </w:t>
      </w:r>
      <w:r w:rsidRPr="003A3BFC">
        <w:rPr>
          <w:rFonts w:ascii="Arial" w:hAnsi="Arial" w:cs="Arial"/>
          <w:sz w:val="24"/>
          <w:szCs w:val="24"/>
        </w:rPr>
        <w:t>stečajnog</w:t>
      </w:r>
      <w:r w:rsidRPr="003A3BFC">
        <w:rPr>
          <w:rFonts w:ascii="Arial" w:hAnsi="Arial" w:cs="Arial"/>
          <w:spacing w:val="-2"/>
          <w:sz w:val="24"/>
          <w:szCs w:val="24"/>
        </w:rPr>
        <w:t xml:space="preserve"> postupka</w:t>
      </w:r>
    </w:p>
    <w:p w:rsidRPr="003A3BFC" w:rsidR="003A3BFC" w:rsidP="003A3BFC" w:rsidRDefault="003A3BFC">
      <w:pPr>
        <w:pStyle w:val="Odlomakpopisa"/>
        <w:widowControl w:val="false"/>
        <w:numPr>
          <w:ilvl w:val="1"/>
          <w:numId w:val="39"/>
        </w:numPr>
        <w:tabs>
          <w:tab w:val="left" w:pos="1288"/>
        </w:tabs>
        <w:autoSpaceDE w:val="false"/>
        <w:autoSpaceDN w:val="false"/>
        <w:spacing w:before="25" w:after="0" w:line="264" w:lineRule="auto"/>
        <w:ind w:right="1136"/>
        <w:contextualSpacing w:val="false"/>
        <w:rPr>
          <w:rFonts w:ascii="Arial" w:hAnsi="Arial" w:cs="Arial"/>
          <w:sz w:val="24"/>
          <w:szCs w:val="24"/>
        </w:rPr>
      </w:pPr>
      <w:r w:rsidRPr="003A3BFC">
        <w:rPr>
          <w:rFonts w:ascii="Arial" w:hAnsi="Arial" w:cs="Arial"/>
          <w:sz w:val="24"/>
          <w:szCs w:val="24"/>
        </w:rPr>
        <w:t>poduzimao</w:t>
      </w:r>
      <w:r w:rsidRPr="003A3BFC">
        <w:rPr>
          <w:rFonts w:ascii="Arial" w:hAnsi="Arial" w:cs="Arial"/>
          <w:spacing w:val="40"/>
          <w:sz w:val="24"/>
          <w:szCs w:val="24"/>
        </w:rPr>
        <w:t xml:space="preserve"> </w:t>
      </w:r>
      <w:r w:rsidRPr="003A3BFC">
        <w:rPr>
          <w:rFonts w:ascii="Arial" w:hAnsi="Arial" w:cs="Arial"/>
          <w:sz w:val="24"/>
          <w:szCs w:val="24"/>
        </w:rPr>
        <w:t>sve</w:t>
      </w:r>
      <w:r w:rsidRPr="003A3BFC">
        <w:rPr>
          <w:rFonts w:ascii="Arial" w:hAnsi="Arial" w:cs="Arial"/>
          <w:spacing w:val="40"/>
          <w:sz w:val="24"/>
          <w:szCs w:val="24"/>
        </w:rPr>
        <w:t xml:space="preserve"> </w:t>
      </w:r>
      <w:r w:rsidRPr="003A3BFC">
        <w:rPr>
          <w:rFonts w:ascii="Arial" w:hAnsi="Arial" w:cs="Arial"/>
          <w:sz w:val="24"/>
          <w:szCs w:val="24"/>
        </w:rPr>
        <w:t>ostale</w:t>
      </w:r>
      <w:r w:rsidRPr="003A3BFC">
        <w:rPr>
          <w:rFonts w:ascii="Arial" w:hAnsi="Arial" w:cs="Arial"/>
          <w:spacing w:val="40"/>
          <w:sz w:val="24"/>
          <w:szCs w:val="24"/>
        </w:rPr>
        <w:t xml:space="preserve"> </w:t>
      </w:r>
      <w:r w:rsidRPr="003A3BFC">
        <w:rPr>
          <w:rFonts w:ascii="Arial" w:hAnsi="Arial" w:cs="Arial"/>
          <w:sz w:val="24"/>
          <w:szCs w:val="24"/>
        </w:rPr>
        <w:t>radnje</w:t>
      </w:r>
      <w:r w:rsidRPr="003A3BFC">
        <w:rPr>
          <w:rFonts w:ascii="Arial" w:hAnsi="Arial" w:cs="Arial"/>
          <w:spacing w:val="40"/>
          <w:sz w:val="24"/>
          <w:szCs w:val="24"/>
        </w:rPr>
        <w:t xml:space="preserve"> </w:t>
      </w:r>
      <w:r w:rsidRPr="003A3BFC">
        <w:rPr>
          <w:rFonts w:ascii="Arial" w:hAnsi="Arial" w:cs="Arial"/>
          <w:sz w:val="24"/>
          <w:szCs w:val="24"/>
        </w:rPr>
        <w:t>koje</w:t>
      </w:r>
      <w:r w:rsidRPr="003A3BFC">
        <w:rPr>
          <w:rFonts w:ascii="Arial" w:hAnsi="Arial" w:cs="Arial"/>
          <w:spacing w:val="40"/>
          <w:sz w:val="24"/>
          <w:szCs w:val="24"/>
        </w:rPr>
        <w:t xml:space="preserve"> </w:t>
      </w:r>
      <w:r w:rsidRPr="003A3BFC">
        <w:rPr>
          <w:rFonts w:ascii="Arial" w:hAnsi="Arial" w:cs="Arial"/>
          <w:sz w:val="24"/>
          <w:szCs w:val="24"/>
        </w:rPr>
        <w:t>su</w:t>
      </w:r>
      <w:r w:rsidRPr="003A3BFC">
        <w:rPr>
          <w:rFonts w:ascii="Arial" w:hAnsi="Arial" w:cs="Arial"/>
          <w:spacing w:val="40"/>
          <w:sz w:val="24"/>
          <w:szCs w:val="24"/>
        </w:rPr>
        <w:t xml:space="preserve"> </w:t>
      </w:r>
      <w:r w:rsidRPr="003A3BFC">
        <w:rPr>
          <w:rFonts w:ascii="Arial" w:hAnsi="Arial" w:cs="Arial"/>
          <w:sz w:val="24"/>
          <w:szCs w:val="24"/>
        </w:rPr>
        <w:t>bitne</w:t>
      </w:r>
      <w:r w:rsidRPr="003A3BFC">
        <w:rPr>
          <w:rFonts w:ascii="Arial" w:hAnsi="Arial" w:cs="Arial"/>
          <w:spacing w:val="40"/>
          <w:sz w:val="24"/>
          <w:szCs w:val="24"/>
        </w:rPr>
        <w:t xml:space="preserve"> </w:t>
      </w:r>
      <w:r w:rsidRPr="003A3BFC">
        <w:rPr>
          <w:rFonts w:ascii="Arial" w:hAnsi="Arial" w:cs="Arial"/>
          <w:sz w:val="24"/>
          <w:szCs w:val="24"/>
        </w:rPr>
        <w:t>za</w:t>
      </w:r>
      <w:r w:rsidRPr="003A3BFC">
        <w:rPr>
          <w:rFonts w:ascii="Arial" w:hAnsi="Arial" w:cs="Arial"/>
          <w:spacing w:val="40"/>
          <w:sz w:val="24"/>
          <w:szCs w:val="24"/>
        </w:rPr>
        <w:t xml:space="preserve"> </w:t>
      </w:r>
      <w:r w:rsidRPr="003A3BFC">
        <w:rPr>
          <w:rFonts w:ascii="Arial" w:hAnsi="Arial" w:cs="Arial"/>
          <w:sz w:val="24"/>
          <w:szCs w:val="24"/>
        </w:rPr>
        <w:t>očuvanje</w:t>
      </w:r>
      <w:r w:rsidRPr="003A3BFC">
        <w:rPr>
          <w:rFonts w:ascii="Arial" w:hAnsi="Arial" w:cs="Arial"/>
          <w:spacing w:val="40"/>
          <w:sz w:val="24"/>
          <w:szCs w:val="24"/>
        </w:rPr>
        <w:t xml:space="preserve"> </w:t>
      </w:r>
      <w:r w:rsidRPr="003A3BFC">
        <w:rPr>
          <w:rFonts w:ascii="Arial" w:hAnsi="Arial" w:cs="Arial"/>
          <w:sz w:val="24"/>
          <w:szCs w:val="24"/>
        </w:rPr>
        <w:t>imovine</w:t>
      </w:r>
      <w:r w:rsidRPr="003A3BFC">
        <w:rPr>
          <w:rFonts w:ascii="Arial" w:hAnsi="Arial" w:cs="Arial"/>
          <w:spacing w:val="40"/>
          <w:sz w:val="24"/>
          <w:szCs w:val="24"/>
        </w:rPr>
        <w:t xml:space="preserve"> </w:t>
      </w:r>
      <w:r w:rsidRPr="003A3BFC">
        <w:rPr>
          <w:rFonts w:ascii="Arial" w:hAnsi="Arial" w:cs="Arial"/>
          <w:sz w:val="24"/>
          <w:szCs w:val="24"/>
        </w:rPr>
        <w:t>dužnika</w:t>
      </w:r>
      <w:r w:rsidRPr="003A3BFC">
        <w:rPr>
          <w:rFonts w:ascii="Arial" w:hAnsi="Arial" w:cs="Arial"/>
          <w:spacing w:val="40"/>
          <w:sz w:val="24"/>
          <w:szCs w:val="24"/>
        </w:rPr>
        <w:t xml:space="preserve"> </w:t>
      </w:r>
      <w:r w:rsidRPr="003A3BFC">
        <w:rPr>
          <w:rFonts w:ascii="Arial" w:hAnsi="Arial" w:cs="Arial"/>
          <w:sz w:val="24"/>
          <w:szCs w:val="24"/>
        </w:rPr>
        <w:t>te</w:t>
      </w:r>
      <w:r w:rsidRPr="003A3BFC">
        <w:rPr>
          <w:rFonts w:ascii="Arial" w:hAnsi="Arial" w:cs="Arial"/>
          <w:spacing w:val="40"/>
          <w:sz w:val="24"/>
          <w:szCs w:val="24"/>
        </w:rPr>
        <w:t xml:space="preserve"> </w:t>
      </w:r>
      <w:r w:rsidRPr="003A3BFC">
        <w:rPr>
          <w:rFonts w:ascii="Arial" w:hAnsi="Arial" w:cs="Arial"/>
          <w:sz w:val="24"/>
          <w:szCs w:val="24"/>
        </w:rPr>
        <w:t>svrhovito</w:t>
      </w:r>
      <w:r w:rsidRPr="003A3BFC">
        <w:rPr>
          <w:rFonts w:ascii="Arial" w:hAnsi="Arial" w:cs="Arial"/>
          <w:spacing w:val="40"/>
          <w:sz w:val="24"/>
          <w:szCs w:val="24"/>
        </w:rPr>
        <w:t xml:space="preserve"> </w:t>
      </w:r>
      <w:r w:rsidRPr="003A3BFC">
        <w:rPr>
          <w:rFonts w:ascii="Arial" w:hAnsi="Arial" w:cs="Arial"/>
          <w:sz w:val="24"/>
          <w:szCs w:val="24"/>
        </w:rPr>
        <w:t>i</w:t>
      </w:r>
      <w:r w:rsidRPr="003A3BFC">
        <w:rPr>
          <w:rFonts w:ascii="Arial" w:hAnsi="Arial" w:cs="Arial"/>
          <w:spacing w:val="80"/>
          <w:sz w:val="24"/>
          <w:szCs w:val="24"/>
        </w:rPr>
        <w:t xml:space="preserve"> </w:t>
      </w:r>
      <w:r w:rsidRPr="003A3BFC">
        <w:rPr>
          <w:rFonts w:ascii="Arial" w:hAnsi="Arial" w:cs="Arial"/>
          <w:sz w:val="24"/>
          <w:szCs w:val="24"/>
        </w:rPr>
        <w:t>ekonomično vođenje stečajnog postupka</w:t>
      </w:r>
    </w:p>
    <w:p w:rsidRPr="003A3BFC" w:rsidR="003A3BFC" w:rsidP="003A3BFC" w:rsidRDefault="003A3BFC">
      <w:pPr>
        <w:pStyle w:val="Naslov1"/>
        <w:keepNext w:val="false"/>
        <w:widowControl w:val="false"/>
        <w:numPr>
          <w:ilvl w:val="0"/>
          <w:numId w:val="39"/>
        </w:numPr>
        <w:tabs>
          <w:tab w:val="left" w:pos="1276"/>
        </w:tabs>
        <w:overflowPunct/>
        <w:adjustRightInd/>
        <w:spacing w:before="241"/>
        <w:textAlignment w:val="auto"/>
        <w:rPr>
          <w:rFonts w:ascii="Arial" w:hAnsi="Arial" w:cs="Arial"/>
          <w:b w:val="false"/>
          <w:szCs w:val="24"/>
        </w:rPr>
      </w:pPr>
      <w:r w:rsidRPr="003A3BFC">
        <w:rPr>
          <w:rFonts w:ascii="Arial" w:hAnsi="Arial" w:cs="Arial"/>
          <w:b w:val="false"/>
          <w:szCs w:val="24"/>
        </w:rPr>
        <w:t>IMOVINA</w:t>
      </w:r>
      <w:r w:rsidRPr="003A3BFC">
        <w:rPr>
          <w:rFonts w:ascii="Arial" w:hAnsi="Arial" w:cs="Arial"/>
          <w:b w:val="false"/>
          <w:spacing w:val="-8"/>
          <w:szCs w:val="24"/>
        </w:rPr>
        <w:t xml:space="preserve"> </w:t>
      </w:r>
      <w:r w:rsidRPr="003A3BFC">
        <w:rPr>
          <w:rFonts w:ascii="Arial" w:hAnsi="Arial" w:cs="Arial"/>
          <w:b w:val="false"/>
          <w:spacing w:val="-2"/>
          <w:szCs w:val="24"/>
        </w:rPr>
        <w:t>DRUŠTVA</w:t>
      </w:r>
    </w:p>
    <w:p w:rsidRPr="003A3BFC" w:rsidR="003A3BFC" w:rsidP="003A3BFC" w:rsidRDefault="003A3BFC">
      <w:pPr>
        <w:pStyle w:val="Tijeloteksta"/>
        <w:spacing w:before="50"/>
        <w:rPr>
          <w:rFonts w:cs="Arial"/>
          <w:szCs w:val="24"/>
        </w:rPr>
      </w:pPr>
    </w:p>
    <w:p w:rsidRPr="003A3BFC" w:rsidR="003A3BFC" w:rsidP="003A3BFC" w:rsidRDefault="003A3BFC">
      <w:pPr>
        <w:pStyle w:val="Odlomakpopisa"/>
        <w:widowControl w:val="false"/>
        <w:numPr>
          <w:ilvl w:val="1"/>
          <w:numId w:val="39"/>
        </w:numPr>
        <w:tabs>
          <w:tab w:val="left" w:pos="788"/>
        </w:tabs>
        <w:autoSpaceDE w:val="false"/>
        <w:autoSpaceDN w:val="false"/>
        <w:spacing w:before="1" w:after="0" w:line="240" w:lineRule="auto"/>
        <w:ind w:left="788" w:hanging="220"/>
        <w:contextualSpacing w:val="false"/>
        <w:rPr>
          <w:rFonts w:ascii="Arial" w:hAnsi="Arial" w:cs="Arial"/>
          <w:sz w:val="24"/>
          <w:szCs w:val="24"/>
        </w:rPr>
      </w:pPr>
      <w:r w:rsidRPr="003A3BFC">
        <w:rPr>
          <w:rFonts w:ascii="Arial" w:hAnsi="Arial" w:cs="Arial"/>
          <w:spacing w:val="-2"/>
          <w:sz w:val="24"/>
          <w:szCs w:val="24"/>
        </w:rPr>
        <w:t>Nekretnine</w:t>
      </w:r>
    </w:p>
    <w:p w:rsidRPr="003A3BFC" w:rsidR="003A3BFC" w:rsidP="003A3BFC" w:rsidRDefault="003A3BFC">
      <w:pPr>
        <w:pStyle w:val="Tijeloteksta"/>
        <w:spacing w:before="50"/>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Dužnik</w:t>
      </w:r>
      <w:r w:rsidRPr="003A3BFC">
        <w:rPr>
          <w:rFonts w:cs="Arial"/>
          <w:spacing w:val="-14"/>
          <w:szCs w:val="24"/>
        </w:rPr>
        <w:t xml:space="preserve"> </w:t>
      </w:r>
      <w:r w:rsidRPr="003A3BFC">
        <w:rPr>
          <w:rFonts w:cs="Arial"/>
          <w:szCs w:val="24"/>
        </w:rPr>
        <w:t>nije</w:t>
      </w:r>
      <w:r w:rsidRPr="003A3BFC">
        <w:rPr>
          <w:rFonts w:cs="Arial"/>
          <w:spacing w:val="-14"/>
          <w:szCs w:val="24"/>
        </w:rPr>
        <w:t xml:space="preserve"> </w:t>
      </w:r>
      <w:r w:rsidRPr="003A3BFC">
        <w:rPr>
          <w:rFonts w:cs="Arial"/>
          <w:szCs w:val="24"/>
        </w:rPr>
        <w:t>vlasnik</w:t>
      </w:r>
      <w:r w:rsidRPr="003A3BFC">
        <w:rPr>
          <w:rFonts w:cs="Arial"/>
          <w:spacing w:val="-15"/>
          <w:szCs w:val="24"/>
        </w:rPr>
        <w:t xml:space="preserve"> </w:t>
      </w:r>
      <w:r w:rsidRPr="003A3BFC">
        <w:rPr>
          <w:rFonts w:cs="Arial"/>
          <w:szCs w:val="24"/>
        </w:rPr>
        <w:t>nekretnina.</w:t>
      </w:r>
      <w:r w:rsidRPr="003A3BFC">
        <w:rPr>
          <w:rFonts w:cs="Arial"/>
          <w:spacing w:val="-14"/>
          <w:szCs w:val="24"/>
        </w:rPr>
        <w:t xml:space="preserve"> </w:t>
      </w:r>
      <w:r w:rsidRPr="003A3BFC">
        <w:rPr>
          <w:rFonts w:cs="Arial"/>
          <w:szCs w:val="24"/>
        </w:rPr>
        <w:t>Prema</w:t>
      </w:r>
      <w:r w:rsidRPr="003A3BFC">
        <w:rPr>
          <w:rFonts w:cs="Arial"/>
          <w:spacing w:val="-14"/>
          <w:szCs w:val="24"/>
        </w:rPr>
        <w:t xml:space="preserve"> </w:t>
      </w:r>
      <w:r w:rsidRPr="003A3BFC">
        <w:rPr>
          <w:rFonts w:cs="Arial"/>
          <w:szCs w:val="24"/>
        </w:rPr>
        <w:t>uvjerenju</w:t>
      </w:r>
      <w:r w:rsidRPr="003A3BFC">
        <w:rPr>
          <w:rFonts w:cs="Arial"/>
          <w:spacing w:val="-15"/>
          <w:szCs w:val="24"/>
        </w:rPr>
        <w:t xml:space="preserve"> </w:t>
      </w:r>
      <w:r w:rsidRPr="003A3BFC">
        <w:rPr>
          <w:rFonts w:cs="Arial"/>
          <w:szCs w:val="24"/>
        </w:rPr>
        <w:t>Državne</w:t>
      </w:r>
      <w:r w:rsidRPr="003A3BFC">
        <w:rPr>
          <w:rFonts w:cs="Arial"/>
          <w:spacing w:val="-14"/>
          <w:szCs w:val="24"/>
        </w:rPr>
        <w:t xml:space="preserve"> </w:t>
      </w:r>
      <w:r w:rsidRPr="003A3BFC">
        <w:rPr>
          <w:rFonts w:cs="Arial"/>
          <w:szCs w:val="24"/>
        </w:rPr>
        <w:t>geodetske</w:t>
      </w:r>
      <w:r w:rsidRPr="003A3BFC">
        <w:rPr>
          <w:rFonts w:cs="Arial"/>
          <w:spacing w:val="-14"/>
          <w:szCs w:val="24"/>
        </w:rPr>
        <w:t xml:space="preserve"> </w:t>
      </w:r>
      <w:r w:rsidRPr="003A3BFC">
        <w:rPr>
          <w:rFonts w:cs="Arial"/>
          <w:szCs w:val="24"/>
        </w:rPr>
        <w:t>uprave</w:t>
      </w:r>
      <w:r w:rsidRPr="003A3BFC">
        <w:rPr>
          <w:rFonts w:cs="Arial"/>
          <w:spacing w:val="-14"/>
          <w:szCs w:val="24"/>
        </w:rPr>
        <w:t xml:space="preserve"> </w:t>
      </w:r>
      <w:r w:rsidRPr="003A3BFC">
        <w:rPr>
          <w:rFonts w:cs="Arial"/>
          <w:szCs w:val="24"/>
        </w:rPr>
        <w:t>Klasa:</w:t>
      </w:r>
      <w:r w:rsidRPr="003A3BFC">
        <w:rPr>
          <w:rFonts w:cs="Arial"/>
          <w:spacing w:val="-14"/>
          <w:szCs w:val="24"/>
        </w:rPr>
        <w:t xml:space="preserve"> </w:t>
      </w:r>
      <w:r w:rsidRPr="003A3BFC">
        <w:rPr>
          <w:rFonts w:cs="Arial"/>
          <w:szCs w:val="24"/>
        </w:rPr>
        <w:t>938-08/24- 04/28 od 23. listopada 2024. proizlazi da dužnik nije upisan u katastarski operat na području RH.</w:t>
      </w:r>
    </w:p>
    <w:p w:rsidRPr="003A3BFC" w:rsidR="003A3BFC" w:rsidP="003A3BFC" w:rsidRDefault="003A3BFC">
      <w:pPr>
        <w:pStyle w:val="Tijeloteksta"/>
        <w:spacing w:before="26"/>
        <w:rPr>
          <w:rFonts w:cs="Arial"/>
          <w:szCs w:val="24"/>
        </w:rPr>
      </w:pPr>
    </w:p>
    <w:p w:rsidRPr="003A3BFC" w:rsidR="003A3BFC" w:rsidP="003A3BFC" w:rsidRDefault="003A3BFC">
      <w:pPr>
        <w:spacing w:before="1" w:line="264" w:lineRule="auto"/>
        <w:ind w:left="568" w:right="1124" w:firstLine="707"/>
        <w:rPr>
          <w:rFonts w:ascii="Arial" w:hAnsi="Arial" w:cs="Arial"/>
          <w:sz w:val="24"/>
          <w:szCs w:val="24"/>
        </w:rPr>
      </w:pPr>
      <w:r w:rsidRPr="003A3BFC">
        <w:rPr>
          <w:rFonts w:ascii="Arial" w:hAnsi="Arial" w:cs="Arial"/>
          <w:sz w:val="24"/>
          <w:szCs w:val="24"/>
        </w:rPr>
        <w:t>Uvidom</w:t>
      </w:r>
      <w:r w:rsidRPr="003A3BFC">
        <w:rPr>
          <w:rFonts w:ascii="Arial" w:hAnsi="Arial" w:cs="Arial"/>
          <w:spacing w:val="70"/>
          <w:sz w:val="24"/>
          <w:szCs w:val="24"/>
        </w:rPr>
        <w:t xml:space="preserve"> </w:t>
      </w:r>
      <w:r w:rsidRPr="003A3BFC">
        <w:rPr>
          <w:rFonts w:ascii="Arial" w:hAnsi="Arial" w:cs="Arial"/>
          <w:sz w:val="24"/>
          <w:szCs w:val="24"/>
        </w:rPr>
        <w:t>u</w:t>
      </w:r>
      <w:r w:rsidRPr="003A3BFC">
        <w:rPr>
          <w:rFonts w:ascii="Arial" w:hAnsi="Arial" w:cs="Arial"/>
          <w:spacing w:val="69"/>
          <w:sz w:val="24"/>
          <w:szCs w:val="24"/>
        </w:rPr>
        <w:t xml:space="preserve"> </w:t>
      </w:r>
      <w:r w:rsidRPr="003A3BFC">
        <w:rPr>
          <w:rFonts w:ascii="Arial" w:hAnsi="Arial" w:cs="Arial"/>
          <w:sz w:val="24"/>
          <w:szCs w:val="24"/>
        </w:rPr>
        <w:t>sustav</w:t>
      </w:r>
      <w:r w:rsidRPr="003A3BFC">
        <w:rPr>
          <w:rFonts w:ascii="Arial" w:hAnsi="Arial" w:cs="Arial"/>
          <w:spacing w:val="70"/>
          <w:sz w:val="24"/>
          <w:szCs w:val="24"/>
        </w:rPr>
        <w:t xml:space="preserve"> </w:t>
      </w:r>
      <w:r w:rsidRPr="003A3BFC">
        <w:rPr>
          <w:rFonts w:ascii="Arial" w:hAnsi="Arial" w:cs="Arial"/>
          <w:sz w:val="24"/>
          <w:szCs w:val="24"/>
        </w:rPr>
        <w:t>ossuredjena</w:t>
      </w:r>
      <w:r w:rsidRPr="003A3BFC">
        <w:rPr>
          <w:rFonts w:ascii="Arial" w:hAnsi="Arial" w:cs="Arial"/>
          <w:spacing w:val="68"/>
          <w:sz w:val="24"/>
          <w:szCs w:val="24"/>
        </w:rPr>
        <w:t xml:space="preserve"> </w:t>
      </w:r>
      <w:r w:rsidRPr="003A3BFC">
        <w:rPr>
          <w:rFonts w:ascii="Arial" w:hAnsi="Arial" w:cs="Arial"/>
          <w:sz w:val="24"/>
          <w:szCs w:val="24"/>
        </w:rPr>
        <w:t>zemlja,</w:t>
      </w:r>
      <w:r w:rsidRPr="003A3BFC">
        <w:rPr>
          <w:rFonts w:ascii="Arial" w:hAnsi="Arial" w:cs="Arial"/>
          <w:spacing w:val="67"/>
          <w:sz w:val="24"/>
          <w:szCs w:val="24"/>
        </w:rPr>
        <w:t xml:space="preserve"> </w:t>
      </w:r>
      <w:r w:rsidRPr="003A3BFC">
        <w:rPr>
          <w:rFonts w:ascii="Arial" w:hAnsi="Arial" w:cs="Arial"/>
          <w:sz w:val="24"/>
          <w:szCs w:val="24"/>
        </w:rPr>
        <w:t>utvrđeno</w:t>
      </w:r>
      <w:r w:rsidRPr="003A3BFC">
        <w:rPr>
          <w:rFonts w:ascii="Arial" w:hAnsi="Arial" w:cs="Arial"/>
          <w:spacing w:val="69"/>
          <w:sz w:val="24"/>
          <w:szCs w:val="24"/>
        </w:rPr>
        <w:t xml:space="preserve"> </w:t>
      </w:r>
      <w:r w:rsidRPr="003A3BFC">
        <w:rPr>
          <w:rFonts w:ascii="Arial" w:hAnsi="Arial" w:cs="Arial"/>
          <w:sz w:val="24"/>
          <w:szCs w:val="24"/>
        </w:rPr>
        <w:t>je</w:t>
      </w:r>
      <w:r w:rsidRPr="003A3BFC">
        <w:rPr>
          <w:rFonts w:ascii="Arial" w:hAnsi="Arial" w:cs="Arial"/>
          <w:spacing w:val="68"/>
          <w:sz w:val="24"/>
          <w:szCs w:val="24"/>
        </w:rPr>
        <w:t xml:space="preserve"> </w:t>
      </w:r>
      <w:r w:rsidRPr="003A3BFC">
        <w:rPr>
          <w:rFonts w:ascii="Arial" w:hAnsi="Arial" w:cs="Arial"/>
          <w:sz w:val="24"/>
          <w:szCs w:val="24"/>
        </w:rPr>
        <w:t>da</w:t>
      </w:r>
      <w:r w:rsidRPr="003A3BFC">
        <w:rPr>
          <w:rFonts w:ascii="Arial" w:hAnsi="Arial" w:cs="Arial"/>
          <w:spacing w:val="70"/>
          <w:sz w:val="24"/>
          <w:szCs w:val="24"/>
        </w:rPr>
        <w:t xml:space="preserve"> </w:t>
      </w:r>
      <w:r w:rsidRPr="003A3BFC">
        <w:rPr>
          <w:rFonts w:ascii="Arial" w:hAnsi="Arial" w:cs="Arial"/>
          <w:sz w:val="24"/>
          <w:szCs w:val="24"/>
        </w:rPr>
        <w:t>dužnika</w:t>
      </w:r>
      <w:r w:rsidRPr="003A3BFC">
        <w:rPr>
          <w:rFonts w:ascii="Arial" w:hAnsi="Arial" w:cs="Arial"/>
          <w:spacing w:val="72"/>
          <w:sz w:val="24"/>
          <w:szCs w:val="24"/>
        </w:rPr>
        <w:t xml:space="preserve"> </w:t>
      </w:r>
      <w:r w:rsidRPr="003A3BFC">
        <w:rPr>
          <w:rFonts w:ascii="Arial" w:hAnsi="Arial" w:cs="Arial"/>
          <w:sz w:val="24"/>
          <w:szCs w:val="24"/>
        </w:rPr>
        <w:t>nije</w:t>
      </w:r>
      <w:r w:rsidRPr="003A3BFC">
        <w:rPr>
          <w:rFonts w:ascii="Arial" w:hAnsi="Arial" w:cs="Arial"/>
          <w:spacing w:val="70"/>
          <w:sz w:val="24"/>
          <w:szCs w:val="24"/>
        </w:rPr>
        <w:t xml:space="preserve"> </w:t>
      </w:r>
      <w:r w:rsidRPr="003A3BFC">
        <w:rPr>
          <w:rFonts w:ascii="Arial" w:hAnsi="Arial" w:cs="Arial"/>
          <w:sz w:val="24"/>
          <w:szCs w:val="24"/>
        </w:rPr>
        <w:t>niti</w:t>
      </w:r>
      <w:r w:rsidRPr="003A3BFC">
        <w:rPr>
          <w:rFonts w:ascii="Arial" w:hAnsi="Arial" w:cs="Arial"/>
          <w:spacing w:val="70"/>
          <w:sz w:val="24"/>
          <w:szCs w:val="24"/>
        </w:rPr>
        <w:t xml:space="preserve"> </w:t>
      </w:r>
      <w:r w:rsidRPr="003A3BFC">
        <w:rPr>
          <w:rFonts w:ascii="Arial" w:hAnsi="Arial" w:cs="Arial"/>
          <w:sz w:val="24"/>
          <w:szCs w:val="24"/>
        </w:rPr>
        <w:t>je</w:t>
      </w:r>
      <w:r w:rsidRPr="003A3BFC">
        <w:rPr>
          <w:rFonts w:ascii="Arial" w:hAnsi="Arial" w:cs="Arial"/>
          <w:spacing w:val="67"/>
          <w:sz w:val="24"/>
          <w:szCs w:val="24"/>
        </w:rPr>
        <w:t xml:space="preserve"> </w:t>
      </w:r>
      <w:r w:rsidRPr="003A3BFC">
        <w:rPr>
          <w:rFonts w:ascii="Arial" w:hAnsi="Arial" w:cs="Arial"/>
          <w:sz w:val="24"/>
          <w:szCs w:val="24"/>
        </w:rPr>
        <w:t>bio</w:t>
      </w:r>
      <w:r w:rsidRPr="003A3BFC">
        <w:rPr>
          <w:rFonts w:ascii="Arial" w:hAnsi="Arial" w:cs="Arial"/>
          <w:spacing w:val="70"/>
          <w:sz w:val="24"/>
          <w:szCs w:val="24"/>
        </w:rPr>
        <w:t xml:space="preserve"> </w:t>
      </w:r>
      <w:r w:rsidRPr="003A3BFC">
        <w:rPr>
          <w:rFonts w:ascii="Arial" w:hAnsi="Arial" w:cs="Arial"/>
          <w:sz w:val="24"/>
          <w:szCs w:val="24"/>
        </w:rPr>
        <w:t xml:space="preserve">vlasnik </w:t>
      </w:r>
      <w:r w:rsidRPr="003A3BFC">
        <w:rPr>
          <w:rFonts w:ascii="Arial" w:hAnsi="Arial" w:cs="Arial"/>
          <w:spacing w:val="-2"/>
          <w:sz w:val="24"/>
          <w:szCs w:val="24"/>
        </w:rPr>
        <w:t>nekretnina.</w:t>
      </w:r>
    </w:p>
    <w:p w:rsidRPr="003A3BFC" w:rsidR="003A3BFC" w:rsidP="003A3BFC" w:rsidRDefault="003A3BFC">
      <w:pPr>
        <w:pStyle w:val="Tijeloteksta"/>
        <w:spacing w:before="25"/>
        <w:rPr>
          <w:rFonts w:cs="Arial"/>
          <w:szCs w:val="24"/>
        </w:rPr>
      </w:pPr>
    </w:p>
    <w:p w:rsidRPr="003A3BFC" w:rsidR="003A3BFC" w:rsidP="003A3BFC" w:rsidRDefault="003A3BFC">
      <w:pPr>
        <w:pStyle w:val="Odlomakpopisa"/>
        <w:widowControl w:val="false"/>
        <w:numPr>
          <w:ilvl w:val="1"/>
          <w:numId w:val="39"/>
        </w:numPr>
        <w:tabs>
          <w:tab w:val="left" w:pos="788"/>
        </w:tabs>
        <w:autoSpaceDE w:val="false"/>
        <w:autoSpaceDN w:val="false"/>
        <w:spacing w:after="0" w:line="240" w:lineRule="auto"/>
        <w:ind w:left="788" w:hanging="220"/>
        <w:contextualSpacing w:val="false"/>
        <w:rPr>
          <w:rFonts w:ascii="Arial" w:hAnsi="Arial" w:cs="Arial"/>
          <w:sz w:val="24"/>
          <w:szCs w:val="24"/>
        </w:rPr>
      </w:pPr>
      <w:r w:rsidRPr="003A3BFC">
        <w:rPr>
          <w:rFonts w:ascii="Arial" w:hAnsi="Arial" w:cs="Arial"/>
          <w:spacing w:val="-2"/>
          <w:sz w:val="24"/>
          <w:szCs w:val="24"/>
        </w:rPr>
        <w:t>Pokretnine</w:t>
      </w:r>
    </w:p>
    <w:p w:rsidRPr="003A3BFC" w:rsidR="003A3BFC" w:rsidP="003A3BFC" w:rsidRDefault="003A3BFC">
      <w:pPr>
        <w:pStyle w:val="Tijeloteksta"/>
        <w:spacing w:before="48"/>
        <w:rPr>
          <w:rFonts w:cs="Arial"/>
          <w:szCs w:val="24"/>
        </w:rPr>
      </w:pPr>
    </w:p>
    <w:p w:rsidRPr="003A3BFC" w:rsidR="003A3BFC" w:rsidP="003A3BFC" w:rsidRDefault="003A3BFC">
      <w:pPr>
        <w:tabs>
          <w:tab w:val="left" w:pos="1276"/>
        </w:tabs>
        <w:spacing w:before="1"/>
        <w:ind w:left="568"/>
        <w:rPr>
          <w:rFonts w:ascii="Arial" w:hAnsi="Arial" w:cs="Arial"/>
          <w:sz w:val="24"/>
          <w:szCs w:val="24"/>
        </w:rPr>
      </w:pPr>
      <w:r w:rsidRPr="003A3BFC">
        <w:rPr>
          <w:rFonts w:ascii="Arial" w:hAnsi="Arial" w:cs="Arial"/>
          <w:spacing w:val="-5"/>
          <w:sz w:val="24"/>
          <w:szCs w:val="24"/>
        </w:rPr>
        <w:lastRenderedPageBreak/>
        <w:t>1.</w:t>
      </w:r>
      <w:r w:rsidRPr="003A3BFC">
        <w:rPr>
          <w:rFonts w:ascii="Arial" w:hAnsi="Arial" w:cs="Arial"/>
          <w:sz w:val="24"/>
          <w:szCs w:val="24"/>
        </w:rPr>
        <w:tab/>
        <w:t>Motorna</w:t>
      </w:r>
      <w:r w:rsidRPr="003A3BFC">
        <w:rPr>
          <w:rFonts w:ascii="Arial" w:hAnsi="Arial" w:cs="Arial"/>
          <w:spacing w:val="-2"/>
          <w:sz w:val="24"/>
          <w:szCs w:val="24"/>
        </w:rPr>
        <w:t xml:space="preserve"> vozila</w:t>
      </w:r>
    </w:p>
    <w:p w:rsidRPr="003A3BFC" w:rsidR="003A3BFC" w:rsidP="003A3BFC" w:rsidRDefault="003A3BFC">
      <w:pPr>
        <w:pStyle w:val="Tijeloteksta"/>
        <w:spacing w:before="68" w:line="264" w:lineRule="auto"/>
        <w:ind w:left="568" w:right="1127" w:firstLine="707"/>
        <w:rPr>
          <w:rFonts w:cs="Arial"/>
          <w:szCs w:val="24"/>
        </w:rPr>
      </w:pPr>
      <w:r w:rsidRPr="003A3BFC">
        <w:rPr>
          <w:rFonts w:cs="Arial"/>
          <w:szCs w:val="24"/>
        </w:rPr>
        <w:t>Prema uvjerenju stanice za tehnički pregled vozila „EUROZAGREB 1“, Klasa: 034-03/24- 01/28510 od 22. listopada 2024., dužnik je upisan kao vlasnik vozila:</w:t>
      </w:r>
    </w:p>
    <w:p w:rsidRPr="003A3BFC" w:rsidR="003A3BFC" w:rsidP="003A3BFC" w:rsidRDefault="003A3BFC">
      <w:pPr>
        <w:pStyle w:val="Tijeloteksta"/>
        <w:spacing w:before="25"/>
        <w:rPr>
          <w:rFonts w:cs="Arial"/>
          <w:szCs w:val="24"/>
        </w:rPr>
      </w:pPr>
    </w:p>
    <w:p w:rsidRPr="003A3BFC" w:rsidR="003A3BFC" w:rsidP="003A3BFC" w:rsidRDefault="003A3BFC">
      <w:pPr>
        <w:pStyle w:val="Tijeloteksta"/>
        <w:tabs>
          <w:tab w:val="left" w:pos="1288"/>
        </w:tabs>
        <w:spacing w:line="264" w:lineRule="auto"/>
        <w:ind w:left="1288" w:right="1135" w:hanging="360"/>
        <w:rPr>
          <w:rFonts w:cs="Arial"/>
          <w:szCs w:val="24"/>
        </w:rPr>
      </w:pPr>
      <w:r w:rsidRPr="003A3BFC">
        <w:rPr>
          <w:rFonts w:cs="Arial"/>
          <w:spacing w:val="-10"/>
          <w:szCs w:val="24"/>
        </w:rPr>
        <w:t>-</w:t>
      </w:r>
      <w:r w:rsidRPr="003A3BFC">
        <w:rPr>
          <w:rFonts w:cs="Arial"/>
          <w:szCs w:val="24"/>
        </w:rPr>
        <w:tab/>
        <w:t>M1,</w:t>
      </w:r>
      <w:r w:rsidRPr="003A3BFC">
        <w:rPr>
          <w:rFonts w:cs="Arial"/>
          <w:spacing w:val="80"/>
          <w:szCs w:val="24"/>
        </w:rPr>
        <w:t xml:space="preserve"> </w:t>
      </w:r>
      <w:r w:rsidRPr="003A3BFC">
        <w:rPr>
          <w:rFonts w:cs="Arial"/>
          <w:szCs w:val="24"/>
        </w:rPr>
        <w:t>marka</w:t>
      </w:r>
      <w:r w:rsidRPr="003A3BFC">
        <w:rPr>
          <w:rFonts w:cs="Arial"/>
          <w:spacing w:val="80"/>
          <w:szCs w:val="24"/>
        </w:rPr>
        <w:t xml:space="preserve"> </w:t>
      </w:r>
      <w:r w:rsidRPr="003A3BFC">
        <w:rPr>
          <w:rFonts w:cs="Arial"/>
          <w:szCs w:val="24"/>
        </w:rPr>
        <w:t>MERCEDES</w:t>
      </w:r>
      <w:r w:rsidRPr="003A3BFC">
        <w:rPr>
          <w:rFonts w:cs="Arial"/>
          <w:spacing w:val="80"/>
          <w:szCs w:val="24"/>
        </w:rPr>
        <w:t xml:space="preserve"> </w:t>
      </w:r>
      <w:r w:rsidRPr="003A3BFC">
        <w:rPr>
          <w:rFonts w:cs="Arial"/>
          <w:szCs w:val="24"/>
        </w:rPr>
        <w:t>KLASA</w:t>
      </w:r>
      <w:r w:rsidRPr="003A3BFC">
        <w:rPr>
          <w:rFonts w:cs="Arial"/>
          <w:spacing w:val="80"/>
          <w:szCs w:val="24"/>
        </w:rPr>
        <w:t xml:space="preserve"> </w:t>
      </w:r>
      <w:r w:rsidRPr="003A3BFC">
        <w:rPr>
          <w:rFonts w:cs="Arial"/>
          <w:szCs w:val="24"/>
        </w:rPr>
        <w:t>A</w:t>
      </w:r>
      <w:r w:rsidRPr="003A3BFC">
        <w:rPr>
          <w:rFonts w:cs="Arial"/>
          <w:spacing w:val="80"/>
          <w:szCs w:val="24"/>
        </w:rPr>
        <w:t xml:space="preserve"> </w:t>
      </w:r>
      <w:r w:rsidRPr="003A3BFC">
        <w:rPr>
          <w:rFonts w:cs="Arial"/>
          <w:szCs w:val="24"/>
        </w:rPr>
        <w:t>170</w:t>
      </w:r>
      <w:r w:rsidRPr="003A3BFC">
        <w:rPr>
          <w:rFonts w:cs="Arial"/>
          <w:spacing w:val="80"/>
          <w:szCs w:val="24"/>
        </w:rPr>
        <w:t xml:space="preserve"> </w:t>
      </w:r>
      <w:r w:rsidRPr="003A3BFC">
        <w:rPr>
          <w:rFonts w:cs="Arial"/>
          <w:szCs w:val="24"/>
        </w:rPr>
        <w:t>CDI,</w:t>
      </w:r>
      <w:r w:rsidRPr="003A3BFC">
        <w:rPr>
          <w:rFonts w:cs="Arial"/>
          <w:spacing w:val="80"/>
          <w:szCs w:val="24"/>
        </w:rPr>
        <w:t xml:space="preserve"> </w:t>
      </w:r>
      <w:r w:rsidRPr="003A3BFC">
        <w:rPr>
          <w:rFonts w:cs="Arial"/>
          <w:szCs w:val="24"/>
        </w:rPr>
        <w:t>god.</w:t>
      </w:r>
      <w:r w:rsidRPr="003A3BFC">
        <w:rPr>
          <w:rFonts w:cs="Arial"/>
          <w:spacing w:val="80"/>
          <w:szCs w:val="24"/>
        </w:rPr>
        <w:t xml:space="preserve"> </w:t>
      </w:r>
      <w:r w:rsidRPr="003A3BFC">
        <w:rPr>
          <w:rFonts w:cs="Arial"/>
          <w:szCs w:val="24"/>
        </w:rPr>
        <w:t>proizvodnje</w:t>
      </w:r>
      <w:r w:rsidRPr="003A3BFC">
        <w:rPr>
          <w:rFonts w:cs="Arial"/>
          <w:spacing w:val="80"/>
          <w:szCs w:val="24"/>
        </w:rPr>
        <w:t xml:space="preserve"> </w:t>
      </w:r>
      <w:r w:rsidRPr="003A3BFC">
        <w:rPr>
          <w:rFonts w:cs="Arial"/>
          <w:szCs w:val="24"/>
        </w:rPr>
        <w:t>2002.,</w:t>
      </w:r>
      <w:r w:rsidRPr="003A3BFC">
        <w:rPr>
          <w:rFonts w:cs="Arial"/>
          <w:spacing w:val="80"/>
          <w:szCs w:val="24"/>
        </w:rPr>
        <w:t xml:space="preserve"> </w:t>
      </w:r>
      <w:r w:rsidRPr="003A3BFC">
        <w:rPr>
          <w:rFonts w:cs="Arial"/>
          <w:szCs w:val="24"/>
        </w:rPr>
        <w:t>broj</w:t>
      </w:r>
      <w:r w:rsidRPr="003A3BFC">
        <w:rPr>
          <w:rFonts w:cs="Arial"/>
          <w:spacing w:val="80"/>
          <w:szCs w:val="24"/>
        </w:rPr>
        <w:t xml:space="preserve"> </w:t>
      </w:r>
      <w:r w:rsidRPr="003A3BFC">
        <w:rPr>
          <w:rFonts w:cs="Arial"/>
          <w:szCs w:val="24"/>
        </w:rPr>
        <w:t>šasije: WDB1681091J839899, reg.oznaka SK574JZ, datum odjave 27.9.2023.</w:t>
      </w:r>
    </w:p>
    <w:p w:rsidRPr="003A3BFC" w:rsidR="003A3BFC" w:rsidP="003A3BFC" w:rsidRDefault="003A3BFC">
      <w:pPr>
        <w:pStyle w:val="Tijeloteksta"/>
        <w:spacing w:before="25"/>
        <w:rPr>
          <w:rFonts w:cs="Arial"/>
          <w:szCs w:val="24"/>
        </w:rPr>
      </w:pPr>
    </w:p>
    <w:p w:rsidRPr="003A3BFC" w:rsidR="003A3BFC" w:rsidP="003A3BFC" w:rsidRDefault="003A3BFC">
      <w:pPr>
        <w:spacing w:before="1" w:line="264" w:lineRule="auto"/>
        <w:ind w:left="568" w:right="1128" w:firstLine="707"/>
        <w:jc w:val="both"/>
        <w:rPr>
          <w:rFonts w:ascii="Arial" w:hAnsi="Arial" w:cs="Arial"/>
          <w:sz w:val="24"/>
          <w:szCs w:val="24"/>
        </w:rPr>
      </w:pPr>
      <w:r w:rsidRPr="003A3BFC">
        <w:rPr>
          <w:rFonts w:ascii="Arial" w:hAnsi="Arial" w:cs="Arial"/>
          <w:sz w:val="24"/>
          <w:szCs w:val="24"/>
        </w:rPr>
        <w:t>Prema</w:t>
      </w:r>
      <w:r w:rsidRPr="003A3BFC">
        <w:rPr>
          <w:rFonts w:ascii="Arial" w:hAnsi="Arial" w:cs="Arial"/>
          <w:spacing w:val="-7"/>
          <w:sz w:val="24"/>
          <w:szCs w:val="24"/>
        </w:rPr>
        <w:t xml:space="preserve"> </w:t>
      </w:r>
      <w:r w:rsidRPr="003A3BFC">
        <w:rPr>
          <w:rFonts w:ascii="Arial" w:hAnsi="Arial" w:cs="Arial"/>
          <w:sz w:val="24"/>
          <w:szCs w:val="24"/>
        </w:rPr>
        <w:t>izjavi</w:t>
      </w:r>
      <w:r w:rsidRPr="003A3BFC">
        <w:rPr>
          <w:rFonts w:ascii="Arial" w:hAnsi="Arial" w:cs="Arial"/>
          <w:spacing w:val="-6"/>
          <w:sz w:val="24"/>
          <w:szCs w:val="24"/>
        </w:rPr>
        <w:t xml:space="preserve"> </w:t>
      </w:r>
      <w:r w:rsidRPr="003A3BFC">
        <w:rPr>
          <w:rFonts w:ascii="Arial" w:hAnsi="Arial" w:cs="Arial"/>
          <w:sz w:val="24"/>
          <w:szCs w:val="24"/>
        </w:rPr>
        <w:t>bivšeg</w:t>
      </w:r>
      <w:r w:rsidRPr="003A3BFC">
        <w:rPr>
          <w:rFonts w:ascii="Arial" w:hAnsi="Arial" w:cs="Arial"/>
          <w:spacing w:val="-7"/>
          <w:sz w:val="24"/>
          <w:szCs w:val="24"/>
        </w:rPr>
        <w:t xml:space="preserve"> </w:t>
      </w:r>
      <w:r w:rsidRPr="003A3BFC">
        <w:rPr>
          <w:rFonts w:ascii="Arial" w:hAnsi="Arial" w:cs="Arial"/>
          <w:sz w:val="24"/>
          <w:szCs w:val="24"/>
        </w:rPr>
        <w:t>direktora</w:t>
      </w:r>
      <w:r w:rsidRPr="003A3BFC">
        <w:rPr>
          <w:rFonts w:ascii="Arial" w:hAnsi="Arial" w:cs="Arial"/>
          <w:spacing w:val="-7"/>
          <w:sz w:val="24"/>
          <w:szCs w:val="24"/>
        </w:rPr>
        <w:t xml:space="preserve"> </w:t>
      </w:r>
      <w:r w:rsidRPr="003A3BFC">
        <w:rPr>
          <w:rFonts w:ascii="Arial" w:hAnsi="Arial" w:cs="Arial"/>
          <w:sz w:val="24"/>
          <w:szCs w:val="24"/>
        </w:rPr>
        <w:t>društva,</w:t>
      </w:r>
      <w:r w:rsidRPr="003A3BFC">
        <w:rPr>
          <w:rFonts w:ascii="Arial" w:hAnsi="Arial" w:cs="Arial"/>
          <w:spacing w:val="-7"/>
          <w:sz w:val="24"/>
          <w:szCs w:val="24"/>
        </w:rPr>
        <w:t xml:space="preserve"> </w:t>
      </w:r>
      <w:r w:rsidRPr="003A3BFC">
        <w:rPr>
          <w:rFonts w:ascii="Arial" w:hAnsi="Arial" w:cs="Arial"/>
          <w:sz w:val="24"/>
          <w:szCs w:val="24"/>
        </w:rPr>
        <w:t>navedeno</w:t>
      </w:r>
      <w:r w:rsidRPr="003A3BFC">
        <w:rPr>
          <w:rFonts w:ascii="Arial" w:hAnsi="Arial" w:cs="Arial"/>
          <w:spacing w:val="-7"/>
          <w:sz w:val="24"/>
          <w:szCs w:val="24"/>
        </w:rPr>
        <w:t xml:space="preserve"> </w:t>
      </w:r>
      <w:r w:rsidRPr="003A3BFC">
        <w:rPr>
          <w:rFonts w:ascii="Arial" w:hAnsi="Arial" w:cs="Arial"/>
          <w:sz w:val="24"/>
          <w:szCs w:val="24"/>
        </w:rPr>
        <w:t>vozilo</w:t>
      </w:r>
      <w:r w:rsidRPr="003A3BFC">
        <w:rPr>
          <w:rFonts w:ascii="Arial" w:hAnsi="Arial" w:cs="Arial"/>
          <w:spacing w:val="-10"/>
          <w:sz w:val="24"/>
          <w:szCs w:val="24"/>
        </w:rPr>
        <w:t xml:space="preserve"> </w:t>
      </w:r>
      <w:r w:rsidRPr="003A3BFC">
        <w:rPr>
          <w:rFonts w:ascii="Arial" w:hAnsi="Arial" w:cs="Arial"/>
          <w:sz w:val="24"/>
          <w:szCs w:val="24"/>
        </w:rPr>
        <w:t>je</w:t>
      </w:r>
      <w:r w:rsidRPr="003A3BFC">
        <w:rPr>
          <w:rFonts w:ascii="Arial" w:hAnsi="Arial" w:cs="Arial"/>
          <w:spacing w:val="-4"/>
          <w:sz w:val="24"/>
          <w:szCs w:val="24"/>
        </w:rPr>
        <w:t xml:space="preserve"> </w:t>
      </w:r>
      <w:r w:rsidRPr="003A3BFC">
        <w:rPr>
          <w:rFonts w:ascii="Arial" w:hAnsi="Arial" w:cs="Arial"/>
          <w:sz w:val="24"/>
          <w:szCs w:val="24"/>
        </w:rPr>
        <w:t>rashodovano</w:t>
      </w:r>
      <w:r w:rsidRPr="003A3BFC">
        <w:rPr>
          <w:rFonts w:ascii="Arial" w:hAnsi="Arial" w:cs="Arial"/>
          <w:spacing w:val="-7"/>
          <w:sz w:val="24"/>
          <w:szCs w:val="24"/>
        </w:rPr>
        <w:t xml:space="preserve"> </w:t>
      </w:r>
      <w:r w:rsidRPr="003A3BFC">
        <w:rPr>
          <w:rFonts w:ascii="Arial" w:hAnsi="Arial" w:cs="Arial"/>
          <w:sz w:val="24"/>
          <w:szCs w:val="24"/>
        </w:rPr>
        <w:t>i</w:t>
      </w:r>
      <w:r w:rsidRPr="003A3BFC">
        <w:rPr>
          <w:rFonts w:ascii="Arial" w:hAnsi="Arial" w:cs="Arial"/>
          <w:spacing w:val="-6"/>
          <w:sz w:val="24"/>
          <w:szCs w:val="24"/>
        </w:rPr>
        <w:t xml:space="preserve"> </w:t>
      </w:r>
      <w:r w:rsidRPr="003A3BFC">
        <w:rPr>
          <w:rFonts w:ascii="Arial" w:hAnsi="Arial" w:cs="Arial"/>
          <w:sz w:val="24"/>
          <w:szCs w:val="24"/>
        </w:rPr>
        <w:t>skladišteno</w:t>
      </w:r>
      <w:r w:rsidRPr="003A3BFC">
        <w:rPr>
          <w:rFonts w:ascii="Arial" w:hAnsi="Arial" w:cs="Arial"/>
          <w:spacing w:val="-7"/>
          <w:sz w:val="24"/>
          <w:szCs w:val="24"/>
        </w:rPr>
        <w:t xml:space="preserve"> </w:t>
      </w:r>
      <w:r w:rsidRPr="003A3BFC">
        <w:rPr>
          <w:rFonts w:ascii="Arial" w:hAnsi="Arial" w:cs="Arial"/>
          <w:sz w:val="24"/>
          <w:szCs w:val="24"/>
        </w:rPr>
        <w:t>na</w:t>
      </w:r>
      <w:r w:rsidRPr="003A3BFC">
        <w:rPr>
          <w:rFonts w:ascii="Arial" w:hAnsi="Arial" w:cs="Arial"/>
          <w:spacing w:val="-7"/>
          <w:sz w:val="24"/>
          <w:szCs w:val="24"/>
        </w:rPr>
        <w:t xml:space="preserve"> </w:t>
      </w:r>
      <w:r w:rsidRPr="003A3BFC">
        <w:rPr>
          <w:rFonts w:ascii="Arial" w:hAnsi="Arial" w:cs="Arial"/>
          <w:sz w:val="24"/>
          <w:szCs w:val="24"/>
        </w:rPr>
        <w:t>otpad,</w:t>
      </w:r>
      <w:r w:rsidRPr="003A3BFC">
        <w:rPr>
          <w:rFonts w:ascii="Arial" w:hAnsi="Arial" w:cs="Arial"/>
          <w:spacing w:val="-7"/>
          <w:sz w:val="24"/>
          <w:szCs w:val="24"/>
        </w:rPr>
        <w:t xml:space="preserve"> </w:t>
      </w:r>
      <w:r w:rsidRPr="003A3BFC">
        <w:rPr>
          <w:rFonts w:ascii="Arial" w:hAnsi="Arial" w:cs="Arial"/>
          <w:sz w:val="24"/>
          <w:szCs w:val="24"/>
        </w:rPr>
        <w:t>a nakon</w:t>
      </w:r>
      <w:r w:rsidRPr="003A3BFC">
        <w:rPr>
          <w:rFonts w:ascii="Arial" w:hAnsi="Arial" w:cs="Arial"/>
          <w:spacing w:val="-1"/>
          <w:sz w:val="24"/>
          <w:szCs w:val="24"/>
        </w:rPr>
        <w:t xml:space="preserve"> </w:t>
      </w:r>
      <w:r w:rsidRPr="003A3BFC">
        <w:rPr>
          <w:rFonts w:ascii="Arial" w:hAnsi="Arial" w:cs="Arial"/>
          <w:sz w:val="24"/>
          <w:szCs w:val="24"/>
        </w:rPr>
        <w:t>toga</w:t>
      </w:r>
      <w:r w:rsidRPr="003A3BFC">
        <w:rPr>
          <w:rFonts w:ascii="Arial" w:hAnsi="Arial" w:cs="Arial"/>
          <w:spacing w:val="-1"/>
          <w:sz w:val="24"/>
          <w:szCs w:val="24"/>
        </w:rPr>
        <w:t xml:space="preserve"> </w:t>
      </w:r>
      <w:r w:rsidRPr="003A3BFC">
        <w:rPr>
          <w:rFonts w:ascii="Arial" w:hAnsi="Arial" w:cs="Arial"/>
          <w:sz w:val="24"/>
          <w:szCs w:val="24"/>
        </w:rPr>
        <w:t>i odjavljeno</w:t>
      </w:r>
      <w:r w:rsidRPr="003A3BFC">
        <w:rPr>
          <w:rFonts w:ascii="Arial" w:hAnsi="Arial" w:cs="Arial"/>
          <w:spacing w:val="-1"/>
          <w:sz w:val="24"/>
          <w:szCs w:val="24"/>
        </w:rPr>
        <w:t xml:space="preserve"> </w:t>
      </w:r>
      <w:r w:rsidRPr="003A3BFC">
        <w:rPr>
          <w:rFonts w:ascii="Arial" w:hAnsi="Arial" w:cs="Arial"/>
          <w:sz w:val="24"/>
          <w:szCs w:val="24"/>
        </w:rPr>
        <w:t>iz</w:t>
      </w:r>
      <w:r w:rsidRPr="003A3BFC">
        <w:rPr>
          <w:rFonts w:ascii="Arial" w:hAnsi="Arial" w:cs="Arial"/>
          <w:spacing w:val="-1"/>
          <w:sz w:val="24"/>
          <w:szCs w:val="24"/>
        </w:rPr>
        <w:t xml:space="preserve"> </w:t>
      </w:r>
      <w:r w:rsidRPr="003A3BFC">
        <w:rPr>
          <w:rFonts w:ascii="Arial" w:hAnsi="Arial" w:cs="Arial"/>
          <w:sz w:val="24"/>
          <w:szCs w:val="24"/>
        </w:rPr>
        <w:t>razloga</w:t>
      </w:r>
      <w:r w:rsidRPr="003A3BFC">
        <w:rPr>
          <w:rFonts w:ascii="Arial" w:hAnsi="Arial" w:cs="Arial"/>
          <w:spacing w:val="-1"/>
          <w:sz w:val="24"/>
          <w:szCs w:val="24"/>
        </w:rPr>
        <w:t xml:space="preserve"> </w:t>
      </w:r>
      <w:r w:rsidRPr="003A3BFC">
        <w:rPr>
          <w:rFonts w:ascii="Arial" w:hAnsi="Arial" w:cs="Arial"/>
          <w:sz w:val="24"/>
          <w:szCs w:val="24"/>
        </w:rPr>
        <w:t>što</w:t>
      </w:r>
      <w:r w:rsidRPr="003A3BFC">
        <w:rPr>
          <w:rFonts w:ascii="Arial" w:hAnsi="Arial" w:cs="Arial"/>
          <w:spacing w:val="-1"/>
          <w:sz w:val="24"/>
          <w:szCs w:val="24"/>
        </w:rPr>
        <w:t xml:space="preserve"> </w:t>
      </w:r>
      <w:r w:rsidRPr="003A3BFC">
        <w:rPr>
          <w:rFonts w:ascii="Arial" w:hAnsi="Arial" w:cs="Arial"/>
          <w:sz w:val="24"/>
          <w:szCs w:val="24"/>
        </w:rPr>
        <w:t>je</w:t>
      </w:r>
      <w:r w:rsidRPr="003A3BFC">
        <w:rPr>
          <w:rFonts w:ascii="Arial" w:hAnsi="Arial" w:cs="Arial"/>
          <w:spacing w:val="-1"/>
          <w:sz w:val="24"/>
          <w:szCs w:val="24"/>
        </w:rPr>
        <w:t xml:space="preserve"> </w:t>
      </w:r>
      <w:r w:rsidRPr="003A3BFC">
        <w:rPr>
          <w:rFonts w:ascii="Arial" w:hAnsi="Arial" w:cs="Arial"/>
          <w:sz w:val="24"/>
          <w:szCs w:val="24"/>
        </w:rPr>
        <w:t>vozilo</w:t>
      </w:r>
      <w:r w:rsidRPr="003A3BFC">
        <w:rPr>
          <w:rFonts w:ascii="Arial" w:hAnsi="Arial" w:cs="Arial"/>
          <w:spacing w:val="-1"/>
          <w:sz w:val="24"/>
          <w:szCs w:val="24"/>
        </w:rPr>
        <w:t xml:space="preserve"> </w:t>
      </w:r>
      <w:r w:rsidRPr="003A3BFC">
        <w:rPr>
          <w:rFonts w:ascii="Arial" w:hAnsi="Arial" w:cs="Arial"/>
          <w:sz w:val="24"/>
          <w:szCs w:val="24"/>
        </w:rPr>
        <w:t>staro</w:t>
      </w:r>
      <w:r w:rsidRPr="003A3BFC">
        <w:rPr>
          <w:rFonts w:ascii="Arial" w:hAnsi="Arial" w:cs="Arial"/>
          <w:spacing w:val="-1"/>
          <w:sz w:val="24"/>
          <w:szCs w:val="24"/>
        </w:rPr>
        <w:t xml:space="preserve"> </w:t>
      </w:r>
      <w:r w:rsidRPr="003A3BFC">
        <w:rPr>
          <w:rFonts w:ascii="Arial" w:hAnsi="Arial" w:cs="Arial"/>
          <w:sz w:val="24"/>
          <w:szCs w:val="24"/>
        </w:rPr>
        <w:t>preko</w:t>
      </w:r>
      <w:r w:rsidRPr="003A3BFC">
        <w:rPr>
          <w:rFonts w:ascii="Arial" w:hAnsi="Arial" w:cs="Arial"/>
          <w:spacing w:val="-1"/>
          <w:sz w:val="24"/>
          <w:szCs w:val="24"/>
        </w:rPr>
        <w:t xml:space="preserve"> </w:t>
      </w:r>
      <w:r w:rsidRPr="003A3BFC">
        <w:rPr>
          <w:rFonts w:ascii="Arial" w:hAnsi="Arial" w:cs="Arial"/>
          <w:sz w:val="24"/>
          <w:szCs w:val="24"/>
        </w:rPr>
        <w:t>20</w:t>
      </w:r>
      <w:r w:rsidRPr="003A3BFC">
        <w:rPr>
          <w:rFonts w:ascii="Arial" w:hAnsi="Arial" w:cs="Arial"/>
          <w:spacing w:val="-1"/>
          <w:sz w:val="24"/>
          <w:szCs w:val="24"/>
        </w:rPr>
        <w:t xml:space="preserve"> </w:t>
      </w:r>
      <w:r w:rsidRPr="003A3BFC">
        <w:rPr>
          <w:rFonts w:ascii="Arial" w:hAnsi="Arial" w:cs="Arial"/>
          <w:sz w:val="24"/>
          <w:szCs w:val="24"/>
        </w:rPr>
        <w:t>godina</w:t>
      </w:r>
      <w:r w:rsidRPr="003A3BFC">
        <w:rPr>
          <w:rFonts w:ascii="Arial" w:hAnsi="Arial" w:cs="Arial"/>
          <w:spacing w:val="-1"/>
          <w:sz w:val="24"/>
          <w:szCs w:val="24"/>
        </w:rPr>
        <w:t xml:space="preserve"> </w:t>
      </w:r>
      <w:r w:rsidRPr="003A3BFC">
        <w:rPr>
          <w:rFonts w:ascii="Arial" w:hAnsi="Arial" w:cs="Arial"/>
          <w:sz w:val="24"/>
          <w:szCs w:val="24"/>
        </w:rPr>
        <w:t>te</w:t>
      </w:r>
      <w:r w:rsidRPr="003A3BFC">
        <w:rPr>
          <w:rFonts w:ascii="Arial" w:hAnsi="Arial" w:cs="Arial"/>
          <w:spacing w:val="-1"/>
          <w:sz w:val="24"/>
          <w:szCs w:val="24"/>
        </w:rPr>
        <w:t xml:space="preserve"> </w:t>
      </w:r>
      <w:r w:rsidRPr="003A3BFC">
        <w:rPr>
          <w:rFonts w:ascii="Arial" w:hAnsi="Arial" w:cs="Arial"/>
          <w:sz w:val="24"/>
          <w:szCs w:val="24"/>
        </w:rPr>
        <w:t>više</w:t>
      </w:r>
      <w:r w:rsidRPr="003A3BFC">
        <w:rPr>
          <w:rFonts w:ascii="Arial" w:hAnsi="Arial" w:cs="Arial"/>
          <w:spacing w:val="-1"/>
          <w:sz w:val="24"/>
          <w:szCs w:val="24"/>
        </w:rPr>
        <w:t xml:space="preserve"> </w:t>
      </w:r>
      <w:r w:rsidRPr="003A3BFC">
        <w:rPr>
          <w:rFonts w:ascii="Arial" w:hAnsi="Arial" w:cs="Arial"/>
          <w:sz w:val="24"/>
          <w:szCs w:val="24"/>
        </w:rPr>
        <w:t>nije</w:t>
      </w:r>
      <w:r w:rsidRPr="003A3BFC">
        <w:rPr>
          <w:rFonts w:ascii="Arial" w:hAnsi="Arial" w:cs="Arial"/>
          <w:spacing w:val="-1"/>
          <w:sz w:val="24"/>
          <w:szCs w:val="24"/>
        </w:rPr>
        <w:t xml:space="preserve"> </w:t>
      </w:r>
      <w:r w:rsidRPr="003A3BFC">
        <w:rPr>
          <w:rFonts w:ascii="Arial" w:hAnsi="Arial" w:cs="Arial"/>
          <w:sz w:val="24"/>
          <w:szCs w:val="24"/>
        </w:rPr>
        <w:t>bilo</w:t>
      </w:r>
      <w:r w:rsidRPr="003A3BFC">
        <w:rPr>
          <w:rFonts w:ascii="Arial" w:hAnsi="Arial" w:cs="Arial"/>
          <w:spacing w:val="-1"/>
          <w:sz w:val="24"/>
          <w:szCs w:val="24"/>
        </w:rPr>
        <w:t xml:space="preserve"> </w:t>
      </w:r>
      <w:r w:rsidRPr="003A3BFC">
        <w:rPr>
          <w:rFonts w:ascii="Arial" w:hAnsi="Arial" w:cs="Arial"/>
          <w:sz w:val="24"/>
          <w:szCs w:val="24"/>
        </w:rPr>
        <w:t>u</w:t>
      </w:r>
      <w:r w:rsidRPr="003A3BFC">
        <w:rPr>
          <w:rFonts w:ascii="Arial" w:hAnsi="Arial" w:cs="Arial"/>
          <w:spacing w:val="-1"/>
          <w:sz w:val="24"/>
          <w:szCs w:val="24"/>
        </w:rPr>
        <w:t xml:space="preserve"> </w:t>
      </w:r>
      <w:r w:rsidRPr="003A3BFC">
        <w:rPr>
          <w:rFonts w:ascii="Arial" w:hAnsi="Arial" w:cs="Arial"/>
          <w:sz w:val="24"/>
          <w:szCs w:val="24"/>
        </w:rPr>
        <w:t>voznom stanju. Slijedom navedenog i prema izjavama bivšeg direktora društva, vozilo više ne postoji iz kojeg razloga je odjavljeno, a iz kojeg razloga ne čini stečaju masu.</w:t>
      </w:r>
    </w:p>
    <w:p w:rsidRPr="003A3BFC" w:rsidR="003A3BFC" w:rsidP="003A3BFC" w:rsidRDefault="003A3BFC">
      <w:pPr>
        <w:pStyle w:val="Tijeloteksta"/>
        <w:spacing w:before="25"/>
        <w:rPr>
          <w:rFonts w:cs="Arial"/>
          <w:szCs w:val="24"/>
        </w:rPr>
      </w:pPr>
    </w:p>
    <w:p w:rsidRPr="003A3BFC" w:rsidR="003A3BFC" w:rsidP="003A3BFC" w:rsidRDefault="003A3BFC">
      <w:pPr>
        <w:pStyle w:val="Tijeloteksta"/>
        <w:spacing w:before="1" w:line="264" w:lineRule="auto"/>
        <w:ind w:left="568" w:right="1133" w:firstLine="707"/>
        <w:rPr>
          <w:rFonts w:cs="Arial"/>
          <w:szCs w:val="24"/>
        </w:rPr>
      </w:pPr>
      <w:r w:rsidRPr="003A3BFC">
        <w:rPr>
          <w:rFonts w:cs="Arial"/>
          <w:szCs w:val="24"/>
        </w:rPr>
        <w:t>Slijedom navedenog, stečajni upravitelj ne predlaže tražiti od nadležne Policijske uprave izdavanje tjeralice i terenske provjere za vozilo.</w:t>
      </w:r>
    </w:p>
    <w:p w:rsidRPr="003A3BFC" w:rsidR="003A3BFC" w:rsidP="003A3BFC" w:rsidRDefault="003A3BFC">
      <w:pPr>
        <w:pStyle w:val="Tijeloteksta"/>
        <w:spacing w:before="25"/>
        <w:rPr>
          <w:rFonts w:cs="Arial"/>
          <w:szCs w:val="24"/>
        </w:rPr>
      </w:pPr>
    </w:p>
    <w:p w:rsidRPr="003A3BFC" w:rsidR="003A3BFC" w:rsidP="003A3BFC" w:rsidRDefault="003A3BFC">
      <w:pPr>
        <w:pStyle w:val="Odlomakpopisa"/>
        <w:widowControl w:val="false"/>
        <w:numPr>
          <w:ilvl w:val="1"/>
          <w:numId w:val="39"/>
        </w:numPr>
        <w:tabs>
          <w:tab w:val="left" w:pos="788"/>
        </w:tabs>
        <w:autoSpaceDE w:val="false"/>
        <w:autoSpaceDN w:val="false"/>
        <w:spacing w:after="0" w:line="240" w:lineRule="auto"/>
        <w:ind w:left="788" w:hanging="220"/>
        <w:contextualSpacing w:val="false"/>
        <w:rPr>
          <w:rFonts w:ascii="Arial" w:hAnsi="Arial" w:cs="Arial"/>
          <w:sz w:val="24"/>
          <w:szCs w:val="24"/>
        </w:rPr>
      </w:pPr>
      <w:r w:rsidRPr="003A3BFC">
        <w:rPr>
          <w:rFonts w:ascii="Arial" w:hAnsi="Arial" w:cs="Arial"/>
          <w:sz w:val="24"/>
          <w:szCs w:val="24"/>
        </w:rPr>
        <w:t>Vrijednosni</w:t>
      </w:r>
      <w:r w:rsidRPr="003A3BFC">
        <w:rPr>
          <w:rFonts w:ascii="Arial" w:hAnsi="Arial" w:cs="Arial"/>
          <w:spacing w:val="-5"/>
          <w:sz w:val="24"/>
          <w:szCs w:val="24"/>
        </w:rPr>
        <w:t xml:space="preserve"> </w:t>
      </w:r>
      <w:r w:rsidRPr="003A3BFC">
        <w:rPr>
          <w:rFonts w:ascii="Arial" w:hAnsi="Arial" w:cs="Arial"/>
          <w:spacing w:val="-2"/>
          <w:sz w:val="24"/>
          <w:szCs w:val="24"/>
        </w:rPr>
        <w:t>papiri</w:t>
      </w:r>
    </w:p>
    <w:p w:rsidRPr="003A3BFC" w:rsidR="003A3BFC" w:rsidP="003A3BFC" w:rsidRDefault="003A3BFC">
      <w:pPr>
        <w:spacing w:before="185" w:line="264" w:lineRule="auto"/>
        <w:ind w:left="568" w:right="1131" w:firstLine="707"/>
        <w:jc w:val="both"/>
        <w:rPr>
          <w:rFonts w:ascii="Arial" w:hAnsi="Arial" w:cs="Arial"/>
          <w:sz w:val="24"/>
          <w:szCs w:val="24"/>
        </w:rPr>
      </w:pPr>
      <w:r w:rsidRPr="003A3BFC">
        <w:rPr>
          <w:rFonts w:ascii="Arial" w:hAnsi="Arial" w:cs="Arial"/>
          <w:sz w:val="24"/>
          <w:szCs w:val="24"/>
        </w:rPr>
        <w:t>Dužnik nije imatelj/vlasnik vrijednosnih papira. Prema dopisu Središnjeg klirinškog depozitarnog</w:t>
      </w:r>
      <w:r w:rsidRPr="003A3BFC">
        <w:rPr>
          <w:rFonts w:ascii="Arial" w:hAnsi="Arial" w:cs="Arial"/>
          <w:spacing w:val="-10"/>
          <w:sz w:val="24"/>
          <w:szCs w:val="24"/>
        </w:rPr>
        <w:t xml:space="preserve"> </w:t>
      </w:r>
      <w:r w:rsidRPr="003A3BFC">
        <w:rPr>
          <w:rFonts w:ascii="Arial" w:hAnsi="Arial" w:cs="Arial"/>
          <w:sz w:val="24"/>
          <w:szCs w:val="24"/>
        </w:rPr>
        <w:t>društva</w:t>
      </w:r>
      <w:r w:rsidRPr="003A3BFC">
        <w:rPr>
          <w:rFonts w:ascii="Arial" w:hAnsi="Arial" w:cs="Arial"/>
          <w:spacing w:val="-8"/>
          <w:sz w:val="24"/>
          <w:szCs w:val="24"/>
        </w:rPr>
        <w:t xml:space="preserve"> </w:t>
      </w:r>
      <w:r w:rsidRPr="003A3BFC">
        <w:rPr>
          <w:rFonts w:ascii="Arial" w:hAnsi="Arial" w:cs="Arial"/>
          <w:sz w:val="24"/>
          <w:szCs w:val="24"/>
        </w:rPr>
        <w:t>proizlazi</w:t>
      </w:r>
      <w:r w:rsidRPr="003A3BFC">
        <w:rPr>
          <w:rFonts w:ascii="Arial" w:hAnsi="Arial" w:cs="Arial"/>
          <w:spacing w:val="-9"/>
          <w:sz w:val="24"/>
          <w:szCs w:val="24"/>
        </w:rPr>
        <w:t xml:space="preserve"> </w:t>
      </w:r>
      <w:r w:rsidRPr="003A3BFC">
        <w:rPr>
          <w:rFonts w:ascii="Arial" w:hAnsi="Arial" w:cs="Arial"/>
          <w:sz w:val="24"/>
          <w:szCs w:val="24"/>
        </w:rPr>
        <w:t>da</w:t>
      </w:r>
      <w:r w:rsidRPr="003A3BFC">
        <w:rPr>
          <w:rFonts w:ascii="Arial" w:hAnsi="Arial" w:cs="Arial"/>
          <w:spacing w:val="-9"/>
          <w:sz w:val="24"/>
          <w:szCs w:val="24"/>
        </w:rPr>
        <w:t xml:space="preserve"> </w:t>
      </w:r>
      <w:r w:rsidRPr="003A3BFC">
        <w:rPr>
          <w:rFonts w:ascii="Arial" w:hAnsi="Arial" w:cs="Arial"/>
          <w:sz w:val="24"/>
          <w:szCs w:val="24"/>
        </w:rPr>
        <w:t>dužnik</w:t>
      </w:r>
      <w:r w:rsidRPr="003A3BFC">
        <w:rPr>
          <w:rFonts w:ascii="Arial" w:hAnsi="Arial" w:cs="Arial"/>
          <w:spacing w:val="-10"/>
          <w:sz w:val="24"/>
          <w:szCs w:val="24"/>
        </w:rPr>
        <w:t xml:space="preserve"> </w:t>
      </w:r>
      <w:r w:rsidRPr="003A3BFC">
        <w:rPr>
          <w:rFonts w:ascii="Arial" w:hAnsi="Arial" w:cs="Arial"/>
          <w:sz w:val="24"/>
          <w:szCs w:val="24"/>
        </w:rPr>
        <w:t>nije</w:t>
      </w:r>
      <w:r w:rsidRPr="003A3BFC">
        <w:rPr>
          <w:rFonts w:ascii="Arial" w:hAnsi="Arial" w:cs="Arial"/>
          <w:spacing w:val="-9"/>
          <w:sz w:val="24"/>
          <w:szCs w:val="24"/>
        </w:rPr>
        <w:t xml:space="preserve"> </w:t>
      </w:r>
      <w:r w:rsidRPr="003A3BFC">
        <w:rPr>
          <w:rFonts w:ascii="Arial" w:hAnsi="Arial" w:cs="Arial"/>
          <w:sz w:val="24"/>
          <w:szCs w:val="24"/>
        </w:rPr>
        <w:t>upisan</w:t>
      </w:r>
      <w:r w:rsidRPr="003A3BFC">
        <w:rPr>
          <w:rFonts w:ascii="Arial" w:hAnsi="Arial" w:cs="Arial"/>
          <w:spacing w:val="-10"/>
          <w:sz w:val="24"/>
          <w:szCs w:val="24"/>
        </w:rPr>
        <w:t xml:space="preserve"> </w:t>
      </w:r>
      <w:r w:rsidRPr="003A3BFC">
        <w:rPr>
          <w:rFonts w:ascii="Arial" w:hAnsi="Arial" w:cs="Arial"/>
          <w:sz w:val="24"/>
          <w:szCs w:val="24"/>
        </w:rPr>
        <w:t>kao</w:t>
      </w:r>
      <w:r w:rsidRPr="003A3BFC">
        <w:rPr>
          <w:rFonts w:ascii="Arial" w:hAnsi="Arial" w:cs="Arial"/>
          <w:spacing w:val="-10"/>
          <w:sz w:val="24"/>
          <w:szCs w:val="24"/>
        </w:rPr>
        <w:t xml:space="preserve"> </w:t>
      </w:r>
      <w:r w:rsidRPr="003A3BFC">
        <w:rPr>
          <w:rFonts w:ascii="Arial" w:hAnsi="Arial" w:cs="Arial"/>
          <w:sz w:val="24"/>
          <w:szCs w:val="24"/>
        </w:rPr>
        <w:t>vlasnik/nositelj</w:t>
      </w:r>
      <w:r w:rsidRPr="003A3BFC">
        <w:rPr>
          <w:rFonts w:ascii="Arial" w:hAnsi="Arial" w:cs="Arial"/>
          <w:spacing w:val="-9"/>
          <w:sz w:val="24"/>
          <w:szCs w:val="24"/>
        </w:rPr>
        <w:t xml:space="preserve"> </w:t>
      </w:r>
      <w:r w:rsidRPr="003A3BFC">
        <w:rPr>
          <w:rFonts w:ascii="Arial" w:hAnsi="Arial" w:cs="Arial"/>
          <w:sz w:val="24"/>
          <w:szCs w:val="24"/>
        </w:rPr>
        <w:t>računa,</w:t>
      </w:r>
      <w:r w:rsidRPr="003A3BFC">
        <w:rPr>
          <w:rFonts w:ascii="Arial" w:hAnsi="Arial" w:cs="Arial"/>
          <w:spacing w:val="-9"/>
          <w:sz w:val="24"/>
          <w:szCs w:val="24"/>
        </w:rPr>
        <w:t xml:space="preserve"> </w:t>
      </w:r>
      <w:r w:rsidRPr="003A3BFC">
        <w:rPr>
          <w:rFonts w:ascii="Arial" w:hAnsi="Arial" w:cs="Arial"/>
          <w:sz w:val="24"/>
          <w:szCs w:val="24"/>
        </w:rPr>
        <w:t>pa</w:t>
      </w:r>
      <w:r w:rsidRPr="003A3BFC">
        <w:rPr>
          <w:rFonts w:ascii="Arial" w:hAnsi="Arial" w:cs="Arial"/>
          <w:spacing w:val="-12"/>
          <w:sz w:val="24"/>
          <w:szCs w:val="24"/>
        </w:rPr>
        <w:t xml:space="preserve"> </w:t>
      </w:r>
      <w:r w:rsidRPr="003A3BFC">
        <w:rPr>
          <w:rFonts w:ascii="Arial" w:hAnsi="Arial" w:cs="Arial"/>
          <w:sz w:val="24"/>
          <w:szCs w:val="24"/>
        </w:rPr>
        <w:t>tako</w:t>
      </w:r>
      <w:r w:rsidRPr="003A3BFC">
        <w:rPr>
          <w:rFonts w:ascii="Arial" w:hAnsi="Arial" w:cs="Arial"/>
          <w:spacing w:val="-9"/>
          <w:sz w:val="24"/>
          <w:szCs w:val="24"/>
        </w:rPr>
        <w:t xml:space="preserve"> </w:t>
      </w:r>
      <w:r w:rsidRPr="003A3BFC">
        <w:rPr>
          <w:rFonts w:ascii="Arial" w:hAnsi="Arial" w:cs="Arial"/>
          <w:sz w:val="24"/>
          <w:szCs w:val="24"/>
        </w:rPr>
        <w:t>niti</w:t>
      </w:r>
      <w:r w:rsidRPr="003A3BFC">
        <w:rPr>
          <w:rFonts w:ascii="Arial" w:hAnsi="Arial" w:cs="Arial"/>
          <w:spacing w:val="-9"/>
          <w:sz w:val="24"/>
          <w:szCs w:val="24"/>
        </w:rPr>
        <w:t xml:space="preserve"> </w:t>
      </w:r>
      <w:r w:rsidRPr="003A3BFC">
        <w:rPr>
          <w:rFonts w:ascii="Arial" w:hAnsi="Arial" w:cs="Arial"/>
          <w:sz w:val="24"/>
          <w:szCs w:val="24"/>
        </w:rPr>
        <w:t>kao</w:t>
      </w:r>
      <w:r w:rsidRPr="003A3BFC">
        <w:rPr>
          <w:rFonts w:ascii="Arial" w:hAnsi="Arial" w:cs="Arial"/>
          <w:spacing w:val="-10"/>
          <w:sz w:val="24"/>
          <w:szCs w:val="24"/>
        </w:rPr>
        <w:t xml:space="preserve"> </w:t>
      </w:r>
      <w:r w:rsidRPr="003A3BFC">
        <w:rPr>
          <w:rFonts w:ascii="Arial" w:hAnsi="Arial" w:cs="Arial"/>
          <w:sz w:val="24"/>
          <w:szCs w:val="24"/>
        </w:rPr>
        <w:t>imatelj vrijednosnih papira za koje se vode podaci kod SKDD.</w:t>
      </w:r>
    </w:p>
    <w:p w:rsidRPr="003A3BFC" w:rsidR="003A3BFC" w:rsidP="003A3BFC" w:rsidRDefault="003A3BFC">
      <w:pPr>
        <w:pStyle w:val="Tijeloteksta"/>
        <w:spacing w:before="25"/>
        <w:rPr>
          <w:rFonts w:cs="Arial"/>
          <w:szCs w:val="24"/>
        </w:rPr>
      </w:pPr>
    </w:p>
    <w:p w:rsidRPr="003A3BFC" w:rsidR="003A3BFC" w:rsidP="003A3BFC" w:rsidRDefault="003A3BFC">
      <w:pPr>
        <w:pStyle w:val="Odlomakpopisa"/>
        <w:widowControl w:val="false"/>
        <w:numPr>
          <w:ilvl w:val="1"/>
          <w:numId w:val="39"/>
        </w:numPr>
        <w:tabs>
          <w:tab w:val="left" w:pos="788"/>
        </w:tabs>
        <w:autoSpaceDE w:val="false"/>
        <w:autoSpaceDN w:val="false"/>
        <w:spacing w:after="0" w:line="240" w:lineRule="auto"/>
        <w:ind w:left="788" w:hanging="220"/>
        <w:contextualSpacing w:val="false"/>
        <w:rPr>
          <w:rFonts w:ascii="Arial" w:hAnsi="Arial" w:cs="Arial"/>
          <w:sz w:val="24"/>
          <w:szCs w:val="24"/>
        </w:rPr>
      </w:pPr>
      <w:r w:rsidRPr="003A3BFC">
        <w:rPr>
          <w:rFonts w:ascii="Arial" w:hAnsi="Arial" w:cs="Arial"/>
          <w:sz w:val="24"/>
          <w:szCs w:val="24"/>
        </w:rPr>
        <w:t>Brodovi</w:t>
      </w:r>
      <w:r w:rsidRPr="003A3BFC">
        <w:rPr>
          <w:rFonts w:ascii="Arial" w:hAnsi="Arial" w:cs="Arial"/>
          <w:spacing w:val="-1"/>
          <w:sz w:val="24"/>
          <w:szCs w:val="24"/>
        </w:rPr>
        <w:t xml:space="preserve"> </w:t>
      </w:r>
      <w:r w:rsidRPr="003A3BFC">
        <w:rPr>
          <w:rFonts w:ascii="Arial" w:hAnsi="Arial" w:cs="Arial"/>
          <w:sz w:val="24"/>
          <w:szCs w:val="24"/>
        </w:rPr>
        <w:t>i</w:t>
      </w:r>
      <w:r w:rsidRPr="003A3BFC">
        <w:rPr>
          <w:rFonts w:ascii="Arial" w:hAnsi="Arial" w:cs="Arial"/>
          <w:spacing w:val="-1"/>
          <w:sz w:val="24"/>
          <w:szCs w:val="24"/>
        </w:rPr>
        <w:t xml:space="preserve"> </w:t>
      </w:r>
      <w:r w:rsidRPr="003A3BFC">
        <w:rPr>
          <w:rFonts w:ascii="Arial" w:hAnsi="Arial" w:cs="Arial"/>
          <w:spacing w:val="-2"/>
          <w:sz w:val="24"/>
          <w:szCs w:val="24"/>
        </w:rPr>
        <w:t>plovila</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33" w:firstLine="707"/>
        <w:rPr>
          <w:rFonts w:cs="Arial"/>
          <w:szCs w:val="24"/>
        </w:rPr>
      </w:pPr>
      <w:r w:rsidRPr="003A3BFC">
        <w:rPr>
          <w:rFonts w:cs="Arial"/>
          <w:szCs w:val="24"/>
        </w:rPr>
        <w:t>Dužnik nije vlasnik broda, brodice, jahte, čamca, plutajućeg objekta, nepomičnog odobalnog objekta, broda u gradnji, plutajućeg objekta u gradnji niti nepomičnog odbalnog objekta u gradnji.</w:t>
      </w:r>
    </w:p>
    <w:p w:rsidRPr="003A3BFC" w:rsidR="003A3BFC" w:rsidP="003A3BFC" w:rsidRDefault="003A3BFC">
      <w:pPr>
        <w:pStyle w:val="Tijeloteksta"/>
        <w:spacing w:before="26"/>
        <w:rPr>
          <w:rFonts w:cs="Arial"/>
          <w:szCs w:val="24"/>
        </w:rPr>
      </w:pPr>
    </w:p>
    <w:p w:rsidRPr="003A3BFC" w:rsidR="003A3BFC" w:rsidP="003A3BFC" w:rsidRDefault="003A3BFC">
      <w:pPr>
        <w:pStyle w:val="Tijeloteksta"/>
        <w:spacing w:line="264" w:lineRule="auto"/>
        <w:ind w:left="568" w:right="1129" w:firstLine="707"/>
        <w:rPr>
          <w:rFonts w:cs="Arial"/>
          <w:szCs w:val="24"/>
        </w:rPr>
      </w:pPr>
      <w:r w:rsidRPr="003A3BFC">
        <w:rPr>
          <w:rFonts w:cs="Arial"/>
          <w:szCs w:val="24"/>
        </w:rPr>
        <w:t>Prema uvjerenju Min. mora, prometa i infrastrukture, Uprava sigurnosti plovidbe, Klasa: 342- 11/24-05/1053 od 29. listopada 2024. dužnik nije upisan kao vlasnik broda, brodice, jahte, čamca, plutajućeg objekta, nepomičnog odobalnog objekta, broda u gradnji, plutajućeg objekta u gradnji niti nepomičnog odbalnog objekta u gradnji.</w:t>
      </w:r>
    </w:p>
    <w:p w:rsidRPr="003A3BFC" w:rsidR="003A3BFC" w:rsidP="003A3BFC" w:rsidRDefault="004C1B4D">
      <w:pPr>
        <w:pStyle w:val="Odlomakpopisa"/>
        <w:widowControl w:val="false"/>
        <w:numPr>
          <w:ilvl w:val="1"/>
          <w:numId w:val="39"/>
        </w:numPr>
        <w:tabs>
          <w:tab w:val="left" w:pos="788"/>
        </w:tabs>
        <w:autoSpaceDE w:val="false"/>
        <w:autoSpaceDN w:val="false"/>
        <w:spacing w:before="159" w:after="0" w:line="528" w:lineRule="auto"/>
        <w:ind w:left="568" w:right="5605" w:firstLine="0"/>
        <w:contextualSpacing w:val="false"/>
        <w:jc w:val="both"/>
        <w:rPr>
          <w:rFonts w:ascii="Arial" w:hAnsi="Arial" w:cs="Arial"/>
          <w:sz w:val="24"/>
          <w:szCs w:val="24"/>
        </w:rPr>
      </w:pPr>
      <w:r>
        <w:rPr>
          <w:rFonts w:ascii="Arial" w:hAnsi="Arial" w:cs="Arial"/>
          <w:noProof/>
          <w:sz w:val="24"/>
          <w:szCs w:val="24"/>
          <w:lang w:eastAsia="hr-HR"/>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" type="#_x0000_t202" style="position:absolute;left:0;text-align:left;margin-left:68.4pt;margin-top:50.3pt;width:455.6pt;height:101pt;z-index:251659264;visibility:visible;mso-wrap-style:square;mso-wrap-distance-left:0;mso-wrap-distance-top:0;mso-wrap-distance-right:0;mso-wrap-distance-bottom:0;mso-position-horizontal:absolute;mso-position-horizontal-relative:page;mso-position-vertical:absolute;mso-position-vertical-relative:text;v-text-anchor:top" id="Textbox 17" o:spid="_x0000_s1039" stroked="f" filled="f">
            <v:path arrowok="t"/>
            <v:textbox inset="0,0,0,0">
              <w:txbxContent>
                <w:tbl>
                  <w:tblPr>
                    <w:tblStyle w:val="TableNormal"/>
                    <w:tblW w:w="0" w:type="auto"/>
                    <w:tblInd w:w="65"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Look w:firstRow="1" w:lastRow="1" w:firstColumn="1" w:lastColumn="1" w:noHBand="0" w:noVBand="0" w:val="01E0"/>
                  </w:tblPr>
                  <w:tblGrid>
                    <w:gridCol w:w="3884"/>
                    <w:gridCol w:w="5099"/>
                  </w:tblGrid>
                  <w:tr w:rsidR="00A40A0C">
                    <w:trPr>
                      <w:trHeight w:val="433"/>
                    </w:trPr>
                    <w:tc>
                      <w:tcPr>
                        <w:tcW w:w="8983" w:type="dxa"/>
                        <w:gridSpan w:val="2"/>
                        <w:shd w:val="clear" w:color="auto" w:fill="18467B"/>
                      </w:tcPr>
                      <w:p w:rsidR="00A40A0C" w:rsidRDefault="00A40A0C">
                        <w:pPr>
                          <w:pStyle w:val="TableParagraph"/>
                          <w:spacing w:before="79"/>
                          <w:ind w:left="78"/>
                          <w:rPr>
                            <w:b/>
                          </w:rPr>
                        </w:pPr>
                        <w:r>
                          <w:rPr>
                            <w:b/>
                          </w:rPr>
                          <w:t>Osnovni</w:t>
                        </w:r>
                        <w:r>
                          <w:rPr>
                            <w:b/>
                            <w:spacing w:val="-3"/>
                          </w:rPr>
                          <w:t xml:space="preserve"> </w:t>
                        </w:r>
                        <w:r>
                          <w:rPr>
                            <w:b/>
                          </w:rPr>
                          <w:t>podaci</w:t>
                        </w:r>
                        <w:r>
                          <w:rPr>
                            <w:b/>
                            <w:spacing w:val="-2"/>
                          </w:rPr>
                          <w:t xml:space="preserve"> </w:t>
                        </w:r>
                        <w:r>
                          <w:rPr>
                            <w:b/>
                          </w:rPr>
                          <w:t>o</w:t>
                        </w:r>
                        <w:r>
                          <w:rPr>
                            <w:b/>
                            <w:spacing w:val="-6"/>
                          </w:rPr>
                          <w:t xml:space="preserve"> </w:t>
                        </w:r>
                        <w:r>
                          <w:rPr>
                            <w:b/>
                          </w:rPr>
                          <w:t>poslovnom</w:t>
                        </w:r>
                        <w:r>
                          <w:rPr>
                            <w:b/>
                            <w:spacing w:val="-3"/>
                          </w:rPr>
                          <w:t xml:space="preserve"> </w:t>
                        </w:r>
                        <w:r>
                          <w:rPr>
                            <w:b/>
                            <w:spacing w:val="-2"/>
                          </w:rPr>
                          <w:t>subjektu</w:t>
                        </w:r>
                      </w:p>
                    </w:tc>
                  </w:tr>
                  <w:tr w:rsidR="00A40A0C">
                    <w:trPr>
                      <w:trHeight w:val="281"/>
                    </w:trPr>
                    <w:tc>
                      <w:tcPr>
                        <w:tcW w:w="3884" w:type="dxa"/>
                        <w:shd w:val="clear" w:color="auto" w:fill="E3E3E3"/>
                      </w:tcPr>
                      <w:p w:rsidR="00A40A0C" w:rsidRDefault="00A40A0C">
                        <w:pPr>
                          <w:pStyle w:val="TableParagraph"/>
                          <w:spacing w:before="3"/>
                          <w:ind w:left="64"/>
                          <w:rPr>
                            <w:b/>
                          </w:rPr>
                        </w:pPr>
                        <w:r>
                          <w:rPr>
                            <w:b/>
                          </w:rPr>
                          <w:t>OIB/Matični</w:t>
                        </w:r>
                        <w:r>
                          <w:rPr>
                            <w:b/>
                            <w:spacing w:val="-7"/>
                          </w:rPr>
                          <w:t xml:space="preserve"> </w:t>
                        </w:r>
                        <w:r>
                          <w:rPr>
                            <w:b/>
                            <w:spacing w:val="-2"/>
                          </w:rPr>
                          <w:t>broj:</w:t>
                        </w:r>
                      </w:p>
                    </w:tc>
                    <w:tc>
                      <w:tcPr>
                        <w:tcW w:w="5099" w:type="dxa"/>
                        <w:shd w:val="clear" w:color="auto" w:fill="E3E3E3"/>
                      </w:tcPr>
                      <w:p w:rsidR="00A40A0C" w:rsidRDefault="00A40A0C">
                        <w:pPr>
                          <w:pStyle w:val="TableParagraph"/>
                          <w:spacing w:before="3"/>
                          <w:ind w:left="66"/>
                          <w:rPr>
                            <w:b/>
                          </w:rPr>
                        </w:pPr>
                        <w:r>
                          <w:rPr>
                            <w:b/>
                          </w:rPr>
                          <w:t>72063601503</w:t>
                        </w:r>
                        <w:r>
                          <w:rPr>
                            <w:b/>
                            <w:spacing w:val="-2"/>
                          </w:rPr>
                          <w:t xml:space="preserve"> </w:t>
                        </w:r>
                        <w:r>
                          <w:rPr>
                            <w:b/>
                          </w:rPr>
                          <w:t>/</w:t>
                        </w:r>
                        <w:r>
                          <w:rPr>
                            <w:b/>
                            <w:spacing w:val="-3"/>
                          </w:rPr>
                          <w:t xml:space="preserve"> </w:t>
                        </w:r>
                        <w:r>
                          <w:rPr>
                            <w:b/>
                            <w:spacing w:val="-2"/>
                          </w:rPr>
                          <w:t>04729722</w:t>
                        </w:r>
                      </w:p>
                    </w:tc>
                  </w:tr>
                  <w:tr w:rsidR="00A40A0C">
                    <w:trPr>
                      <w:trHeight w:val="282"/>
                    </w:trPr>
                    <w:tc>
                      <w:tcPr>
                        <w:tcW w:w="3884" w:type="dxa"/>
                        <w:shd w:val="clear" w:color="auto" w:fill="ECECEC"/>
                      </w:tcPr>
                      <w:p w:rsidR="00A40A0C" w:rsidRDefault="00A40A0C">
                        <w:pPr>
                          <w:pStyle w:val="TableParagraph"/>
                          <w:spacing w:before="3"/>
                          <w:ind w:left="64"/>
                          <w:rPr>
                            <w:b/>
                          </w:rPr>
                        </w:pPr>
                        <w:r>
                          <w:rPr>
                            <w:b/>
                            <w:spacing w:val="-2"/>
                          </w:rPr>
                          <w:t>Tvrtka:</w:t>
                        </w:r>
                      </w:p>
                    </w:tc>
                    <w:tc>
                      <w:tcPr>
                        <w:tcW w:w="5099" w:type="dxa"/>
                        <w:shd w:val="clear" w:color="auto" w:fill="ECECEC"/>
                      </w:tcPr>
                      <w:p w:rsidR="00A40A0C" w:rsidRDefault="00A40A0C">
                        <w:pPr>
                          <w:pStyle w:val="TableParagraph"/>
                          <w:spacing w:before="3"/>
                          <w:ind w:left="66"/>
                          <w:rPr>
                            <w:b/>
                          </w:rPr>
                        </w:pPr>
                        <w:r>
                          <w:rPr>
                            <w:b/>
                          </w:rPr>
                          <w:t>GRADNJA</w:t>
                        </w:r>
                        <w:r>
                          <w:rPr>
                            <w:b/>
                            <w:spacing w:val="-6"/>
                          </w:rPr>
                          <w:t xml:space="preserve"> </w:t>
                        </w:r>
                        <w:r>
                          <w:rPr>
                            <w:b/>
                          </w:rPr>
                          <w:t>LJUBOJEVIĆ</w:t>
                        </w:r>
                        <w:r>
                          <w:rPr>
                            <w:b/>
                            <w:spacing w:val="-5"/>
                          </w:rPr>
                          <w:t xml:space="preserve"> </w:t>
                        </w:r>
                        <w:r>
                          <w:rPr>
                            <w:b/>
                          </w:rPr>
                          <w:t>j.d.o.o.</w:t>
                        </w:r>
                        <w:r>
                          <w:rPr>
                            <w:b/>
                            <w:spacing w:val="-4"/>
                          </w:rPr>
                          <w:t xml:space="preserve"> </w:t>
                        </w:r>
                        <w:r>
                          <w:rPr>
                            <w:b/>
                          </w:rPr>
                          <w:t>u</w:t>
                        </w:r>
                        <w:r>
                          <w:rPr>
                            <w:b/>
                            <w:spacing w:val="-7"/>
                          </w:rPr>
                          <w:t xml:space="preserve"> </w:t>
                        </w:r>
                        <w:r>
                          <w:rPr>
                            <w:b/>
                            <w:spacing w:val="-2"/>
                          </w:rPr>
                          <w:t>stečaju</w:t>
                        </w:r>
                      </w:p>
                    </w:tc>
                  </w:tr>
                  <w:tr w:rsidR="00A40A0C">
                    <w:trPr>
                      <w:trHeight w:val="560"/>
                    </w:trPr>
                    <w:tc>
                      <w:tcPr>
                        <w:tcW w:w="3884" w:type="dxa"/>
                        <w:shd w:val="clear" w:color="auto" w:fill="E3E3E3"/>
                      </w:tcPr>
                      <w:p w:rsidR="00A40A0C" w:rsidRDefault="00A40A0C">
                        <w:pPr>
                          <w:pStyle w:val="TableParagraph"/>
                          <w:spacing w:before="142"/>
                          <w:ind w:left="64"/>
                          <w:rPr>
                            <w:b/>
                          </w:rPr>
                        </w:pPr>
                        <w:r>
                          <w:rPr>
                            <w:b/>
                            <w:spacing w:val="-2"/>
                          </w:rPr>
                          <w:t>Adresa:</w:t>
                        </w:r>
                      </w:p>
                    </w:tc>
                    <w:tc>
                      <w:tcPr>
                        <w:tcW w:w="5099" w:type="dxa"/>
                        <w:shd w:val="clear" w:color="auto" w:fill="E3E3E3"/>
                      </w:tcPr>
                      <w:p w:rsidR="00A40A0C" w:rsidRDefault="00A40A0C">
                        <w:pPr>
                          <w:pStyle w:val="TableParagraph"/>
                          <w:tabs>
                            <w:tab w:val="left" w:pos="1008"/>
                            <w:tab w:val="left" w:pos="2207"/>
                            <w:tab w:val="left" w:pos="2846"/>
                            <w:tab w:val="left" w:pos="3765"/>
                          </w:tabs>
                          <w:spacing w:before="3"/>
                          <w:ind w:left="66"/>
                          <w:rPr>
                            <w:b/>
                          </w:rPr>
                        </w:pPr>
                        <w:r>
                          <w:rPr>
                            <w:b/>
                            <w:spacing w:val="-2"/>
                          </w:rPr>
                          <w:t>Ratka</w:t>
                        </w:r>
                        <w:r>
                          <w:rPr>
                            <w:b/>
                          </w:rPr>
                          <w:tab/>
                        </w:r>
                        <w:r>
                          <w:rPr>
                            <w:b/>
                            <w:spacing w:val="-2"/>
                          </w:rPr>
                          <w:t>Djetelića</w:t>
                        </w:r>
                        <w:r>
                          <w:rPr>
                            <w:b/>
                          </w:rPr>
                          <w:tab/>
                        </w:r>
                        <w:r>
                          <w:rPr>
                            <w:b/>
                            <w:spacing w:val="-5"/>
                          </w:rPr>
                          <w:t>57,</w:t>
                        </w:r>
                        <w:r>
                          <w:rPr>
                            <w:b/>
                          </w:rPr>
                          <w:tab/>
                        </w:r>
                        <w:r>
                          <w:rPr>
                            <w:b/>
                            <w:spacing w:val="-2"/>
                          </w:rPr>
                          <w:t>44430</w:t>
                        </w:r>
                        <w:r>
                          <w:rPr>
                            <w:b/>
                          </w:rPr>
                          <w:tab/>
                        </w:r>
                        <w:r>
                          <w:rPr>
                            <w:b/>
                            <w:spacing w:val="-2"/>
                          </w:rPr>
                          <w:t>HRVATSKA</w:t>
                        </w:r>
                      </w:p>
                      <w:p w:rsidR="00A40A0C" w:rsidRDefault="00A40A0C">
                        <w:pPr>
                          <w:pStyle w:val="TableParagraph"/>
                          <w:spacing w:before="25"/>
                          <w:ind w:left="66"/>
                          <w:rPr>
                            <w:b/>
                          </w:rPr>
                        </w:pPr>
                        <w:r>
                          <w:rPr>
                            <w:b/>
                            <w:spacing w:val="-2"/>
                          </w:rPr>
                          <w:t>KOSTAJNICA</w:t>
                        </w:r>
                      </w:p>
                    </w:tc>
                  </w:tr>
                  <w:tr w:rsidR="00A40A0C">
                    <w:trPr>
                      <w:trHeight w:val="284"/>
                    </w:trPr>
                    <w:tc>
                      <w:tcPr>
                        <w:tcW w:w="3884" w:type="dxa"/>
                        <w:shd w:val="clear" w:color="auto" w:fill="ECECEC"/>
                      </w:tcPr>
                      <w:p w:rsidR="00A40A0C" w:rsidRDefault="00A40A0C">
                        <w:pPr>
                          <w:pStyle w:val="TableParagraph"/>
                          <w:spacing w:before="3"/>
                          <w:ind w:left="64"/>
                          <w:rPr>
                            <w:b/>
                          </w:rPr>
                        </w:pPr>
                        <w:r>
                          <w:rPr>
                            <w:b/>
                          </w:rPr>
                          <w:t>Datum</w:t>
                        </w:r>
                        <w:r>
                          <w:rPr>
                            <w:b/>
                            <w:spacing w:val="-2"/>
                          </w:rPr>
                          <w:t xml:space="preserve"> predaje:</w:t>
                        </w:r>
                      </w:p>
                    </w:tc>
                    <w:tc>
                      <w:tcPr>
                        <w:tcW w:w="5099" w:type="dxa"/>
                        <w:shd w:val="clear" w:color="auto" w:fill="ECECEC"/>
                      </w:tcPr>
                      <w:p w:rsidR="00A40A0C" w:rsidRDefault="00A40A0C">
                        <w:pPr>
                          <w:pStyle w:val="TableParagraph"/>
                          <w:spacing w:before="3"/>
                          <w:ind w:left="66"/>
                          <w:rPr>
                            <w:b/>
                          </w:rPr>
                        </w:pPr>
                        <w:r>
                          <w:rPr>
                            <w:b/>
                            <w:spacing w:val="-2"/>
                          </w:rPr>
                          <w:t>09.04.2024.</w:t>
                        </w:r>
                      </w:p>
                    </w:tc>
                  </w:tr>
                </w:tbl>
                <w:p w:rsidR="00A40A0C" w:rsidP="003A3BFC" w:rsidRDefault="00A40A0C">
                  <w:pPr>
                    <w:pStyle w:val="Tijeloteksta"/>
                  </w:pPr>
                </w:p>
              </w:txbxContent>
            </v:textbox>
            <w10:wrap anchorx="page"/>
          </v:shape>
        </w:pict>
      </w:r>
      <w:r w:rsidRPr="003A3BFC" w:rsidR="003A3BFC">
        <w:rPr>
          <w:rFonts w:ascii="Arial" w:hAnsi="Arial" w:cs="Arial"/>
          <w:sz w:val="24"/>
          <w:szCs w:val="24"/>
        </w:rPr>
        <w:t>Potraživanja dužnika prema trećima i GFI FINANCIJSKI</w:t>
      </w:r>
      <w:r w:rsidRPr="003A3BFC" w:rsidR="003A3BFC">
        <w:rPr>
          <w:rFonts w:ascii="Arial" w:hAnsi="Arial" w:cs="Arial"/>
          <w:spacing w:val="-8"/>
          <w:sz w:val="24"/>
          <w:szCs w:val="24"/>
        </w:rPr>
        <w:t xml:space="preserve"> </w:t>
      </w:r>
      <w:r w:rsidRPr="003A3BFC" w:rsidR="003A3BFC">
        <w:rPr>
          <w:rFonts w:ascii="Arial" w:hAnsi="Arial" w:cs="Arial"/>
          <w:sz w:val="24"/>
          <w:szCs w:val="24"/>
        </w:rPr>
        <w:t>IZVJEŠTAJ</w:t>
      </w:r>
      <w:r w:rsidRPr="003A3BFC" w:rsidR="003A3BFC">
        <w:rPr>
          <w:rFonts w:ascii="Arial" w:hAnsi="Arial" w:cs="Arial"/>
          <w:spacing w:val="-8"/>
          <w:sz w:val="24"/>
          <w:szCs w:val="24"/>
        </w:rPr>
        <w:t xml:space="preserve"> </w:t>
      </w:r>
      <w:r w:rsidRPr="003A3BFC" w:rsidR="003A3BFC">
        <w:rPr>
          <w:rFonts w:ascii="Arial" w:hAnsi="Arial" w:cs="Arial"/>
          <w:sz w:val="24"/>
          <w:szCs w:val="24"/>
        </w:rPr>
        <w:t>ZA</w:t>
      </w:r>
      <w:r w:rsidRPr="003A3BFC" w:rsidR="003A3BFC">
        <w:rPr>
          <w:rFonts w:ascii="Arial" w:hAnsi="Arial" w:cs="Arial"/>
          <w:spacing w:val="-9"/>
          <w:sz w:val="24"/>
          <w:szCs w:val="24"/>
        </w:rPr>
        <w:t xml:space="preserve"> </w:t>
      </w:r>
      <w:r w:rsidRPr="003A3BFC" w:rsidR="003A3BFC">
        <w:rPr>
          <w:rFonts w:ascii="Arial" w:hAnsi="Arial" w:cs="Arial"/>
          <w:sz w:val="24"/>
          <w:szCs w:val="24"/>
        </w:rPr>
        <w:t>2023.</w:t>
      </w:r>
      <w:r w:rsidRPr="003A3BFC" w:rsidR="003A3BFC">
        <w:rPr>
          <w:rFonts w:ascii="Arial" w:hAnsi="Arial" w:cs="Arial"/>
          <w:spacing w:val="-8"/>
          <w:sz w:val="24"/>
          <w:szCs w:val="24"/>
        </w:rPr>
        <w:t xml:space="preserve"> </w:t>
      </w:r>
      <w:r w:rsidRPr="003A3BFC" w:rsidR="003A3BFC">
        <w:rPr>
          <w:rFonts w:ascii="Arial" w:hAnsi="Arial" w:cs="Arial"/>
          <w:sz w:val="24"/>
          <w:szCs w:val="24"/>
        </w:rPr>
        <w:t>GODINU.</w:t>
      </w:r>
    </w:p>
    <w:p w:rsidRPr="003A3BFC" w:rsidR="003A3BFC" w:rsidP="003A3BFC" w:rsidRDefault="003A3BFC">
      <w:pPr>
        <w:pStyle w:val="Tijeloteksta"/>
        <w:rPr>
          <w:rFonts w:cs="Arial"/>
          <w:szCs w:val="24"/>
        </w:rPr>
      </w:pPr>
    </w:p>
    <w:p w:rsidRPr="003A3BFC" w:rsidR="003A3BFC" w:rsidP="003A3BFC" w:rsidRDefault="003A3BFC">
      <w:pPr>
        <w:pStyle w:val="Tijeloteksta"/>
        <w:rPr>
          <w:rFonts w:cs="Arial"/>
          <w:szCs w:val="24"/>
        </w:rPr>
      </w:pPr>
    </w:p>
    <w:p w:rsidRPr="003A3BFC" w:rsidR="003A3BFC" w:rsidP="003A3BFC" w:rsidRDefault="003A3BFC">
      <w:pPr>
        <w:pStyle w:val="Tijeloteksta"/>
        <w:rPr>
          <w:rFonts w:cs="Arial"/>
          <w:szCs w:val="24"/>
        </w:rPr>
      </w:pPr>
    </w:p>
    <w:p w:rsidRPr="003A3BFC" w:rsidR="003A3BFC" w:rsidP="003A3BFC" w:rsidRDefault="003A3BFC">
      <w:pPr>
        <w:pStyle w:val="Tijeloteksta"/>
        <w:rPr>
          <w:rFonts w:cs="Arial"/>
          <w:szCs w:val="24"/>
        </w:rPr>
      </w:pPr>
    </w:p>
    <w:p w:rsidRPr="003A3BFC" w:rsidR="003A3BFC" w:rsidP="003A3BFC" w:rsidRDefault="003A3BFC">
      <w:pPr>
        <w:pStyle w:val="Tijeloteksta"/>
        <w:spacing w:before="183"/>
        <w:rPr>
          <w:rFonts w:cs="Arial"/>
          <w:szCs w:val="24"/>
        </w:rPr>
      </w:pPr>
    </w:p>
    <w:tbl>
      <w:tblPr>
        <w:tblStyle w:val="TableNormal"/>
        <w:tblW w:w="0" w:type="auto"/>
        <w:tblInd w:w="60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2846"/>
        <w:gridCol w:w="869"/>
        <w:gridCol w:w="1179"/>
        <w:gridCol w:w="1232"/>
        <w:gridCol w:w="191"/>
        <w:gridCol w:w="190"/>
        <w:gridCol w:w="191"/>
        <w:gridCol w:w="190"/>
        <w:gridCol w:w="190"/>
        <w:gridCol w:w="190"/>
        <w:gridCol w:w="191"/>
        <w:gridCol w:w="190"/>
        <w:gridCol w:w="192"/>
        <w:gridCol w:w="191"/>
        <w:gridCol w:w="191"/>
        <w:gridCol w:w="191"/>
        <w:gridCol w:w="192"/>
        <w:gridCol w:w="191"/>
        <w:gridCol w:w="179"/>
      </w:tblGrid>
      <w:tr w:rsidRPr="003A3BFC" w:rsidR="003A3BFC" w:rsidTr="003A3BFC">
        <w:trPr>
          <w:trHeight w:val="298"/>
        </w:trPr>
        <w:tc>
          <w:tcPr>
            <w:tcW w:w="8976" w:type="dxa"/>
            <w:gridSpan w:val="19"/>
            <w:tcBorders>
              <w:left w:val="single" w:color="000000" w:sz="6" w:space="0"/>
              <w:bottom w:val="thinThickMediumGap" w:color="000000" w:sz="4" w:space="0"/>
              <w:right w:val="single" w:color="000000" w:sz="6" w:space="0"/>
            </w:tcBorders>
          </w:tcPr>
          <w:p w:rsidRPr="003A3BFC" w:rsidR="003A3BFC" w:rsidP="003A3BFC" w:rsidRDefault="003A3BFC">
            <w:pPr>
              <w:pStyle w:val="TableParagraph"/>
              <w:spacing w:before="12"/>
              <w:ind w:left="-10"/>
              <w:rPr>
                <w:rFonts w:ascii="Arial" w:hAnsi="Arial" w:cs="Arial"/>
                <w:sz w:val="24"/>
                <w:szCs w:val="24"/>
              </w:rPr>
            </w:pPr>
            <w:r w:rsidRPr="003A3BFC">
              <w:rPr>
                <w:rFonts w:ascii="Arial" w:hAnsi="Arial" w:cs="Arial"/>
                <w:sz w:val="24"/>
                <w:szCs w:val="24"/>
              </w:rPr>
              <w:t>iznosi u</w:t>
            </w:r>
            <w:r w:rsidRPr="003A3BFC">
              <w:rPr>
                <w:rFonts w:ascii="Arial" w:hAnsi="Arial" w:cs="Arial"/>
                <w:spacing w:val="-1"/>
                <w:sz w:val="24"/>
                <w:szCs w:val="24"/>
              </w:rPr>
              <w:t xml:space="preserve"> </w:t>
            </w:r>
            <w:r w:rsidRPr="003A3BFC">
              <w:rPr>
                <w:rFonts w:ascii="Arial" w:hAnsi="Arial" w:cs="Arial"/>
                <w:spacing w:val="-5"/>
                <w:sz w:val="24"/>
                <w:szCs w:val="24"/>
              </w:rPr>
              <w:t>EUR</w:t>
            </w:r>
          </w:p>
        </w:tc>
      </w:tr>
      <w:tr w:rsidRPr="003A3BFC" w:rsidR="003A3BFC" w:rsidTr="003A3BFC">
        <w:trPr>
          <w:trHeight w:val="706"/>
        </w:trPr>
        <w:tc>
          <w:tcPr>
            <w:tcW w:w="8976" w:type="dxa"/>
            <w:gridSpan w:val="19"/>
            <w:tcBorders>
              <w:top w:val="thickThinMediumGap" w:color="000000" w:sz="4" w:space="0"/>
              <w:left w:val="single" w:color="000000" w:sz="4" w:space="0"/>
              <w:bottom w:val="double" w:color="000000" w:sz="4" w:space="0"/>
              <w:right w:val="single" w:color="000000" w:sz="4" w:space="0"/>
            </w:tcBorders>
            <w:shd w:val="clear" w:color="auto" w:fill="18467B"/>
          </w:tcPr>
          <w:p w:rsidRPr="003A3BFC" w:rsidR="003A3BFC" w:rsidP="003A3BFC" w:rsidRDefault="003A3BFC">
            <w:pPr>
              <w:pStyle w:val="TableParagraph"/>
              <w:tabs>
                <w:tab w:val="left" w:pos="4182"/>
                <w:tab w:val="left" w:pos="7807"/>
              </w:tabs>
              <w:spacing w:before="72" w:line="264" w:lineRule="auto"/>
              <w:ind w:left="81" w:right="79"/>
              <w:rPr>
                <w:rFonts w:ascii="Arial" w:hAnsi="Arial" w:cs="Arial"/>
                <w:sz w:val="24"/>
                <w:szCs w:val="24"/>
              </w:rPr>
            </w:pPr>
            <w:r w:rsidRPr="003A3BFC">
              <w:rPr>
                <w:rFonts w:ascii="Arial" w:hAnsi="Arial" w:cs="Arial"/>
                <w:spacing w:val="-2"/>
                <w:sz w:val="24"/>
                <w:szCs w:val="24"/>
              </w:rPr>
              <w:t>Bilanca</w:t>
            </w:r>
            <w:r w:rsidRPr="003A3BFC">
              <w:rPr>
                <w:rFonts w:ascii="Arial" w:hAnsi="Arial" w:cs="Arial"/>
                <w:sz w:val="24"/>
                <w:szCs w:val="24"/>
              </w:rPr>
              <w:tab/>
            </w:r>
            <w:r w:rsidRPr="003A3BFC">
              <w:rPr>
                <w:rFonts w:ascii="Arial" w:hAnsi="Arial" w:cs="Arial"/>
                <w:spacing w:val="-6"/>
                <w:sz w:val="24"/>
                <w:szCs w:val="24"/>
              </w:rPr>
              <w:t>za</w:t>
            </w:r>
            <w:r w:rsidRPr="003A3BFC">
              <w:rPr>
                <w:rFonts w:ascii="Arial" w:hAnsi="Arial" w:cs="Arial"/>
                <w:sz w:val="24"/>
                <w:szCs w:val="24"/>
              </w:rPr>
              <w:tab/>
            </w:r>
            <w:r w:rsidRPr="003A3BFC">
              <w:rPr>
                <w:rFonts w:ascii="Arial" w:hAnsi="Arial" w:cs="Arial"/>
                <w:spacing w:val="-2"/>
                <w:sz w:val="24"/>
                <w:szCs w:val="24"/>
              </w:rPr>
              <w:t xml:space="preserve">poduzetnike </w:t>
            </w:r>
            <w:r w:rsidRPr="003A3BFC">
              <w:rPr>
                <w:rFonts w:ascii="Arial" w:hAnsi="Arial" w:cs="Arial"/>
                <w:sz w:val="24"/>
                <w:szCs w:val="24"/>
              </w:rPr>
              <w:t>Na dan: 31.12.2023.</w:t>
            </w:r>
          </w:p>
        </w:tc>
      </w:tr>
      <w:tr w:rsidRPr="003A3BFC" w:rsidR="003A3BFC" w:rsidTr="003A3BFC">
        <w:trPr>
          <w:trHeight w:val="709"/>
        </w:trPr>
        <w:tc>
          <w:tcPr>
            <w:tcW w:w="2846" w:type="dxa"/>
            <w:tcBorders>
              <w:top w:val="double" w:color="000000" w:sz="4" w:space="0"/>
              <w:left w:val="single" w:color="000000" w:sz="4" w:space="0"/>
              <w:bottom w:val="double" w:color="000000" w:sz="4" w:space="0"/>
              <w:right w:val="double" w:color="000000" w:sz="4" w:space="0"/>
            </w:tcBorders>
          </w:tcPr>
          <w:p w:rsidRPr="003A3BFC" w:rsidR="003A3BFC" w:rsidP="003A3BFC" w:rsidRDefault="003A3BFC">
            <w:pPr>
              <w:pStyle w:val="TableParagraph"/>
              <w:spacing w:before="216"/>
              <w:ind w:left="81"/>
              <w:rPr>
                <w:rFonts w:ascii="Arial" w:hAnsi="Arial" w:cs="Arial"/>
                <w:sz w:val="24"/>
                <w:szCs w:val="24"/>
              </w:rPr>
            </w:pPr>
            <w:r w:rsidRPr="003A3BFC">
              <w:rPr>
                <w:rFonts w:ascii="Arial" w:hAnsi="Arial" w:cs="Arial"/>
                <w:sz w:val="24"/>
                <w:szCs w:val="24"/>
              </w:rPr>
              <w:t>Naziv</w:t>
            </w:r>
            <w:r w:rsidRPr="003A3BFC">
              <w:rPr>
                <w:rFonts w:ascii="Arial" w:hAnsi="Arial" w:cs="Arial"/>
                <w:spacing w:val="-2"/>
                <w:sz w:val="24"/>
                <w:szCs w:val="24"/>
              </w:rPr>
              <w:t xml:space="preserve"> pozicije</w:t>
            </w:r>
          </w:p>
        </w:tc>
        <w:tc>
          <w:tcPr>
            <w:tcW w:w="869"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spacing w:before="77"/>
              <w:ind w:left="84"/>
              <w:rPr>
                <w:rFonts w:ascii="Arial" w:hAnsi="Arial" w:cs="Arial"/>
                <w:sz w:val="24"/>
                <w:szCs w:val="24"/>
              </w:rPr>
            </w:pPr>
            <w:r w:rsidRPr="003A3BFC">
              <w:rPr>
                <w:rFonts w:ascii="Arial" w:hAnsi="Arial" w:cs="Arial"/>
                <w:spacing w:val="-4"/>
                <w:sz w:val="24"/>
                <w:szCs w:val="24"/>
              </w:rPr>
              <w:t>Rbr.</w:t>
            </w:r>
          </w:p>
          <w:p w:rsidRPr="003A3BFC" w:rsidR="003A3BFC" w:rsidP="003A3BFC" w:rsidRDefault="003A3BFC">
            <w:pPr>
              <w:pStyle w:val="TableParagraph"/>
              <w:spacing w:before="25"/>
              <w:ind w:left="84"/>
              <w:rPr>
                <w:rFonts w:ascii="Arial" w:hAnsi="Arial" w:cs="Arial"/>
                <w:sz w:val="24"/>
                <w:szCs w:val="24"/>
              </w:rPr>
            </w:pPr>
            <w:r w:rsidRPr="003A3BFC">
              <w:rPr>
                <w:rFonts w:ascii="Arial" w:hAnsi="Arial" w:cs="Arial"/>
                <w:spacing w:val="-2"/>
                <w:sz w:val="24"/>
                <w:szCs w:val="24"/>
              </w:rPr>
              <w:t>bilješke</w:t>
            </w:r>
          </w:p>
        </w:tc>
        <w:tc>
          <w:tcPr>
            <w:tcW w:w="1179"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spacing w:before="77" w:line="264" w:lineRule="auto"/>
              <w:ind w:left="84" w:right="168"/>
              <w:rPr>
                <w:rFonts w:ascii="Arial" w:hAnsi="Arial" w:cs="Arial"/>
                <w:sz w:val="24"/>
                <w:szCs w:val="24"/>
              </w:rPr>
            </w:pPr>
            <w:r w:rsidRPr="003A3BFC">
              <w:rPr>
                <w:rFonts w:ascii="Arial" w:hAnsi="Arial" w:cs="Arial"/>
                <w:spacing w:val="-2"/>
                <w:sz w:val="24"/>
                <w:szCs w:val="24"/>
              </w:rPr>
              <w:t>Prethodna godina</w:t>
            </w:r>
          </w:p>
        </w:tc>
        <w:tc>
          <w:tcPr>
            <w:tcW w:w="1232"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spacing w:before="77" w:line="264" w:lineRule="auto"/>
              <w:ind w:left="83" w:right="466"/>
              <w:rPr>
                <w:rFonts w:ascii="Arial" w:hAnsi="Arial" w:cs="Arial"/>
                <w:sz w:val="24"/>
                <w:szCs w:val="24"/>
              </w:rPr>
            </w:pPr>
            <w:r w:rsidRPr="003A3BFC">
              <w:rPr>
                <w:rFonts w:ascii="Arial" w:hAnsi="Arial" w:cs="Arial"/>
                <w:spacing w:val="-2"/>
                <w:sz w:val="24"/>
                <w:szCs w:val="24"/>
              </w:rPr>
              <w:t>Tekuća godina</w:t>
            </w: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79" w:type="dxa"/>
            <w:tcBorders>
              <w:top w:val="double" w:color="000000" w:sz="4" w:space="0"/>
              <w:left w:val="double" w:color="000000" w:sz="4" w:space="0"/>
              <w:bottom w:val="double" w:color="000000" w:sz="4" w:space="0"/>
              <w:right w:val="single" w:color="000000" w:sz="4" w:space="0"/>
            </w:tcBorders>
          </w:tcPr>
          <w:p w:rsidRPr="003A3BFC" w:rsidR="003A3BFC" w:rsidP="003A3BFC" w:rsidRDefault="003A3BFC">
            <w:pPr>
              <w:pStyle w:val="TableParagraph"/>
              <w:rPr>
                <w:rFonts w:ascii="Arial" w:hAnsi="Arial" w:cs="Arial"/>
                <w:sz w:val="24"/>
                <w:szCs w:val="24"/>
              </w:rPr>
            </w:pPr>
          </w:p>
        </w:tc>
      </w:tr>
      <w:tr w:rsidRPr="003A3BFC" w:rsidR="003A3BFC" w:rsidTr="003A3BFC">
        <w:trPr>
          <w:trHeight w:val="431"/>
        </w:trPr>
        <w:tc>
          <w:tcPr>
            <w:tcW w:w="6888" w:type="dxa"/>
            <w:gridSpan w:val="8"/>
            <w:tcBorders>
              <w:top w:val="double" w:color="000000" w:sz="4" w:space="0"/>
              <w:left w:val="single" w:color="000000" w:sz="4" w:space="0"/>
              <w:bottom w:val="single" w:color="000000" w:sz="4" w:space="0"/>
              <w:right w:val="double" w:color="000000" w:sz="4" w:space="0"/>
            </w:tcBorders>
            <w:shd w:val="clear" w:color="auto" w:fill="CCCCCC"/>
          </w:tcPr>
          <w:p w:rsidRPr="003A3BFC" w:rsidR="003A3BFC" w:rsidP="003A3BFC" w:rsidRDefault="003A3BFC">
            <w:pPr>
              <w:pStyle w:val="TableParagraph"/>
              <w:spacing w:before="77"/>
              <w:ind w:left="81"/>
              <w:rPr>
                <w:rFonts w:ascii="Arial" w:hAnsi="Arial" w:cs="Arial"/>
                <w:sz w:val="24"/>
                <w:szCs w:val="24"/>
              </w:rPr>
            </w:pPr>
            <w:r w:rsidRPr="003A3BFC">
              <w:rPr>
                <w:rFonts w:ascii="Arial" w:hAnsi="Arial" w:cs="Arial"/>
                <w:spacing w:val="-2"/>
                <w:sz w:val="24"/>
                <w:szCs w:val="24"/>
              </w:rPr>
              <w:t>AKTIVA</w:t>
            </w:r>
          </w:p>
        </w:tc>
        <w:tc>
          <w:tcPr>
            <w:tcW w:w="190"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sing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79" w:type="dxa"/>
            <w:tcBorders>
              <w:top w:val="double" w:color="000000" w:sz="4" w:space="0"/>
              <w:left w:val="double" w:color="000000" w:sz="4" w:space="0"/>
              <w:bottom w:val="single" w:color="000000" w:sz="4" w:space="0"/>
              <w:right w:val="single" w:color="000000" w:sz="4" w:space="0"/>
            </w:tcBorders>
            <w:shd w:val="clear" w:color="auto" w:fill="CCCCCC"/>
          </w:tcPr>
          <w:p w:rsidRPr="003A3BFC" w:rsidR="003A3BFC" w:rsidP="003A3BFC" w:rsidRDefault="003A3BFC">
            <w:pPr>
              <w:pStyle w:val="TableParagraph"/>
              <w:rPr>
                <w:rFonts w:ascii="Arial" w:hAnsi="Arial" w:cs="Arial"/>
                <w:sz w:val="24"/>
                <w:szCs w:val="24"/>
              </w:rPr>
            </w:pPr>
          </w:p>
        </w:tc>
      </w:tr>
    </w:tbl>
    <w:p w:rsidRPr="003A3BFC" w:rsidR="003A3BFC" w:rsidP="003A3BFC" w:rsidRDefault="003A3BFC">
      <w:pPr>
        <w:pStyle w:val="TableParagraph"/>
        <w:rPr>
          <w:rFonts w:ascii="Arial" w:hAnsi="Arial" w:cs="Arial"/>
          <w:sz w:val="24"/>
          <w:szCs w:val="24"/>
        </w:rPr>
        <w:sectPr w:rsidRPr="003A3BFC" w:rsidR="003A3BFC" w:rsidSect="00F20D0D">
          <w:headerReference w:type="default" r:id="rId9"/>
          <w:footerReference w:type="default" r:id="rId10"/>
          <w:pgSz w:w="11910" w:h="16840"/>
          <w:pgMar w:top="1418" w:right="1418" w:bottom="1418" w:left="1418" w:header="0" w:footer="873" w:gutter="0"/>
          <w:cols w:space="720"/>
          <w:docGrid w:linePitch="272"/>
        </w:sectPr>
      </w:pPr>
    </w:p>
    <w:tbl>
      <w:tblPr>
        <w:tblStyle w:val="TableNormal"/>
        <w:tblW w:w="0" w:type="auto"/>
        <w:tblInd w:w="5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2846"/>
        <w:gridCol w:w="869"/>
        <w:gridCol w:w="1180"/>
        <w:gridCol w:w="1232"/>
        <w:gridCol w:w="190"/>
        <w:gridCol w:w="190"/>
        <w:gridCol w:w="190"/>
        <w:gridCol w:w="190"/>
        <w:gridCol w:w="191"/>
        <w:gridCol w:w="191"/>
        <w:gridCol w:w="190"/>
        <w:gridCol w:w="190"/>
        <w:gridCol w:w="190"/>
        <w:gridCol w:w="190"/>
        <w:gridCol w:w="191"/>
        <w:gridCol w:w="191"/>
        <w:gridCol w:w="190"/>
        <w:gridCol w:w="190"/>
        <w:gridCol w:w="178"/>
      </w:tblGrid>
      <w:tr w:rsidRPr="003A3BFC" w:rsidR="003A3BFC" w:rsidTr="003A3BFC">
        <w:trPr>
          <w:trHeight w:val="837"/>
        </w:trPr>
        <w:tc>
          <w:tcPr>
            <w:tcW w:w="2846" w:type="dxa"/>
            <w:tcBorders>
              <w:bottom w:val="double" w:color="000000" w:sz="4" w:space="0"/>
              <w:right w:val="double" w:color="000000" w:sz="4" w:space="0"/>
            </w:tcBorders>
            <w:shd w:val="clear" w:color="auto" w:fill="E3E3E3"/>
          </w:tcPr>
          <w:p w:rsidRPr="003A3BFC" w:rsidR="003A3BFC" w:rsidP="003A3BFC" w:rsidRDefault="003A3BFC">
            <w:pPr>
              <w:pStyle w:val="TableParagraph"/>
              <w:tabs>
                <w:tab w:val="left" w:pos="560"/>
                <w:tab w:val="left" w:pos="2473"/>
              </w:tabs>
              <w:spacing w:before="1" w:line="264" w:lineRule="auto"/>
              <w:ind w:left="64" w:right="56"/>
              <w:rPr>
                <w:rFonts w:ascii="Arial" w:hAnsi="Arial" w:cs="Arial"/>
                <w:sz w:val="24"/>
                <w:szCs w:val="24"/>
              </w:rPr>
            </w:pPr>
            <w:r w:rsidRPr="003A3BFC">
              <w:rPr>
                <w:rFonts w:ascii="Arial" w:hAnsi="Arial" w:cs="Arial"/>
                <w:spacing w:val="-6"/>
                <w:sz w:val="24"/>
                <w:szCs w:val="24"/>
              </w:rPr>
              <w:t>A)</w:t>
            </w:r>
            <w:r w:rsidRPr="003A3BFC">
              <w:rPr>
                <w:rFonts w:ascii="Arial" w:hAnsi="Arial" w:cs="Arial"/>
                <w:sz w:val="24"/>
                <w:szCs w:val="24"/>
              </w:rPr>
              <w:tab/>
            </w:r>
            <w:r w:rsidRPr="003A3BFC">
              <w:rPr>
                <w:rFonts w:ascii="Arial" w:hAnsi="Arial" w:cs="Arial"/>
                <w:spacing w:val="-2"/>
                <w:sz w:val="24"/>
                <w:szCs w:val="24"/>
              </w:rPr>
              <w:t>POTRAŽIVANJA</w:t>
            </w:r>
            <w:r w:rsidRPr="003A3BFC">
              <w:rPr>
                <w:rFonts w:ascii="Arial" w:hAnsi="Arial" w:cs="Arial"/>
                <w:sz w:val="24"/>
                <w:szCs w:val="24"/>
              </w:rPr>
              <w:tab/>
            </w:r>
            <w:r w:rsidRPr="003A3BFC">
              <w:rPr>
                <w:rFonts w:ascii="Arial" w:hAnsi="Arial" w:cs="Arial"/>
                <w:spacing w:val="-6"/>
                <w:sz w:val="24"/>
                <w:szCs w:val="24"/>
              </w:rPr>
              <w:t xml:space="preserve">ZA </w:t>
            </w:r>
            <w:r w:rsidRPr="003A3BFC">
              <w:rPr>
                <w:rFonts w:ascii="Arial" w:hAnsi="Arial" w:cs="Arial"/>
                <w:sz w:val="24"/>
                <w:szCs w:val="24"/>
              </w:rPr>
              <w:t>UPISANI</w:t>
            </w:r>
            <w:r w:rsidRPr="003A3BFC">
              <w:rPr>
                <w:rFonts w:ascii="Arial" w:hAnsi="Arial" w:cs="Arial"/>
                <w:spacing w:val="61"/>
                <w:w w:val="150"/>
                <w:sz w:val="24"/>
                <w:szCs w:val="24"/>
              </w:rPr>
              <w:t xml:space="preserve"> </w:t>
            </w:r>
            <w:r w:rsidRPr="003A3BFC">
              <w:rPr>
                <w:rFonts w:ascii="Arial" w:hAnsi="Arial" w:cs="Arial"/>
                <w:sz w:val="24"/>
                <w:szCs w:val="24"/>
              </w:rPr>
              <w:t>A</w:t>
            </w:r>
            <w:r w:rsidRPr="003A3BFC">
              <w:rPr>
                <w:rFonts w:ascii="Arial" w:hAnsi="Arial" w:cs="Arial"/>
                <w:spacing w:val="62"/>
                <w:w w:val="150"/>
                <w:sz w:val="24"/>
                <w:szCs w:val="24"/>
              </w:rPr>
              <w:t xml:space="preserve"> </w:t>
            </w:r>
            <w:r w:rsidRPr="003A3BFC">
              <w:rPr>
                <w:rFonts w:ascii="Arial" w:hAnsi="Arial" w:cs="Arial"/>
                <w:spacing w:val="-2"/>
                <w:sz w:val="24"/>
                <w:szCs w:val="24"/>
              </w:rPr>
              <w:t>NEUPLAĆENI</w:t>
            </w:r>
          </w:p>
          <w:p w:rsidRPr="003A3BFC" w:rsidR="003A3BFC" w:rsidP="003A3BFC" w:rsidRDefault="003A3BFC">
            <w:pPr>
              <w:pStyle w:val="TableParagraph"/>
              <w:ind w:left="64"/>
              <w:rPr>
                <w:rFonts w:ascii="Arial" w:hAnsi="Arial" w:cs="Arial"/>
                <w:sz w:val="24"/>
                <w:szCs w:val="24"/>
              </w:rPr>
            </w:pPr>
            <w:r w:rsidRPr="003A3BFC">
              <w:rPr>
                <w:rFonts w:ascii="Arial" w:hAnsi="Arial" w:cs="Arial"/>
                <w:spacing w:val="-2"/>
                <w:sz w:val="24"/>
                <w:szCs w:val="24"/>
              </w:rPr>
              <w:t>KAPITAL</w:t>
            </w:r>
          </w:p>
        </w:tc>
        <w:tc>
          <w:tcPr>
            <w:tcW w:w="869" w:type="dxa"/>
            <w:tcBorders>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26"/>
              <w:rPr>
                <w:rFonts w:ascii="Arial" w:hAnsi="Arial" w:cs="Arial"/>
                <w:sz w:val="24"/>
                <w:szCs w:val="24"/>
              </w:rPr>
            </w:pPr>
          </w:p>
          <w:p w:rsidRPr="003A3BFC" w:rsidR="003A3BFC" w:rsidP="003A3BFC" w:rsidRDefault="003A3BFC">
            <w:pPr>
              <w:pStyle w:val="TableParagraph"/>
              <w:ind w:left="64"/>
              <w:rPr>
                <w:rFonts w:ascii="Arial" w:hAnsi="Arial" w:cs="Arial"/>
                <w:sz w:val="24"/>
                <w:szCs w:val="24"/>
              </w:rPr>
            </w:pPr>
            <w:r w:rsidRPr="003A3BFC">
              <w:rPr>
                <w:rFonts w:ascii="Arial" w:hAnsi="Arial" w:cs="Arial"/>
                <w:spacing w:val="-10"/>
                <w:sz w:val="24"/>
                <w:szCs w:val="24"/>
              </w:rPr>
              <w:t>-</w:t>
            </w:r>
          </w:p>
        </w:tc>
        <w:tc>
          <w:tcPr>
            <w:tcW w:w="1232"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26"/>
              <w:rPr>
                <w:rFonts w:ascii="Arial" w:hAnsi="Arial" w:cs="Arial"/>
                <w:sz w:val="24"/>
                <w:szCs w:val="24"/>
              </w:rPr>
            </w:pPr>
          </w:p>
          <w:p w:rsidRPr="003A3BFC" w:rsidR="003A3BFC" w:rsidP="003A3BFC" w:rsidRDefault="003A3BFC">
            <w:pPr>
              <w:pStyle w:val="TableParagraph"/>
              <w:ind w:left="65"/>
              <w:rPr>
                <w:rFonts w:ascii="Arial" w:hAnsi="Arial" w:cs="Arial"/>
                <w:sz w:val="24"/>
                <w:szCs w:val="24"/>
              </w:rPr>
            </w:pPr>
            <w:r w:rsidRPr="003A3BFC">
              <w:rPr>
                <w:rFonts w:ascii="Arial" w:hAnsi="Arial" w:cs="Arial"/>
                <w:spacing w:val="-10"/>
                <w:sz w:val="24"/>
                <w:szCs w:val="24"/>
              </w:rPr>
              <w:t>-</w:t>
            </w: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1287"/>
              </w:tabs>
              <w:spacing w:before="3"/>
              <w:ind w:left="64"/>
              <w:rPr>
                <w:rFonts w:ascii="Arial" w:hAnsi="Arial" w:cs="Arial"/>
                <w:sz w:val="24"/>
                <w:szCs w:val="24"/>
              </w:rPr>
            </w:pPr>
            <w:r w:rsidRPr="003A3BFC">
              <w:rPr>
                <w:rFonts w:ascii="Arial" w:hAnsi="Arial" w:cs="Arial"/>
                <w:spacing w:val="-5"/>
                <w:sz w:val="24"/>
                <w:szCs w:val="24"/>
              </w:rPr>
              <w:t>B)</w:t>
            </w:r>
            <w:r w:rsidRPr="003A3BFC">
              <w:rPr>
                <w:rFonts w:ascii="Arial" w:hAnsi="Arial" w:cs="Arial"/>
                <w:sz w:val="24"/>
                <w:szCs w:val="24"/>
              </w:rPr>
              <w:tab/>
            </w:r>
            <w:r w:rsidRPr="003A3BFC">
              <w:rPr>
                <w:rFonts w:ascii="Arial" w:hAnsi="Arial" w:cs="Arial"/>
                <w:spacing w:val="-2"/>
                <w:sz w:val="24"/>
                <w:szCs w:val="24"/>
              </w:rPr>
              <w:t>DUGOTRAJNA</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IMOVINA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2"/>
                <w:sz w:val="24"/>
                <w:szCs w:val="24"/>
              </w:rPr>
              <w:t>637,07</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933"/>
              </w:tabs>
              <w:spacing w:before="3"/>
              <w:ind w:left="64"/>
              <w:rPr>
                <w:rFonts w:ascii="Arial" w:hAnsi="Arial" w:cs="Arial"/>
                <w:sz w:val="24"/>
                <w:szCs w:val="24"/>
              </w:rPr>
            </w:pPr>
            <w:r w:rsidRPr="003A3BFC">
              <w:rPr>
                <w:rFonts w:ascii="Arial" w:hAnsi="Arial" w:cs="Arial"/>
                <w:spacing w:val="-5"/>
                <w:sz w:val="24"/>
                <w:szCs w:val="24"/>
              </w:rPr>
              <w:t>I.</w:t>
            </w:r>
            <w:r w:rsidRPr="003A3BFC">
              <w:rPr>
                <w:rFonts w:ascii="Arial" w:hAnsi="Arial" w:cs="Arial"/>
                <w:sz w:val="24"/>
                <w:szCs w:val="24"/>
              </w:rPr>
              <w:tab/>
            </w:r>
            <w:r w:rsidRPr="003A3BFC">
              <w:rPr>
                <w:rFonts w:ascii="Arial" w:hAnsi="Arial" w:cs="Arial"/>
                <w:spacing w:val="-2"/>
                <w:sz w:val="24"/>
                <w:szCs w:val="24"/>
              </w:rPr>
              <w:t>NEMATERIJALNA</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IMOVINA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1225"/>
              </w:tabs>
              <w:spacing w:before="3"/>
              <w:ind w:left="64"/>
              <w:rPr>
                <w:rFonts w:ascii="Arial" w:hAnsi="Arial" w:cs="Arial"/>
                <w:sz w:val="24"/>
                <w:szCs w:val="24"/>
              </w:rPr>
            </w:pPr>
            <w:r w:rsidRPr="003A3BFC">
              <w:rPr>
                <w:rFonts w:ascii="Arial" w:hAnsi="Arial" w:cs="Arial"/>
                <w:spacing w:val="-5"/>
                <w:sz w:val="24"/>
                <w:szCs w:val="24"/>
              </w:rPr>
              <w:t>II.</w:t>
            </w:r>
            <w:r w:rsidRPr="003A3BFC">
              <w:rPr>
                <w:rFonts w:ascii="Arial" w:hAnsi="Arial" w:cs="Arial"/>
                <w:sz w:val="24"/>
                <w:szCs w:val="24"/>
              </w:rPr>
              <w:tab/>
            </w:r>
            <w:r w:rsidRPr="003A3BFC">
              <w:rPr>
                <w:rFonts w:ascii="Arial" w:hAnsi="Arial" w:cs="Arial"/>
                <w:spacing w:val="-2"/>
                <w:sz w:val="24"/>
                <w:szCs w:val="24"/>
              </w:rPr>
              <w:t>MATERIJALNA</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IMOVINA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2"/>
                <w:sz w:val="24"/>
                <w:szCs w:val="24"/>
              </w:rPr>
              <w:t>637,07</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1287"/>
              </w:tabs>
              <w:spacing w:before="3"/>
              <w:ind w:left="64"/>
              <w:rPr>
                <w:rFonts w:ascii="Arial" w:hAnsi="Arial" w:cs="Arial"/>
                <w:sz w:val="24"/>
                <w:szCs w:val="24"/>
              </w:rPr>
            </w:pPr>
            <w:r w:rsidRPr="003A3BFC">
              <w:rPr>
                <w:rFonts w:ascii="Arial" w:hAnsi="Arial" w:cs="Arial"/>
                <w:spacing w:val="-4"/>
                <w:sz w:val="24"/>
                <w:szCs w:val="24"/>
              </w:rPr>
              <w:t>III.</w:t>
            </w:r>
            <w:r w:rsidRPr="003A3BFC">
              <w:rPr>
                <w:rFonts w:ascii="Arial" w:hAnsi="Arial" w:cs="Arial"/>
                <w:sz w:val="24"/>
                <w:szCs w:val="24"/>
              </w:rPr>
              <w:tab/>
            </w:r>
            <w:r w:rsidRPr="003A3BFC">
              <w:rPr>
                <w:rFonts w:ascii="Arial" w:hAnsi="Arial" w:cs="Arial"/>
                <w:spacing w:val="-2"/>
                <w:sz w:val="24"/>
                <w:szCs w:val="24"/>
              </w:rPr>
              <w:t>DUGOTRAJNA</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z w:val="24"/>
                <w:szCs w:val="24"/>
              </w:rPr>
              <w:t>FINANCIJSKA</w:t>
            </w:r>
            <w:r w:rsidRPr="003A3BFC">
              <w:rPr>
                <w:rFonts w:ascii="Arial" w:hAnsi="Arial" w:cs="Arial"/>
                <w:spacing w:val="-11"/>
                <w:sz w:val="24"/>
                <w:szCs w:val="24"/>
              </w:rPr>
              <w:t xml:space="preserve"> </w:t>
            </w:r>
            <w:r w:rsidRPr="003A3BFC">
              <w:rPr>
                <w:rFonts w:ascii="Arial" w:hAnsi="Arial" w:cs="Arial"/>
                <w:spacing w:val="-2"/>
                <w:sz w:val="24"/>
                <w:szCs w:val="24"/>
              </w:rPr>
              <w:t>IMOVINA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84"/>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5"/>
              <w:ind w:left="64"/>
              <w:rPr>
                <w:rFonts w:ascii="Arial" w:hAnsi="Arial" w:cs="Arial"/>
                <w:sz w:val="24"/>
                <w:szCs w:val="24"/>
              </w:rPr>
            </w:pPr>
            <w:r w:rsidRPr="003A3BFC">
              <w:rPr>
                <w:rFonts w:ascii="Arial" w:hAnsi="Arial" w:cs="Arial"/>
                <w:sz w:val="24"/>
                <w:szCs w:val="24"/>
              </w:rPr>
              <w:t>IV.</w:t>
            </w:r>
            <w:r w:rsidRPr="003A3BFC">
              <w:rPr>
                <w:rFonts w:ascii="Arial" w:hAnsi="Arial" w:cs="Arial"/>
                <w:spacing w:val="-4"/>
                <w:sz w:val="24"/>
                <w:szCs w:val="24"/>
              </w:rPr>
              <w:t xml:space="preserve"> </w:t>
            </w:r>
            <w:r w:rsidRPr="003A3BFC">
              <w:rPr>
                <w:rFonts w:ascii="Arial" w:hAnsi="Arial" w:cs="Arial"/>
                <w:spacing w:val="-2"/>
                <w:sz w:val="24"/>
                <w:szCs w:val="24"/>
              </w:rPr>
              <w:t>POTRAŽIVANJA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5"/>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5"/>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V.</w:t>
            </w:r>
            <w:r w:rsidRPr="003A3BFC">
              <w:rPr>
                <w:rFonts w:ascii="Arial" w:hAnsi="Arial" w:cs="Arial"/>
                <w:spacing w:val="52"/>
                <w:sz w:val="24"/>
                <w:szCs w:val="24"/>
              </w:rPr>
              <w:t xml:space="preserve"> </w:t>
            </w:r>
            <w:r w:rsidRPr="003A3BFC">
              <w:rPr>
                <w:rFonts w:ascii="Arial" w:hAnsi="Arial" w:cs="Arial"/>
                <w:sz w:val="24"/>
                <w:szCs w:val="24"/>
              </w:rPr>
              <w:t>ODGOĐENA</w:t>
            </w:r>
            <w:r w:rsidRPr="003A3BFC">
              <w:rPr>
                <w:rFonts w:ascii="Arial" w:hAnsi="Arial" w:cs="Arial"/>
                <w:spacing w:val="51"/>
                <w:sz w:val="24"/>
                <w:szCs w:val="24"/>
              </w:rPr>
              <w:t xml:space="preserve"> </w:t>
            </w:r>
            <w:r w:rsidRPr="003A3BFC">
              <w:rPr>
                <w:rFonts w:ascii="Arial" w:hAnsi="Arial" w:cs="Arial"/>
                <w:spacing w:val="-2"/>
                <w:sz w:val="24"/>
                <w:szCs w:val="24"/>
              </w:rPr>
              <w:t>POREZNA</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IMOVINA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1007"/>
              </w:tabs>
              <w:spacing w:before="3"/>
              <w:ind w:left="64"/>
              <w:rPr>
                <w:rFonts w:ascii="Arial" w:hAnsi="Arial" w:cs="Arial"/>
                <w:sz w:val="24"/>
                <w:szCs w:val="24"/>
              </w:rPr>
            </w:pPr>
            <w:r w:rsidRPr="003A3BFC">
              <w:rPr>
                <w:rFonts w:ascii="Arial" w:hAnsi="Arial" w:cs="Arial"/>
                <w:spacing w:val="-5"/>
                <w:sz w:val="24"/>
                <w:szCs w:val="24"/>
              </w:rPr>
              <w:t>C)</w:t>
            </w:r>
            <w:r w:rsidRPr="003A3BFC">
              <w:rPr>
                <w:rFonts w:ascii="Arial" w:hAnsi="Arial" w:cs="Arial"/>
                <w:sz w:val="24"/>
                <w:szCs w:val="24"/>
              </w:rPr>
              <w:tab/>
            </w:r>
            <w:r w:rsidRPr="003A3BFC">
              <w:rPr>
                <w:rFonts w:ascii="Arial" w:hAnsi="Arial" w:cs="Arial"/>
                <w:spacing w:val="-2"/>
                <w:sz w:val="24"/>
                <w:szCs w:val="24"/>
              </w:rPr>
              <w:t>KRATKOTRAJNA</w:t>
            </w:r>
          </w:p>
          <w:p w:rsidRPr="003A3BFC" w:rsidR="003A3BFC" w:rsidP="003A3BFC" w:rsidRDefault="003A3BFC">
            <w:pPr>
              <w:pStyle w:val="TableParagraph"/>
              <w:spacing w:before="26"/>
              <w:ind w:left="64"/>
              <w:rPr>
                <w:rFonts w:ascii="Arial" w:hAnsi="Arial" w:cs="Arial"/>
                <w:sz w:val="24"/>
                <w:szCs w:val="24"/>
              </w:rPr>
            </w:pPr>
            <w:r w:rsidRPr="003A3BFC">
              <w:rPr>
                <w:rFonts w:ascii="Arial" w:hAnsi="Arial" w:cs="Arial"/>
                <w:spacing w:val="-2"/>
                <w:sz w:val="24"/>
                <w:szCs w:val="24"/>
              </w:rPr>
              <w:t>IMOVINA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2"/>
                <w:sz w:val="24"/>
                <w:szCs w:val="24"/>
              </w:rPr>
              <w:t>73.101,47</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2"/>
                <w:sz w:val="24"/>
                <w:szCs w:val="24"/>
              </w:rPr>
              <w:t>111.979,66</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w:t>
            </w:r>
            <w:r w:rsidRPr="003A3BFC">
              <w:rPr>
                <w:rFonts w:ascii="Arial" w:hAnsi="Arial" w:cs="Arial"/>
                <w:spacing w:val="-2"/>
                <w:sz w:val="24"/>
                <w:szCs w:val="24"/>
              </w:rPr>
              <w:t xml:space="preserve"> ZALIHE</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II.</w:t>
            </w:r>
            <w:r w:rsidRPr="003A3BFC">
              <w:rPr>
                <w:rFonts w:ascii="Arial" w:hAnsi="Arial" w:cs="Arial"/>
                <w:spacing w:val="-4"/>
                <w:sz w:val="24"/>
                <w:szCs w:val="24"/>
              </w:rPr>
              <w:t xml:space="preserve"> </w:t>
            </w:r>
            <w:r w:rsidRPr="003A3BFC">
              <w:rPr>
                <w:rFonts w:ascii="Arial" w:hAnsi="Arial" w:cs="Arial"/>
                <w:spacing w:val="-2"/>
                <w:sz w:val="24"/>
                <w:szCs w:val="24"/>
              </w:rPr>
              <w:t>POTRAŽIVANJA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2"/>
                <w:sz w:val="24"/>
                <w:szCs w:val="24"/>
              </w:rPr>
              <w:t>13.787,64</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2"/>
                <w:sz w:val="24"/>
                <w:szCs w:val="24"/>
              </w:rPr>
              <w:t>85.582,52</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1007"/>
              </w:tabs>
              <w:spacing w:before="3"/>
              <w:ind w:left="64"/>
              <w:rPr>
                <w:rFonts w:ascii="Arial" w:hAnsi="Arial" w:cs="Arial"/>
                <w:sz w:val="24"/>
                <w:szCs w:val="24"/>
              </w:rPr>
            </w:pPr>
            <w:r w:rsidRPr="003A3BFC">
              <w:rPr>
                <w:rFonts w:ascii="Arial" w:hAnsi="Arial" w:cs="Arial"/>
                <w:spacing w:val="-4"/>
                <w:sz w:val="24"/>
                <w:szCs w:val="24"/>
              </w:rPr>
              <w:lastRenderedPageBreak/>
              <w:t>III.</w:t>
            </w:r>
            <w:r w:rsidRPr="003A3BFC">
              <w:rPr>
                <w:rFonts w:ascii="Arial" w:hAnsi="Arial" w:cs="Arial"/>
                <w:sz w:val="24"/>
                <w:szCs w:val="24"/>
              </w:rPr>
              <w:tab/>
            </w:r>
            <w:r w:rsidRPr="003A3BFC">
              <w:rPr>
                <w:rFonts w:ascii="Arial" w:hAnsi="Arial" w:cs="Arial"/>
                <w:spacing w:val="-2"/>
                <w:sz w:val="24"/>
                <w:szCs w:val="24"/>
              </w:rPr>
              <w:t>KRATKOTRAJNA</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z w:val="24"/>
                <w:szCs w:val="24"/>
              </w:rPr>
              <w:t>FINANCIJSKA</w:t>
            </w:r>
            <w:r w:rsidRPr="003A3BFC">
              <w:rPr>
                <w:rFonts w:ascii="Arial" w:hAnsi="Arial" w:cs="Arial"/>
                <w:spacing w:val="-11"/>
                <w:sz w:val="24"/>
                <w:szCs w:val="24"/>
              </w:rPr>
              <w:t xml:space="preserve"> </w:t>
            </w:r>
            <w:r w:rsidRPr="003A3BFC">
              <w:rPr>
                <w:rFonts w:ascii="Arial" w:hAnsi="Arial" w:cs="Arial"/>
                <w:spacing w:val="-2"/>
                <w:sz w:val="24"/>
                <w:szCs w:val="24"/>
              </w:rPr>
              <w:t>IMOVINA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2"/>
                <w:sz w:val="24"/>
                <w:szCs w:val="24"/>
              </w:rPr>
              <w:t>51.077,05</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2"/>
                <w:sz w:val="24"/>
                <w:szCs w:val="24"/>
              </w:rPr>
              <w:t>26.388,17</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IV.</w:t>
            </w:r>
            <w:r w:rsidRPr="003A3BFC">
              <w:rPr>
                <w:rFonts w:ascii="Arial" w:hAnsi="Arial" w:cs="Arial"/>
                <w:spacing w:val="32"/>
                <w:sz w:val="24"/>
                <w:szCs w:val="24"/>
              </w:rPr>
              <w:t xml:space="preserve">  </w:t>
            </w:r>
            <w:r w:rsidRPr="003A3BFC">
              <w:rPr>
                <w:rFonts w:ascii="Arial" w:hAnsi="Arial" w:cs="Arial"/>
                <w:sz w:val="24"/>
                <w:szCs w:val="24"/>
              </w:rPr>
              <w:t>NOVAC</w:t>
            </w:r>
            <w:r w:rsidRPr="003A3BFC">
              <w:rPr>
                <w:rFonts w:ascii="Arial" w:hAnsi="Arial" w:cs="Arial"/>
                <w:spacing w:val="32"/>
                <w:sz w:val="24"/>
                <w:szCs w:val="24"/>
              </w:rPr>
              <w:t xml:space="preserve">  </w:t>
            </w:r>
            <w:r w:rsidRPr="003A3BFC">
              <w:rPr>
                <w:rFonts w:ascii="Arial" w:hAnsi="Arial" w:cs="Arial"/>
                <w:sz w:val="24"/>
                <w:szCs w:val="24"/>
              </w:rPr>
              <w:t>U</w:t>
            </w:r>
            <w:r w:rsidRPr="003A3BFC">
              <w:rPr>
                <w:rFonts w:ascii="Arial" w:hAnsi="Arial" w:cs="Arial"/>
                <w:spacing w:val="32"/>
                <w:sz w:val="24"/>
                <w:szCs w:val="24"/>
              </w:rPr>
              <w:t xml:space="preserve">  </w:t>
            </w:r>
            <w:r w:rsidRPr="003A3BFC">
              <w:rPr>
                <w:rFonts w:ascii="Arial" w:hAnsi="Arial" w:cs="Arial"/>
                <w:sz w:val="24"/>
                <w:szCs w:val="24"/>
              </w:rPr>
              <w:t>BANCI</w:t>
            </w:r>
            <w:r w:rsidRPr="003A3BFC">
              <w:rPr>
                <w:rFonts w:ascii="Arial" w:hAnsi="Arial" w:cs="Arial"/>
                <w:spacing w:val="34"/>
                <w:sz w:val="24"/>
                <w:szCs w:val="24"/>
              </w:rPr>
              <w:t xml:space="preserve">  </w:t>
            </w:r>
            <w:r w:rsidRPr="003A3BFC">
              <w:rPr>
                <w:rFonts w:ascii="Arial" w:hAnsi="Arial" w:cs="Arial"/>
                <w:spacing w:val="-10"/>
                <w:sz w:val="24"/>
                <w:szCs w:val="24"/>
              </w:rPr>
              <w:t>I</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BLAGAJNI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2"/>
                <w:sz w:val="24"/>
                <w:szCs w:val="24"/>
              </w:rPr>
              <w:t>8.236,78</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4"/>
                <w:sz w:val="24"/>
                <w:szCs w:val="24"/>
              </w:rPr>
              <w:t>8,97</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838"/>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512"/>
                <w:tab w:val="left" w:pos="1654"/>
              </w:tabs>
              <w:spacing w:before="3"/>
              <w:ind w:left="64"/>
              <w:rPr>
                <w:rFonts w:ascii="Arial" w:hAnsi="Arial" w:cs="Arial"/>
                <w:sz w:val="24"/>
                <w:szCs w:val="24"/>
              </w:rPr>
            </w:pPr>
            <w:r w:rsidRPr="003A3BFC">
              <w:rPr>
                <w:rFonts w:ascii="Arial" w:hAnsi="Arial" w:cs="Arial"/>
                <w:spacing w:val="-5"/>
                <w:sz w:val="24"/>
                <w:szCs w:val="24"/>
              </w:rPr>
              <w:t>D)</w:t>
            </w:r>
            <w:r w:rsidRPr="003A3BFC">
              <w:rPr>
                <w:rFonts w:ascii="Arial" w:hAnsi="Arial" w:cs="Arial"/>
                <w:sz w:val="24"/>
                <w:szCs w:val="24"/>
              </w:rPr>
              <w:tab/>
            </w:r>
            <w:r w:rsidRPr="003A3BFC">
              <w:rPr>
                <w:rFonts w:ascii="Arial" w:hAnsi="Arial" w:cs="Arial"/>
                <w:spacing w:val="-2"/>
                <w:sz w:val="24"/>
                <w:szCs w:val="24"/>
              </w:rPr>
              <w:t>PLAĆENI</w:t>
            </w:r>
            <w:r w:rsidRPr="003A3BFC">
              <w:rPr>
                <w:rFonts w:ascii="Arial" w:hAnsi="Arial" w:cs="Arial"/>
                <w:sz w:val="24"/>
                <w:szCs w:val="24"/>
              </w:rPr>
              <w:tab/>
            </w:r>
            <w:r w:rsidRPr="003A3BFC">
              <w:rPr>
                <w:rFonts w:ascii="Arial" w:hAnsi="Arial" w:cs="Arial"/>
                <w:spacing w:val="-2"/>
                <w:sz w:val="24"/>
                <w:szCs w:val="24"/>
              </w:rPr>
              <w:t>TROŠKOVI</w:t>
            </w:r>
          </w:p>
          <w:p w:rsidRPr="003A3BFC" w:rsidR="003A3BFC" w:rsidP="003A3BFC" w:rsidRDefault="003A3BFC">
            <w:pPr>
              <w:pStyle w:val="TableParagraph"/>
              <w:spacing w:line="280" w:lineRule="atLeast"/>
              <w:ind w:left="64"/>
              <w:rPr>
                <w:rFonts w:ascii="Arial" w:hAnsi="Arial" w:cs="Arial"/>
                <w:sz w:val="24"/>
                <w:szCs w:val="24"/>
              </w:rPr>
            </w:pPr>
            <w:r w:rsidRPr="003A3BFC">
              <w:rPr>
                <w:rFonts w:ascii="Arial" w:hAnsi="Arial" w:cs="Arial"/>
                <w:sz w:val="24"/>
                <w:szCs w:val="24"/>
              </w:rPr>
              <w:t>BUDUĆEG</w:t>
            </w:r>
            <w:r w:rsidRPr="003A3BFC">
              <w:rPr>
                <w:rFonts w:ascii="Arial" w:hAnsi="Arial" w:cs="Arial"/>
                <w:spacing w:val="40"/>
                <w:sz w:val="24"/>
                <w:szCs w:val="24"/>
              </w:rPr>
              <w:t xml:space="preserve"> </w:t>
            </w:r>
            <w:r w:rsidRPr="003A3BFC">
              <w:rPr>
                <w:rFonts w:ascii="Arial" w:hAnsi="Arial" w:cs="Arial"/>
                <w:sz w:val="24"/>
                <w:szCs w:val="24"/>
              </w:rPr>
              <w:t>RAZDOBLJA</w:t>
            </w:r>
            <w:r w:rsidRPr="003A3BFC">
              <w:rPr>
                <w:rFonts w:ascii="Arial" w:hAnsi="Arial" w:cs="Arial"/>
                <w:spacing w:val="40"/>
                <w:sz w:val="24"/>
                <w:szCs w:val="24"/>
              </w:rPr>
              <w:t xml:space="preserve"> </w:t>
            </w:r>
            <w:r w:rsidRPr="003A3BFC">
              <w:rPr>
                <w:rFonts w:ascii="Arial" w:hAnsi="Arial" w:cs="Arial"/>
                <w:sz w:val="24"/>
                <w:szCs w:val="24"/>
              </w:rPr>
              <w:t>I OBRAČUNATI PRIHODI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E)</w:t>
            </w:r>
            <w:r w:rsidRPr="003A3BFC">
              <w:rPr>
                <w:rFonts w:ascii="Arial" w:hAnsi="Arial" w:cs="Arial"/>
                <w:spacing w:val="-4"/>
                <w:sz w:val="24"/>
                <w:szCs w:val="24"/>
              </w:rPr>
              <w:t xml:space="preserve"> </w:t>
            </w:r>
            <w:r w:rsidRPr="003A3BFC">
              <w:rPr>
                <w:rFonts w:ascii="Arial" w:hAnsi="Arial" w:cs="Arial"/>
                <w:sz w:val="24"/>
                <w:szCs w:val="24"/>
              </w:rPr>
              <w:t>UKUPNO</w:t>
            </w:r>
            <w:r w:rsidRPr="003A3BFC">
              <w:rPr>
                <w:rFonts w:ascii="Arial" w:hAnsi="Arial" w:cs="Arial"/>
                <w:spacing w:val="-3"/>
                <w:sz w:val="24"/>
                <w:szCs w:val="24"/>
              </w:rPr>
              <w:t xml:space="preserve"> </w:t>
            </w:r>
            <w:r w:rsidRPr="003A3BFC">
              <w:rPr>
                <w:rFonts w:ascii="Arial" w:hAnsi="Arial" w:cs="Arial"/>
                <w:spacing w:val="-2"/>
                <w:sz w:val="24"/>
                <w:szCs w:val="24"/>
              </w:rPr>
              <w:t>AKTIVA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2"/>
                <w:sz w:val="24"/>
                <w:szCs w:val="24"/>
              </w:rPr>
              <w:t>73.738,54</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2"/>
                <w:sz w:val="24"/>
                <w:szCs w:val="24"/>
              </w:rPr>
              <w:t>111.979,66</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2"/>
                <w:sz w:val="24"/>
                <w:szCs w:val="24"/>
              </w:rPr>
              <w:t>F)</w:t>
            </w:r>
            <w:r w:rsidRPr="003A3BFC">
              <w:rPr>
                <w:rFonts w:ascii="Arial" w:hAnsi="Arial" w:cs="Arial"/>
                <w:spacing w:val="-5"/>
                <w:sz w:val="24"/>
                <w:szCs w:val="24"/>
              </w:rPr>
              <w:t xml:space="preserve"> </w:t>
            </w:r>
            <w:r w:rsidRPr="003A3BFC">
              <w:rPr>
                <w:rFonts w:ascii="Arial" w:hAnsi="Arial" w:cs="Arial"/>
                <w:spacing w:val="-2"/>
                <w:sz w:val="24"/>
                <w:szCs w:val="24"/>
              </w:rPr>
              <w:t>IZVANBILANČNI</w:t>
            </w:r>
            <w:r w:rsidRPr="003A3BFC">
              <w:rPr>
                <w:rFonts w:ascii="Arial" w:hAnsi="Arial" w:cs="Arial"/>
                <w:spacing w:val="-6"/>
                <w:sz w:val="24"/>
                <w:szCs w:val="24"/>
              </w:rPr>
              <w:t xml:space="preserve"> </w:t>
            </w:r>
            <w:r w:rsidRPr="003A3BFC">
              <w:rPr>
                <w:rFonts w:ascii="Arial" w:hAnsi="Arial" w:cs="Arial"/>
                <w:spacing w:val="-2"/>
                <w:sz w:val="24"/>
                <w:szCs w:val="24"/>
              </w:rPr>
              <w:t>ZAPISI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433"/>
        </w:trPr>
        <w:tc>
          <w:tcPr>
            <w:tcW w:w="6887" w:type="dxa"/>
            <w:gridSpan w:val="8"/>
            <w:tcBorders>
              <w:top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spacing w:before="80"/>
              <w:ind w:left="79"/>
              <w:rPr>
                <w:rFonts w:ascii="Arial" w:hAnsi="Arial" w:cs="Arial"/>
                <w:sz w:val="24"/>
                <w:szCs w:val="24"/>
              </w:rPr>
            </w:pPr>
            <w:r w:rsidRPr="003A3BFC">
              <w:rPr>
                <w:rFonts w:ascii="Arial" w:hAnsi="Arial" w:cs="Arial"/>
                <w:spacing w:val="-2"/>
                <w:sz w:val="24"/>
                <w:szCs w:val="24"/>
              </w:rPr>
              <w:t>PASIVA</w:t>
            </w:r>
          </w:p>
        </w:tc>
        <w:tc>
          <w:tcPr>
            <w:tcW w:w="191"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CCCCCC"/>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A)</w:t>
            </w:r>
            <w:r w:rsidRPr="003A3BFC">
              <w:rPr>
                <w:rFonts w:ascii="Arial" w:hAnsi="Arial" w:cs="Arial"/>
                <w:spacing w:val="-4"/>
                <w:sz w:val="24"/>
                <w:szCs w:val="24"/>
              </w:rPr>
              <w:t xml:space="preserve"> </w:t>
            </w:r>
            <w:r w:rsidRPr="003A3BFC">
              <w:rPr>
                <w:rFonts w:ascii="Arial" w:hAnsi="Arial" w:cs="Arial"/>
                <w:sz w:val="24"/>
                <w:szCs w:val="24"/>
              </w:rPr>
              <w:t>KAPITAL</w:t>
            </w:r>
            <w:r w:rsidRPr="003A3BFC">
              <w:rPr>
                <w:rFonts w:ascii="Arial" w:hAnsi="Arial" w:cs="Arial"/>
                <w:spacing w:val="-3"/>
                <w:sz w:val="24"/>
                <w:szCs w:val="24"/>
              </w:rPr>
              <w:t xml:space="preserve"> </w:t>
            </w:r>
            <w:r w:rsidRPr="003A3BFC">
              <w:rPr>
                <w:rFonts w:ascii="Arial" w:hAnsi="Arial" w:cs="Arial"/>
                <w:sz w:val="24"/>
                <w:szCs w:val="24"/>
              </w:rPr>
              <w:t>I</w:t>
            </w:r>
            <w:r w:rsidRPr="003A3BFC">
              <w:rPr>
                <w:rFonts w:ascii="Arial" w:hAnsi="Arial" w:cs="Arial"/>
                <w:spacing w:val="-5"/>
                <w:sz w:val="24"/>
                <w:szCs w:val="24"/>
              </w:rPr>
              <w:t xml:space="preserve"> </w:t>
            </w:r>
            <w:r w:rsidRPr="003A3BFC">
              <w:rPr>
                <w:rFonts w:ascii="Arial" w:hAnsi="Arial" w:cs="Arial"/>
                <w:spacing w:val="-2"/>
                <w:sz w:val="24"/>
                <w:szCs w:val="24"/>
              </w:rPr>
              <w:t>REZERVE</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2"/>
                <w:sz w:val="24"/>
                <w:szCs w:val="24"/>
              </w:rPr>
              <w:t>47.200,35</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2"/>
                <w:sz w:val="24"/>
                <w:szCs w:val="24"/>
              </w:rPr>
              <w:t>45.824,06</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445"/>
                <w:tab w:val="left" w:pos="1750"/>
              </w:tabs>
              <w:spacing w:before="3"/>
              <w:ind w:left="64"/>
              <w:rPr>
                <w:rFonts w:ascii="Arial" w:hAnsi="Arial" w:cs="Arial"/>
                <w:sz w:val="24"/>
                <w:szCs w:val="24"/>
              </w:rPr>
            </w:pPr>
            <w:r w:rsidRPr="003A3BFC">
              <w:rPr>
                <w:rFonts w:ascii="Arial" w:hAnsi="Arial" w:cs="Arial"/>
                <w:spacing w:val="-5"/>
                <w:sz w:val="24"/>
                <w:szCs w:val="24"/>
              </w:rPr>
              <w:t>I.</w:t>
            </w:r>
            <w:r w:rsidRPr="003A3BFC">
              <w:rPr>
                <w:rFonts w:ascii="Arial" w:hAnsi="Arial" w:cs="Arial"/>
                <w:sz w:val="24"/>
                <w:szCs w:val="24"/>
              </w:rPr>
              <w:tab/>
            </w:r>
            <w:r w:rsidRPr="003A3BFC">
              <w:rPr>
                <w:rFonts w:ascii="Arial" w:hAnsi="Arial" w:cs="Arial"/>
                <w:spacing w:val="-2"/>
                <w:sz w:val="24"/>
                <w:szCs w:val="24"/>
              </w:rPr>
              <w:t>TEMELJNI</w:t>
            </w:r>
            <w:r w:rsidRPr="003A3BFC">
              <w:rPr>
                <w:rFonts w:ascii="Arial" w:hAnsi="Arial" w:cs="Arial"/>
                <w:sz w:val="24"/>
                <w:szCs w:val="24"/>
              </w:rPr>
              <w:tab/>
            </w:r>
            <w:r w:rsidRPr="003A3BFC">
              <w:rPr>
                <w:rFonts w:ascii="Arial" w:hAnsi="Arial" w:cs="Arial"/>
                <w:spacing w:val="-2"/>
                <w:sz w:val="24"/>
                <w:szCs w:val="24"/>
              </w:rPr>
              <w:t>(UPISANI)</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KAPITAL</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4"/>
                <w:sz w:val="24"/>
                <w:szCs w:val="24"/>
              </w:rPr>
              <w:t>1,33</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4"/>
                <w:sz w:val="24"/>
                <w:szCs w:val="24"/>
              </w:rPr>
              <w:t>1,33</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II.</w:t>
            </w:r>
            <w:r w:rsidRPr="003A3BFC">
              <w:rPr>
                <w:rFonts w:ascii="Arial" w:hAnsi="Arial" w:cs="Arial"/>
                <w:spacing w:val="-7"/>
                <w:sz w:val="24"/>
                <w:szCs w:val="24"/>
              </w:rPr>
              <w:t xml:space="preserve"> </w:t>
            </w:r>
            <w:r w:rsidRPr="003A3BFC">
              <w:rPr>
                <w:rFonts w:ascii="Arial" w:hAnsi="Arial" w:cs="Arial"/>
                <w:sz w:val="24"/>
                <w:szCs w:val="24"/>
              </w:rPr>
              <w:t>KAPITALNE</w:t>
            </w:r>
            <w:r w:rsidRPr="003A3BFC">
              <w:rPr>
                <w:rFonts w:ascii="Arial" w:hAnsi="Arial" w:cs="Arial"/>
                <w:spacing w:val="-6"/>
                <w:sz w:val="24"/>
                <w:szCs w:val="24"/>
              </w:rPr>
              <w:t xml:space="preserve"> </w:t>
            </w:r>
            <w:r w:rsidRPr="003A3BFC">
              <w:rPr>
                <w:rFonts w:ascii="Arial" w:hAnsi="Arial" w:cs="Arial"/>
                <w:spacing w:val="-2"/>
                <w:sz w:val="24"/>
                <w:szCs w:val="24"/>
              </w:rPr>
              <w:t>REZERVE</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281"/>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III.</w:t>
            </w:r>
            <w:r w:rsidRPr="003A3BFC">
              <w:rPr>
                <w:rFonts w:ascii="Arial" w:hAnsi="Arial" w:cs="Arial"/>
                <w:spacing w:val="-5"/>
                <w:sz w:val="24"/>
                <w:szCs w:val="24"/>
              </w:rPr>
              <w:t xml:space="preserve"> </w:t>
            </w:r>
            <w:r w:rsidRPr="003A3BFC">
              <w:rPr>
                <w:rFonts w:ascii="Arial" w:hAnsi="Arial" w:cs="Arial"/>
                <w:sz w:val="24"/>
                <w:szCs w:val="24"/>
              </w:rPr>
              <w:t>REZERVE</w:t>
            </w:r>
            <w:r w:rsidRPr="003A3BFC">
              <w:rPr>
                <w:rFonts w:ascii="Arial" w:hAnsi="Arial" w:cs="Arial"/>
                <w:spacing w:val="-4"/>
                <w:sz w:val="24"/>
                <w:szCs w:val="24"/>
              </w:rPr>
              <w:t xml:space="preserve"> </w:t>
            </w:r>
            <w:r w:rsidRPr="003A3BFC">
              <w:rPr>
                <w:rFonts w:ascii="Arial" w:hAnsi="Arial" w:cs="Arial"/>
                <w:sz w:val="24"/>
                <w:szCs w:val="24"/>
              </w:rPr>
              <w:t>IZ</w:t>
            </w:r>
            <w:r w:rsidRPr="003A3BFC">
              <w:rPr>
                <w:rFonts w:ascii="Arial" w:hAnsi="Arial" w:cs="Arial"/>
                <w:spacing w:val="-4"/>
                <w:sz w:val="24"/>
                <w:szCs w:val="24"/>
              </w:rPr>
              <w:t xml:space="preserve"> </w:t>
            </w:r>
            <w:r w:rsidRPr="003A3BFC">
              <w:rPr>
                <w:rFonts w:ascii="Arial" w:hAnsi="Arial" w:cs="Arial"/>
                <w:spacing w:val="-2"/>
                <w:sz w:val="24"/>
                <w:szCs w:val="24"/>
              </w:rPr>
              <w:t>DOBITI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640"/>
              </w:tabs>
              <w:spacing w:before="3"/>
              <w:ind w:left="64"/>
              <w:rPr>
                <w:rFonts w:ascii="Arial" w:hAnsi="Arial" w:cs="Arial"/>
                <w:sz w:val="24"/>
                <w:szCs w:val="24"/>
              </w:rPr>
            </w:pPr>
            <w:r w:rsidRPr="003A3BFC">
              <w:rPr>
                <w:rFonts w:ascii="Arial" w:hAnsi="Arial" w:cs="Arial"/>
                <w:spacing w:val="-5"/>
                <w:sz w:val="24"/>
                <w:szCs w:val="24"/>
              </w:rPr>
              <w:t>IV.</w:t>
            </w:r>
            <w:r w:rsidRPr="003A3BFC">
              <w:rPr>
                <w:rFonts w:ascii="Arial" w:hAnsi="Arial" w:cs="Arial"/>
                <w:sz w:val="24"/>
                <w:szCs w:val="24"/>
              </w:rPr>
              <w:tab/>
            </w:r>
            <w:r w:rsidRPr="003A3BFC">
              <w:rPr>
                <w:rFonts w:ascii="Arial" w:hAnsi="Arial" w:cs="Arial"/>
                <w:spacing w:val="-2"/>
                <w:sz w:val="24"/>
                <w:szCs w:val="24"/>
              </w:rPr>
              <w:t>REVALORIZACIJSKE</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REZERVE</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824"/>
                <w:tab w:val="left" w:pos="2360"/>
              </w:tabs>
              <w:spacing w:before="3"/>
              <w:ind w:left="64"/>
              <w:rPr>
                <w:rFonts w:ascii="Arial" w:hAnsi="Arial" w:cs="Arial"/>
                <w:sz w:val="24"/>
                <w:szCs w:val="24"/>
              </w:rPr>
            </w:pPr>
            <w:r w:rsidRPr="003A3BFC">
              <w:rPr>
                <w:rFonts w:ascii="Arial" w:hAnsi="Arial" w:cs="Arial"/>
                <w:spacing w:val="-5"/>
                <w:sz w:val="24"/>
                <w:szCs w:val="24"/>
              </w:rPr>
              <w:t>V.</w:t>
            </w:r>
            <w:r w:rsidRPr="003A3BFC">
              <w:rPr>
                <w:rFonts w:ascii="Arial" w:hAnsi="Arial" w:cs="Arial"/>
                <w:sz w:val="24"/>
                <w:szCs w:val="24"/>
              </w:rPr>
              <w:tab/>
            </w:r>
            <w:r w:rsidRPr="003A3BFC">
              <w:rPr>
                <w:rFonts w:ascii="Arial" w:hAnsi="Arial" w:cs="Arial"/>
                <w:spacing w:val="-2"/>
                <w:sz w:val="24"/>
                <w:szCs w:val="24"/>
              </w:rPr>
              <w:t>REZERVE</w:t>
            </w:r>
            <w:r w:rsidRPr="003A3BFC">
              <w:rPr>
                <w:rFonts w:ascii="Arial" w:hAnsi="Arial" w:cs="Arial"/>
                <w:sz w:val="24"/>
                <w:szCs w:val="24"/>
              </w:rPr>
              <w:tab/>
            </w:r>
            <w:r w:rsidRPr="003A3BFC">
              <w:rPr>
                <w:rFonts w:ascii="Arial" w:hAnsi="Arial" w:cs="Arial"/>
                <w:spacing w:val="-5"/>
                <w:sz w:val="24"/>
                <w:szCs w:val="24"/>
              </w:rPr>
              <w:t>FER</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z w:val="24"/>
                <w:szCs w:val="24"/>
              </w:rPr>
              <w:t>VRIJEDNOSTI</w:t>
            </w:r>
            <w:r w:rsidRPr="003A3BFC">
              <w:rPr>
                <w:rFonts w:ascii="Arial" w:hAnsi="Arial" w:cs="Arial"/>
                <w:spacing w:val="-7"/>
                <w:sz w:val="24"/>
                <w:szCs w:val="24"/>
              </w:rPr>
              <w:t xml:space="preserve"> </w:t>
            </w:r>
            <w:r w:rsidRPr="003A3BFC">
              <w:rPr>
                <w:rFonts w:ascii="Arial" w:hAnsi="Arial" w:cs="Arial"/>
                <w:sz w:val="24"/>
                <w:szCs w:val="24"/>
              </w:rPr>
              <w:t>I</w:t>
            </w:r>
            <w:r w:rsidRPr="003A3BFC">
              <w:rPr>
                <w:rFonts w:ascii="Arial" w:hAnsi="Arial" w:cs="Arial"/>
                <w:spacing w:val="-7"/>
                <w:sz w:val="24"/>
                <w:szCs w:val="24"/>
              </w:rPr>
              <w:t xml:space="preserve"> </w:t>
            </w:r>
            <w:r w:rsidRPr="003A3BFC">
              <w:rPr>
                <w:rFonts w:ascii="Arial" w:hAnsi="Arial" w:cs="Arial"/>
                <w:spacing w:val="-2"/>
                <w:sz w:val="24"/>
                <w:szCs w:val="24"/>
              </w:rPr>
              <w:t>OSTALO</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62"/>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5"/>
              <w:ind w:left="64"/>
              <w:rPr>
                <w:rFonts w:ascii="Arial" w:hAnsi="Arial" w:cs="Arial"/>
                <w:sz w:val="24"/>
                <w:szCs w:val="24"/>
              </w:rPr>
            </w:pPr>
            <w:r w:rsidRPr="003A3BFC">
              <w:rPr>
                <w:rFonts w:ascii="Arial" w:hAnsi="Arial" w:cs="Arial"/>
                <w:sz w:val="24"/>
                <w:szCs w:val="24"/>
              </w:rPr>
              <w:t>VI.</w:t>
            </w:r>
            <w:r w:rsidRPr="003A3BFC">
              <w:rPr>
                <w:rFonts w:ascii="Arial" w:hAnsi="Arial" w:cs="Arial"/>
                <w:spacing w:val="22"/>
                <w:sz w:val="24"/>
                <w:szCs w:val="24"/>
              </w:rPr>
              <w:t xml:space="preserve"> </w:t>
            </w:r>
            <w:r w:rsidRPr="003A3BFC">
              <w:rPr>
                <w:rFonts w:ascii="Arial" w:hAnsi="Arial" w:cs="Arial"/>
                <w:sz w:val="24"/>
                <w:szCs w:val="24"/>
              </w:rPr>
              <w:t>ZADRŽANA</w:t>
            </w:r>
            <w:r w:rsidRPr="003A3BFC">
              <w:rPr>
                <w:rFonts w:ascii="Arial" w:hAnsi="Arial" w:cs="Arial"/>
                <w:spacing w:val="21"/>
                <w:sz w:val="24"/>
                <w:szCs w:val="24"/>
              </w:rPr>
              <w:t xml:space="preserve"> </w:t>
            </w:r>
            <w:r w:rsidRPr="003A3BFC">
              <w:rPr>
                <w:rFonts w:ascii="Arial" w:hAnsi="Arial" w:cs="Arial"/>
                <w:sz w:val="24"/>
                <w:szCs w:val="24"/>
              </w:rPr>
              <w:t>DOBIT</w:t>
            </w:r>
            <w:r w:rsidRPr="003A3BFC">
              <w:rPr>
                <w:rFonts w:ascii="Arial" w:hAnsi="Arial" w:cs="Arial"/>
                <w:spacing w:val="25"/>
                <w:sz w:val="24"/>
                <w:szCs w:val="24"/>
              </w:rPr>
              <w:t xml:space="preserve"> </w:t>
            </w:r>
            <w:r w:rsidRPr="003A3BFC">
              <w:rPr>
                <w:rFonts w:ascii="Arial" w:hAnsi="Arial" w:cs="Arial"/>
                <w:spacing w:val="-5"/>
                <w:sz w:val="24"/>
                <w:szCs w:val="24"/>
              </w:rPr>
              <w:t>ILI</w:t>
            </w:r>
          </w:p>
          <w:p w:rsidRPr="003A3BFC" w:rsidR="003A3BFC" w:rsidP="003A3BFC" w:rsidRDefault="003A3BFC">
            <w:pPr>
              <w:pStyle w:val="TableParagraph"/>
              <w:spacing w:before="23"/>
              <w:ind w:left="64"/>
              <w:rPr>
                <w:rFonts w:ascii="Arial" w:hAnsi="Arial" w:cs="Arial"/>
                <w:sz w:val="24"/>
                <w:szCs w:val="24"/>
              </w:rPr>
            </w:pPr>
            <w:r w:rsidRPr="003A3BFC">
              <w:rPr>
                <w:rFonts w:ascii="Arial" w:hAnsi="Arial" w:cs="Arial"/>
                <w:sz w:val="24"/>
                <w:szCs w:val="24"/>
              </w:rPr>
              <w:t>PRENESENI</w:t>
            </w:r>
            <w:r w:rsidRPr="003A3BFC">
              <w:rPr>
                <w:rFonts w:ascii="Arial" w:hAnsi="Arial" w:cs="Arial"/>
                <w:spacing w:val="-9"/>
                <w:sz w:val="24"/>
                <w:szCs w:val="24"/>
              </w:rPr>
              <w:t xml:space="preserve"> </w:t>
            </w:r>
            <w:r w:rsidRPr="003A3BFC">
              <w:rPr>
                <w:rFonts w:ascii="Arial" w:hAnsi="Arial" w:cs="Arial"/>
                <w:spacing w:val="-2"/>
                <w:sz w:val="24"/>
                <w:szCs w:val="24"/>
              </w:rPr>
              <w:t>GUBITAK</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4"/>
              <w:ind w:left="64"/>
              <w:rPr>
                <w:rFonts w:ascii="Arial" w:hAnsi="Arial" w:cs="Arial"/>
                <w:sz w:val="24"/>
                <w:szCs w:val="24"/>
              </w:rPr>
            </w:pPr>
            <w:r w:rsidRPr="003A3BFC">
              <w:rPr>
                <w:rFonts w:ascii="Arial" w:hAnsi="Arial" w:cs="Arial"/>
                <w:spacing w:val="-2"/>
                <w:sz w:val="24"/>
                <w:szCs w:val="24"/>
              </w:rPr>
              <w:t>14.528,50</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4"/>
              <w:ind w:left="65"/>
              <w:rPr>
                <w:rFonts w:ascii="Arial" w:hAnsi="Arial" w:cs="Arial"/>
                <w:sz w:val="24"/>
                <w:szCs w:val="24"/>
              </w:rPr>
            </w:pPr>
            <w:r w:rsidRPr="003A3BFC">
              <w:rPr>
                <w:rFonts w:ascii="Arial" w:hAnsi="Arial" w:cs="Arial"/>
                <w:spacing w:val="-2"/>
                <w:sz w:val="24"/>
                <w:szCs w:val="24"/>
              </w:rPr>
              <w:t>47.199,06</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VII.</w:t>
            </w:r>
            <w:r w:rsidRPr="003A3BFC">
              <w:rPr>
                <w:rFonts w:ascii="Arial" w:hAnsi="Arial" w:cs="Arial"/>
                <w:spacing w:val="74"/>
                <w:sz w:val="24"/>
                <w:szCs w:val="24"/>
              </w:rPr>
              <w:t xml:space="preserve"> </w:t>
            </w:r>
            <w:r w:rsidRPr="003A3BFC">
              <w:rPr>
                <w:rFonts w:ascii="Arial" w:hAnsi="Arial" w:cs="Arial"/>
                <w:sz w:val="24"/>
                <w:szCs w:val="24"/>
              </w:rPr>
              <w:t>DOBIT</w:t>
            </w:r>
            <w:r w:rsidRPr="003A3BFC">
              <w:rPr>
                <w:rFonts w:ascii="Arial" w:hAnsi="Arial" w:cs="Arial"/>
                <w:spacing w:val="74"/>
                <w:sz w:val="24"/>
                <w:szCs w:val="24"/>
              </w:rPr>
              <w:t xml:space="preserve"> </w:t>
            </w:r>
            <w:r w:rsidRPr="003A3BFC">
              <w:rPr>
                <w:rFonts w:ascii="Arial" w:hAnsi="Arial" w:cs="Arial"/>
                <w:sz w:val="24"/>
                <w:szCs w:val="24"/>
              </w:rPr>
              <w:t>ILI</w:t>
            </w:r>
            <w:r w:rsidRPr="003A3BFC">
              <w:rPr>
                <w:rFonts w:ascii="Arial" w:hAnsi="Arial" w:cs="Arial"/>
                <w:spacing w:val="73"/>
                <w:sz w:val="24"/>
                <w:szCs w:val="24"/>
              </w:rPr>
              <w:t xml:space="preserve"> </w:t>
            </w:r>
            <w:r w:rsidRPr="003A3BFC">
              <w:rPr>
                <w:rFonts w:ascii="Arial" w:hAnsi="Arial" w:cs="Arial"/>
                <w:spacing w:val="-2"/>
                <w:sz w:val="24"/>
                <w:szCs w:val="24"/>
              </w:rPr>
              <w:t>GUBITAK</w:t>
            </w:r>
          </w:p>
          <w:p w:rsidRPr="003A3BFC" w:rsidR="003A3BFC" w:rsidP="003A3BFC" w:rsidRDefault="003A3BFC">
            <w:pPr>
              <w:pStyle w:val="TableParagraph"/>
              <w:spacing w:before="26"/>
              <w:ind w:left="64"/>
              <w:rPr>
                <w:rFonts w:ascii="Arial" w:hAnsi="Arial" w:cs="Arial"/>
                <w:sz w:val="24"/>
                <w:szCs w:val="24"/>
              </w:rPr>
            </w:pPr>
            <w:r w:rsidRPr="003A3BFC">
              <w:rPr>
                <w:rFonts w:ascii="Arial" w:hAnsi="Arial" w:cs="Arial"/>
                <w:sz w:val="24"/>
                <w:szCs w:val="24"/>
              </w:rPr>
              <w:t>POSLOVNE</w:t>
            </w:r>
            <w:r w:rsidRPr="003A3BFC">
              <w:rPr>
                <w:rFonts w:ascii="Arial" w:hAnsi="Arial" w:cs="Arial"/>
                <w:spacing w:val="-9"/>
                <w:sz w:val="24"/>
                <w:szCs w:val="24"/>
              </w:rPr>
              <w:t xml:space="preserve"> </w:t>
            </w:r>
            <w:r w:rsidRPr="003A3BFC">
              <w:rPr>
                <w:rFonts w:ascii="Arial" w:hAnsi="Arial" w:cs="Arial"/>
                <w:spacing w:val="-2"/>
                <w:sz w:val="24"/>
                <w:szCs w:val="24"/>
              </w:rPr>
              <w:t>GODINE</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2"/>
                <w:sz w:val="24"/>
                <w:szCs w:val="24"/>
              </w:rPr>
              <w:t>32.670,52</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2"/>
                <w:sz w:val="24"/>
                <w:szCs w:val="24"/>
              </w:rPr>
              <w:t>-1.376,33</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838"/>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1580"/>
              </w:tabs>
              <w:spacing w:before="3" w:line="264" w:lineRule="auto"/>
              <w:ind w:left="64" w:right="56"/>
              <w:rPr>
                <w:rFonts w:ascii="Arial" w:hAnsi="Arial" w:cs="Arial"/>
                <w:sz w:val="24"/>
                <w:szCs w:val="24"/>
              </w:rPr>
            </w:pPr>
            <w:r w:rsidRPr="003A3BFC">
              <w:rPr>
                <w:rFonts w:ascii="Arial" w:hAnsi="Arial" w:cs="Arial"/>
                <w:spacing w:val="-2"/>
                <w:sz w:val="24"/>
                <w:szCs w:val="24"/>
              </w:rPr>
              <w:t>VIII.</w:t>
            </w:r>
            <w:r w:rsidRPr="003A3BFC">
              <w:rPr>
                <w:rFonts w:ascii="Arial" w:hAnsi="Arial" w:cs="Arial"/>
                <w:sz w:val="24"/>
                <w:szCs w:val="24"/>
              </w:rPr>
              <w:tab/>
            </w:r>
            <w:r w:rsidRPr="003A3BFC">
              <w:rPr>
                <w:rFonts w:ascii="Arial" w:hAnsi="Arial" w:cs="Arial"/>
                <w:spacing w:val="-2"/>
                <w:sz w:val="24"/>
                <w:szCs w:val="24"/>
              </w:rPr>
              <w:t>MANJINSKI (NEKONTROLIRAJUĆI)</w:t>
            </w:r>
          </w:p>
          <w:p w:rsidRPr="003A3BFC" w:rsidR="003A3BFC" w:rsidP="003A3BFC" w:rsidRDefault="003A3BFC">
            <w:pPr>
              <w:pStyle w:val="TableParagraph"/>
              <w:ind w:left="64"/>
              <w:rPr>
                <w:rFonts w:ascii="Arial" w:hAnsi="Arial" w:cs="Arial"/>
                <w:sz w:val="24"/>
                <w:szCs w:val="24"/>
              </w:rPr>
            </w:pPr>
            <w:r w:rsidRPr="003A3BFC">
              <w:rPr>
                <w:rFonts w:ascii="Arial" w:hAnsi="Arial" w:cs="Arial"/>
                <w:spacing w:val="-2"/>
                <w:sz w:val="24"/>
                <w:szCs w:val="24"/>
              </w:rPr>
              <w:t>INTERES</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B)</w:t>
            </w:r>
            <w:r w:rsidRPr="003A3BFC">
              <w:rPr>
                <w:rFonts w:ascii="Arial" w:hAnsi="Arial" w:cs="Arial"/>
                <w:spacing w:val="-1"/>
                <w:sz w:val="24"/>
                <w:szCs w:val="24"/>
              </w:rPr>
              <w:t xml:space="preserve"> </w:t>
            </w:r>
            <w:r w:rsidRPr="003A3BFC">
              <w:rPr>
                <w:rFonts w:ascii="Arial" w:hAnsi="Arial" w:cs="Arial"/>
                <w:spacing w:val="-2"/>
                <w:sz w:val="24"/>
                <w:szCs w:val="24"/>
              </w:rPr>
              <w:t>REZERVIRANJA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79"/>
        </w:trPr>
        <w:tc>
          <w:tcPr>
            <w:tcW w:w="2846" w:type="dxa"/>
            <w:tcBorders>
              <w:top w:val="double" w:color="000000" w:sz="4" w:space="0"/>
              <w:right w:val="double" w:color="000000" w:sz="4" w:space="0"/>
            </w:tcBorders>
            <w:shd w:val="clear" w:color="auto" w:fill="ECECEC"/>
          </w:tcPr>
          <w:p w:rsidRPr="003A3BFC" w:rsidR="003A3BFC" w:rsidP="003A3BFC" w:rsidRDefault="003A3BFC">
            <w:pPr>
              <w:pStyle w:val="TableParagraph"/>
              <w:spacing w:before="2"/>
              <w:ind w:left="64"/>
              <w:rPr>
                <w:rFonts w:ascii="Arial" w:hAnsi="Arial" w:cs="Arial"/>
                <w:sz w:val="24"/>
                <w:szCs w:val="24"/>
              </w:rPr>
            </w:pPr>
            <w:r w:rsidRPr="003A3BFC">
              <w:rPr>
                <w:rFonts w:ascii="Arial" w:hAnsi="Arial" w:cs="Arial"/>
                <w:sz w:val="24"/>
                <w:szCs w:val="24"/>
              </w:rPr>
              <w:t>C)</w:t>
            </w:r>
            <w:r w:rsidRPr="003A3BFC">
              <w:rPr>
                <w:rFonts w:ascii="Arial" w:hAnsi="Arial" w:cs="Arial"/>
                <w:spacing w:val="-8"/>
                <w:sz w:val="24"/>
                <w:szCs w:val="24"/>
              </w:rPr>
              <w:t xml:space="preserve"> </w:t>
            </w:r>
            <w:r w:rsidRPr="003A3BFC">
              <w:rPr>
                <w:rFonts w:ascii="Arial" w:hAnsi="Arial" w:cs="Arial"/>
                <w:sz w:val="24"/>
                <w:szCs w:val="24"/>
              </w:rPr>
              <w:t>DUGOROČNE</w:t>
            </w:r>
            <w:r w:rsidRPr="003A3BFC">
              <w:rPr>
                <w:rFonts w:ascii="Arial" w:hAnsi="Arial" w:cs="Arial"/>
                <w:spacing w:val="-7"/>
                <w:sz w:val="24"/>
                <w:szCs w:val="24"/>
              </w:rPr>
              <w:t xml:space="preserve"> </w:t>
            </w:r>
            <w:r w:rsidRPr="003A3BFC">
              <w:rPr>
                <w:rFonts w:ascii="Arial" w:hAnsi="Arial" w:cs="Arial"/>
                <w:spacing w:val="-2"/>
                <w:sz w:val="24"/>
                <w:szCs w:val="24"/>
              </w:rPr>
              <w:t>OBVEZE</w:t>
            </w:r>
          </w:p>
        </w:tc>
        <w:tc>
          <w:tcPr>
            <w:tcW w:w="869" w:type="dxa"/>
            <w:tcBorders>
              <w:top w:val="double" w:color="000000" w:sz="4" w:space="0"/>
              <w:left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spacing w:before="2"/>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spacing w:before="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bl>
    <w:p w:rsidRPr="003A3BFC" w:rsidR="003A3BFC" w:rsidP="003A3BFC" w:rsidRDefault="003A3BFC">
      <w:pPr>
        <w:pStyle w:val="TableParagraph"/>
        <w:rPr>
          <w:rFonts w:ascii="Arial" w:hAnsi="Arial" w:cs="Arial"/>
          <w:sz w:val="24"/>
          <w:szCs w:val="24"/>
        </w:rPr>
        <w:sectPr w:rsidRPr="003A3BFC" w:rsidR="003A3BFC">
          <w:type w:val="continuous"/>
          <w:pgSz w:w="11910" w:h="16840"/>
          <w:pgMar w:top="1040" w:right="283" w:bottom="1674" w:left="850" w:header="0" w:footer="875" w:gutter="0"/>
          <w:cols w:space="720"/>
        </w:sectPr>
      </w:pPr>
    </w:p>
    <w:tbl>
      <w:tblPr>
        <w:tblStyle w:val="TableNormal"/>
        <w:tblW w:w="0" w:type="auto"/>
        <w:tblInd w:w="5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2846"/>
        <w:gridCol w:w="869"/>
        <w:gridCol w:w="1180"/>
        <w:gridCol w:w="1232"/>
        <w:gridCol w:w="190"/>
        <w:gridCol w:w="190"/>
        <w:gridCol w:w="190"/>
        <w:gridCol w:w="190"/>
        <w:gridCol w:w="191"/>
        <w:gridCol w:w="191"/>
        <w:gridCol w:w="190"/>
        <w:gridCol w:w="190"/>
        <w:gridCol w:w="190"/>
        <w:gridCol w:w="190"/>
        <w:gridCol w:w="191"/>
        <w:gridCol w:w="191"/>
        <w:gridCol w:w="190"/>
        <w:gridCol w:w="190"/>
        <w:gridCol w:w="178"/>
      </w:tblGrid>
      <w:tr w:rsidRPr="003A3BFC" w:rsidR="003A3BFC" w:rsidTr="003A3BFC">
        <w:trPr>
          <w:trHeight w:val="558"/>
        </w:trPr>
        <w:tc>
          <w:tcPr>
            <w:tcW w:w="2846" w:type="dxa"/>
            <w:tcBorders>
              <w:bottom w:val="double" w:color="000000" w:sz="4" w:space="0"/>
              <w:right w:val="double" w:color="000000" w:sz="4" w:space="0"/>
            </w:tcBorders>
            <w:shd w:val="clear" w:color="auto" w:fill="E3E3E3"/>
          </w:tcPr>
          <w:p w:rsidRPr="003A3BFC" w:rsidR="003A3BFC" w:rsidP="003A3BFC" w:rsidRDefault="003A3BFC">
            <w:pPr>
              <w:pStyle w:val="TableParagraph"/>
              <w:tabs>
                <w:tab w:val="left" w:pos="1105"/>
              </w:tabs>
              <w:spacing w:before="1"/>
              <w:ind w:left="64"/>
              <w:rPr>
                <w:rFonts w:ascii="Arial" w:hAnsi="Arial" w:cs="Arial"/>
                <w:sz w:val="24"/>
                <w:szCs w:val="24"/>
              </w:rPr>
            </w:pPr>
            <w:r w:rsidRPr="003A3BFC">
              <w:rPr>
                <w:rFonts w:ascii="Arial" w:hAnsi="Arial" w:cs="Arial"/>
                <w:spacing w:val="-5"/>
                <w:sz w:val="24"/>
                <w:szCs w:val="24"/>
              </w:rPr>
              <w:lastRenderedPageBreak/>
              <w:t>D)</w:t>
            </w:r>
            <w:r w:rsidRPr="003A3BFC">
              <w:rPr>
                <w:rFonts w:ascii="Arial" w:hAnsi="Arial" w:cs="Arial"/>
                <w:sz w:val="24"/>
                <w:szCs w:val="24"/>
              </w:rPr>
              <w:tab/>
            </w:r>
            <w:r w:rsidRPr="003A3BFC">
              <w:rPr>
                <w:rFonts w:ascii="Arial" w:hAnsi="Arial" w:cs="Arial"/>
                <w:spacing w:val="-2"/>
                <w:sz w:val="24"/>
                <w:szCs w:val="24"/>
              </w:rPr>
              <w:t>KRATKOROČNE</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OBVEZE</w:t>
            </w:r>
          </w:p>
        </w:tc>
        <w:tc>
          <w:tcPr>
            <w:tcW w:w="869" w:type="dxa"/>
            <w:tcBorders>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0"/>
              <w:ind w:left="64"/>
              <w:rPr>
                <w:rFonts w:ascii="Arial" w:hAnsi="Arial" w:cs="Arial"/>
                <w:sz w:val="24"/>
                <w:szCs w:val="24"/>
              </w:rPr>
            </w:pPr>
            <w:r w:rsidRPr="003A3BFC">
              <w:rPr>
                <w:rFonts w:ascii="Arial" w:hAnsi="Arial" w:cs="Arial"/>
                <w:spacing w:val="-2"/>
                <w:sz w:val="24"/>
                <w:szCs w:val="24"/>
              </w:rPr>
              <w:t>26.538,19</w:t>
            </w:r>
          </w:p>
        </w:tc>
        <w:tc>
          <w:tcPr>
            <w:tcW w:w="1232"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0"/>
              <w:ind w:left="65"/>
              <w:rPr>
                <w:rFonts w:ascii="Arial" w:hAnsi="Arial" w:cs="Arial"/>
                <w:sz w:val="24"/>
                <w:szCs w:val="24"/>
              </w:rPr>
            </w:pPr>
            <w:r w:rsidRPr="003A3BFC">
              <w:rPr>
                <w:rFonts w:ascii="Arial" w:hAnsi="Arial" w:cs="Arial"/>
                <w:spacing w:val="-2"/>
                <w:sz w:val="24"/>
                <w:szCs w:val="24"/>
              </w:rPr>
              <w:t>66.155,60</w:t>
            </w: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839"/>
        </w:trPr>
        <w:tc>
          <w:tcPr>
            <w:tcW w:w="2846" w:type="dxa"/>
            <w:tcBorders>
              <w:top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1566"/>
                <w:tab w:val="left" w:pos="1945"/>
              </w:tabs>
              <w:spacing w:before="3" w:line="264" w:lineRule="auto"/>
              <w:ind w:left="64" w:right="57"/>
              <w:rPr>
                <w:rFonts w:ascii="Arial" w:hAnsi="Arial" w:cs="Arial"/>
                <w:sz w:val="24"/>
                <w:szCs w:val="24"/>
              </w:rPr>
            </w:pPr>
            <w:r w:rsidRPr="003A3BFC">
              <w:rPr>
                <w:rFonts w:ascii="Arial" w:hAnsi="Arial" w:cs="Arial"/>
                <w:sz w:val="24"/>
                <w:szCs w:val="24"/>
              </w:rPr>
              <w:t>E) ODGOĐENO</w:t>
            </w:r>
            <w:r w:rsidRPr="003A3BFC">
              <w:rPr>
                <w:rFonts w:ascii="Arial" w:hAnsi="Arial" w:cs="Arial"/>
                <w:spacing w:val="-1"/>
                <w:sz w:val="24"/>
                <w:szCs w:val="24"/>
              </w:rPr>
              <w:t xml:space="preserve"> </w:t>
            </w:r>
            <w:r w:rsidRPr="003A3BFC">
              <w:rPr>
                <w:rFonts w:ascii="Arial" w:hAnsi="Arial" w:cs="Arial"/>
                <w:sz w:val="24"/>
                <w:szCs w:val="24"/>
              </w:rPr>
              <w:t xml:space="preserve">PLAĆANJE </w:t>
            </w:r>
            <w:r w:rsidRPr="003A3BFC">
              <w:rPr>
                <w:rFonts w:ascii="Arial" w:hAnsi="Arial" w:cs="Arial"/>
                <w:spacing w:val="-2"/>
                <w:sz w:val="24"/>
                <w:szCs w:val="24"/>
              </w:rPr>
              <w:t>TROŠKOVA</w:t>
            </w:r>
            <w:r w:rsidRPr="003A3BFC">
              <w:rPr>
                <w:rFonts w:ascii="Arial" w:hAnsi="Arial" w:cs="Arial"/>
                <w:sz w:val="24"/>
                <w:szCs w:val="24"/>
              </w:rPr>
              <w:tab/>
            </w:r>
            <w:r w:rsidRPr="003A3BFC">
              <w:rPr>
                <w:rFonts w:ascii="Arial" w:hAnsi="Arial" w:cs="Arial"/>
                <w:spacing w:val="-10"/>
                <w:sz w:val="24"/>
                <w:szCs w:val="24"/>
              </w:rPr>
              <w:t>I</w:t>
            </w:r>
            <w:r w:rsidRPr="003A3BFC">
              <w:rPr>
                <w:rFonts w:ascii="Arial" w:hAnsi="Arial" w:cs="Arial"/>
                <w:sz w:val="24"/>
                <w:szCs w:val="24"/>
              </w:rPr>
              <w:tab/>
            </w:r>
            <w:r w:rsidRPr="003A3BFC">
              <w:rPr>
                <w:rFonts w:ascii="Arial" w:hAnsi="Arial" w:cs="Arial"/>
                <w:spacing w:val="-2"/>
                <w:sz w:val="24"/>
                <w:szCs w:val="24"/>
              </w:rPr>
              <w:t>PRIHOD</w:t>
            </w:r>
          </w:p>
          <w:p w:rsidRPr="003A3BFC" w:rsidR="003A3BFC" w:rsidP="003A3BFC" w:rsidRDefault="003A3BFC">
            <w:pPr>
              <w:pStyle w:val="TableParagraph"/>
              <w:ind w:left="64"/>
              <w:rPr>
                <w:rFonts w:ascii="Arial" w:hAnsi="Arial" w:cs="Arial"/>
                <w:sz w:val="24"/>
                <w:szCs w:val="24"/>
              </w:rPr>
            </w:pPr>
            <w:r w:rsidRPr="003A3BFC">
              <w:rPr>
                <w:rFonts w:ascii="Arial" w:hAnsi="Arial" w:cs="Arial"/>
                <w:sz w:val="24"/>
                <w:szCs w:val="24"/>
              </w:rPr>
              <w:t>BUDUĆEGA</w:t>
            </w:r>
            <w:r w:rsidRPr="003A3BFC">
              <w:rPr>
                <w:rFonts w:ascii="Arial" w:hAnsi="Arial" w:cs="Arial"/>
                <w:spacing w:val="-12"/>
                <w:sz w:val="24"/>
                <w:szCs w:val="24"/>
              </w:rPr>
              <w:t xml:space="preserve"> </w:t>
            </w:r>
            <w:r w:rsidRPr="003A3BFC">
              <w:rPr>
                <w:rFonts w:ascii="Arial" w:hAnsi="Arial" w:cs="Arial"/>
                <w:spacing w:val="-2"/>
                <w:sz w:val="24"/>
                <w:szCs w:val="24"/>
              </w:rPr>
              <w:t>RAZDOBLJA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846" w:type="dxa"/>
            <w:tcBorders>
              <w:top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F)</w:t>
            </w:r>
            <w:r w:rsidRPr="003A3BFC">
              <w:rPr>
                <w:rFonts w:ascii="Arial" w:hAnsi="Arial" w:cs="Arial"/>
                <w:spacing w:val="-3"/>
                <w:sz w:val="24"/>
                <w:szCs w:val="24"/>
              </w:rPr>
              <w:t xml:space="preserve"> </w:t>
            </w:r>
            <w:r w:rsidRPr="003A3BFC">
              <w:rPr>
                <w:rFonts w:ascii="Arial" w:hAnsi="Arial" w:cs="Arial"/>
                <w:sz w:val="24"/>
                <w:szCs w:val="24"/>
              </w:rPr>
              <w:t>UKUPNO</w:t>
            </w:r>
            <w:r w:rsidRPr="003A3BFC">
              <w:rPr>
                <w:rFonts w:ascii="Arial" w:hAnsi="Arial" w:cs="Arial"/>
                <w:spacing w:val="-3"/>
                <w:sz w:val="24"/>
                <w:szCs w:val="24"/>
              </w:rPr>
              <w:t xml:space="preserve"> </w:t>
            </w:r>
            <w:r w:rsidRPr="003A3BFC">
              <w:rPr>
                <w:rFonts w:ascii="Arial" w:hAnsi="Arial" w:cs="Arial"/>
                <w:sz w:val="24"/>
                <w:szCs w:val="24"/>
              </w:rPr>
              <w:t>–</w:t>
            </w:r>
            <w:r w:rsidRPr="003A3BFC">
              <w:rPr>
                <w:rFonts w:ascii="Arial" w:hAnsi="Arial" w:cs="Arial"/>
                <w:spacing w:val="-2"/>
                <w:sz w:val="24"/>
                <w:szCs w:val="24"/>
              </w:rPr>
              <w:t xml:space="preserve"> PASIVA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pacing w:val="-2"/>
                <w:sz w:val="24"/>
                <w:szCs w:val="24"/>
              </w:rPr>
              <w:t>73.738,54</w:t>
            </w:r>
          </w:p>
        </w:tc>
        <w:tc>
          <w:tcPr>
            <w:tcW w:w="123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65"/>
              <w:rPr>
                <w:rFonts w:ascii="Arial" w:hAnsi="Arial" w:cs="Arial"/>
                <w:sz w:val="24"/>
                <w:szCs w:val="24"/>
              </w:rPr>
            </w:pPr>
            <w:r w:rsidRPr="003A3BFC">
              <w:rPr>
                <w:rFonts w:ascii="Arial" w:hAnsi="Arial" w:cs="Arial"/>
                <w:spacing w:val="-2"/>
                <w:sz w:val="24"/>
                <w:szCs w:val="24"/>
              </w:rPr>
              <w:t>111.979,66</w:t>
            </w: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bottom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58"/>
        </w:trPr>
        <w:tc>
          <w:tcPr>
            <w:tcW w:w="2846" w:type="dxa"/>
            <w:tcBorders>
              <w:top w:val="double" w:color="000000" w:sz="4" w:space="0"/>
              <w:right w:val="double" w:color="000000" w:sz="4" w:space="0"/>
            </w:tcBorders>
            <w:shd w:val="clear" w:color="auto" w:fill="ECECEC"/>
          </w:tcPr>
          <w:p w:rsidRPr="003A3BFC" w:rsidR="003A3BFC" w:rsidP="003A3BFC" w:rsidRDefault="003A3BFC">
            <w:pPr>
              <w:pStyle w:val="TableParagraph"/>
              <w:tabs>
                <w:tab w:val="left" w:pos="1033"/>
              </w:tabs>
              <w:spacing w:before="3"/>
              <w:ind w:left="64"/>
              <w:rPr>
                <w:rFonts w:ascii="Arial" w:hAnsi="Arial" w:cs="Arial"/>
                <w:sz w:val="24"/>
                <w:szCs w:val="24"/>
              </w:rPr>
            </w:pPr>
            <w:r w:rsidRPr="003A3BFC">
              <w:rPr>
                <w:rFonts w:ascii="Arial" w:hAnsi="Arial" w:cs="Arial"/>
                <w:spacing w:val="-5"/>
                <w:sz w:val="24"/>
                <w:szCs w:val="24"/>
              </w:rPr>
              <w:t>G)</w:t>
            </w:r>
            <w:r w:rsidRPr="003A3BFC">
              <w:rPr>
                <w:rFonts w:ascii="Arial" w:hAnsi="Arial" w:cs="Arial"/>
                <w:sz w:val="24"/>
                <w:szCs w:val="24"/>
              </w:rPr>
              <w:tab/>
            </w:r>
            <w:r w:rsidRPr="003A3BFC">
              <w:rPr>
                <w:rFonts w:ascii="Arial" w:hAnsi="Arial" w:cs="Arial"/>
                <w:spacing w:val="-2"/>
                <w:sz w:val="24"/>
                <w:szCs w:val="24"/>
              </w:rPr>
              <w:t>IZVANBILANČNI</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ZAPISI</w:t>
            </w:r>
          </w:p>
        </w:tc>
        <w:tc>
          <w:tcPr>
            <w:tcW w:w="869" w:type="dxa"/>
            <w:tcBorders>
              <w:top w:val="double" w:color="000000" w:sz="4" w:space="0"/>
              <w:left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18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spacing w:before="142"/>
              <w:ind w:left="64"/>
              <w:rPr>
                <w:rFonts w:ascii="Arial" w:hAnsi="Arial" w:cs="Arial"/>
                <w:sz w:val="24"/>
                <w:szCs w:val="24"/>
              </w:rPr>
            </w:pPr>
            <w:r w:rsidRPr="003A3BFC">
              <w:rPr>
                <w:rFonts w:ascii="Arial" w:hAnsi="Arial" w:cs="Arial"/>
                <w:spacing w:val="-10"/>
                <w:sz w:val="24"/>
                <w:szCs w:val="24"/>
              </w:rPr>
              <w:t>-</w:t>
            </w:r>
          </w:p>
        </w:tc>
        <w:tc>
          <w:tcPr>
            <w:tcW w:w="1232"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spacing w:before="142"/>
              <w:ind w:left="65"/>
              <w:rPr>
                <w:rFonts w:ascii="Arial" w:hAnsi="Arial" w:cs="Arial"/>
                <w:sz w:val="24"/>
                <w:szCs w:val="24"/>
              </w:rPr>
            </w:pPr>
            <w:r w:rsidRPr="003A3BFC">
              <w:rPr>
                <w:rFonts w:ascii="Arial" w:hAnsi="Arial" w:cs="Arial"/>
                <w:spacing w:val="-10"/>
                <w:sz w:val="24"/>
                <w:szCs w:val="24"/>
              </w:rPr>
              <w:t>-</w:t>
            </w: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78" w:type="dxa"/>
            <w:tcBorders>
              <w:top w:val="double" w:color="000000" w:sz="4" w:space="0"/>
              <w:lef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r>
    </w:tbl>
    <w:p w:rsidRPr="003A3BFC" w:rsidR="003A3BFC" w:rsidP="003A3BFC" w:rsidRDefault="003A3BFC">
      <w:pPr>
        <w:pStyle w:val="Tijeloteksta"/>
        <w:spacing w:before="77" w:after="1"/>
        <w:rPr>
          <w:rFonts w:cs="Arial"/>
          <w:szCs w:val="24"/>
        </w:rPr>
      </w:pPr>
    </w:p>
    <w:tbl>
      <w:tblPr>
        <w:tblStyle w:val="TableNormal"/>
        <w:tblW w:w="0" w:type="auto"/>
        <w:tblInd w:w="634" w:type="dxa"/>
        <w:tblBorders>
          <w:top w:val="single" w:color="C7C5C5" w:sz="18" w:space="0"/>
          <w:left w:val="single" w:color="C7C5C5" w:sz="18" w:space="0"/>
          <w:bottom w:val="single" w:color="C7C5C5" w:sz="18" w:space="0"/>
          <w:right w:val="single" w:color="C7C5C5" w:sz="18" w:space="0"/>
          <w:insideH w:val="single" w:color="C7C5C5" w:sz="18" w:space="0"/>
          <w:insideV w:val="single" w:color="C7C5C5" w:sz="18" w:space="0"/>
        </w:tblBorders>
        <w:tblLayout w:type="fixed"/>
        <w:tblLook w:firstRow="1" w:lastRow="1" w:firstColumn="1" w:lastColumn="1" w:noHBand="0" w:noVBand="0" w:val="01E0"/>
      </w:tblPr>
      <w:tblGrid>
        <w:gridCol w:w="2702"/>
        <w:gridCol w:w="869"/>
        <w:gridCol w:w="1289"/>
        <w:gridCol w:w="1289"/>
        <w:gridCol w:w="191"/>
        <w:gridCol w:w="190"/>
        <w:gridCol w:w="191"/>
        <w:gridCol w:w="190"/>
        <w:gridCol w:w="190"/>
        <w:gridCol w:w="190"/>
        <w:gridCol w:w="191"/>
        <w:gridCol w:w="190"/>
        <w:gridCol w:w="192"/>
        <w:gridCol w:w="190"/>
        <w:gridCol w:w="190"/>
        <w:gridCol w:w="190"/>
        <w:gridCol w:w="191"/>
        <w:gridCol w:w="190"/>
        <w:gridCol w:w="203"/>
      </w:tblGrid>
      <w:tr w:rsidRPr="003A3BFC" w:rsidR="003A3BFC" w:rsidTr="003A3BFC">
        <w:trPr>
          <w:trHeight w:val="596"/>
        </w:trPr>
        <w:tc>
          <w:tcPr>
            <w:tcW w:w="9018" w:type="dxa"/>
            <w:gridSpan w:val="19"/>
            <w:tcBorders>
              <w:left w:val="single" w:color="C7C5C5" w:sz="12" w:space="0"/>
              <w:bottom w:val="double" w:color="000000" w:sz="4" w:space="0"/>
              <w:right w:val="single" w:color="C7C5C5" w:sz="12" w:space="0"/>
            </w:tcBorders>
          </w:tcPr>
          <w:p w:rsidRPr="003A3BFC" w:rsidR="003A3BFC" w:rsidP="003A3BFC" w:rsidRDefault="003A3BFC">
            <w:pPr>
              <w:pStyle w:val="TableParagraph"/>
              <w:spacing w:before="54"/>
              <w:rPr>
                <w:rFonts w:ascii="Arial" w:hAnsi="Arial" w:cs="Arial"/>
                <w:sz w:val="24"/>
                <w:szCs w:val="24"/>
              </w:rPr>
            </w:pPr>
          </w:p>
          <w:p w:rsidRPr="003A3BFC" w:rsidR="003A3BFC" w:rsidP="003A3BFC" w:rsidRDefault="003A3BFC">
            <w:pPr>
              <w:pStyle w:val="TableParagraph"/>
              <w:ind w:left="8"/>
              <w:rPr>
                <w:rFonts w:ascii="Arial" w:hAnsi="Arial" w:cs="Arial"/>
                <w:sz w:val="24"/>
                <w:szCs w:val="24"/>
              </w:rPr>
            </w:pPr>
            <w:r w:rsidRPr="003A3BFC">
              <w:rPr>
                <w:rFonts w:ascii="Arial" w:hAnsi="Arial" w:cs="Arial"/>
                <w:sz w:val="24"/>
                <w:szCs w:val="24"/>
              </w:rPr>
              <w:t>iznosi u</w:t>
            </w:r>
            <w:r w:rsidRPr="003A3BFC">
              <w:rPr>
                <w:rFonts w:ascii="Arial" w:hAnsi="Arial" w:cs="Arial"/>
                <w:spacing w:val="-1"/>
                <w:sz w:val="24"/>
                <w:szCs w:val="24"/>
              </w:rPr>
              <w:t xml:space="preserve"> </w:t>
            </w:r>
            <w:r w:rsidRPr="003A3BFC">
              <w:rPr>
                <w:rFonts w:ascii="Arial" w:hAnsi="Arial" w:cs="Arial"/>
                <w:spacing w:val="-5"/>
                <w:sz w:val="24"/>
                <w:szCs w:val="24"/>
              </w:rPr>
              <w:t>EUR</w:t>
            </w:r>
          </w:p>
        </w:tc>
      </w:tr>
      <w:tr w:rsidRPr="003A3BFC" w:rsidR="003A3BFC" w:rsidTr="003A3BFC">
        <w:trPr>
          <w:trHeight w:val="711"/>
        </w:trPr>
        <w:tc>
          <w:tcPr>
            <w:tcW w:w="9018" w:type="dxa"/>
            <w:gridSpan w:val="19"/>
            <w:tcBorders>
              <w:top w:val="double" w:color="000000" w:sz="4" w:space="0"/>
              <w:left w:val="thickThinMediumGap" w:color="C7C5C5" w:sz="9" w:space="0"/>
              <w:bottom w:val="double" w:color="000000" w:sz="4" w:space="0"/>
              <w:right w:val="thinThickThinSmallGap" w:color="C7C5C5" w:sz="12" w:space="0"/>
            </w:tcBorders>
            <w:shd w:val="clear" w:color="auto" w:fill="18467B"/>
          </w:tcPr>
          <w:p w:rsidRPr="003A3BFC" w:rsidR="003A3BFC" w:rsidP="003A3BFC" w:rsidRDefault="003A3BFC">
            <w:pPr>
              <w:pStyle w:val="TableParagraph"/>
              <w:tabs>
                <w:tab w:val="left" w:pos="1797"/>
                <w:tab w:val="left" w:pos="3456"/>
                <w:tab w:val="left" w:pos="4663"/>
                <w:tab w:val="left" w:pos="6472"/>
                <w:tab w:val="left" w:pos="7811"/>
              </w:tabs>
              <w:spacing w:before="79" w:line="264" w:lineRule="auto"/>
              <w:ind w:left="87" w:right="44"/>
              <w:rPr>
                <w:rFonts w:ascii="Arial" w:hAnsi="Arial" w:cs="Arial"/>
                <w:sz w:val="24"/>
                <w:szCs w:val="24"/>
              </w:rPr>
            </w:pPr>
            <w:r w:rsidRPr="003A3BFC">
              <w:rPr>
                <w:rFonts w:ascii="Arial" w:hAnsi="Arial" w:cs="Arial"/>
                <w:spacing w:val="-2"/>
                <w:sz w:val="24"/>
                <w:szCs w:val="24"/>
              </w:rPr>
              <w:t>Račun</w:t>
            </w:r>
            <w:r w:rsidRPr="003A3BFC">
              <w:rPr>
                <w:rFonts w:ascii="Arial" w:hAnsi="Arial" w:cs="Arial"/>
                <w:sz w:val="24"/>
                <w:szCs w:val="24"/>
              </w:rPr>
              <w:tab/>
            </w:r>
            <w:r w:rsidRPr="003A3BFC">
              <w:rPr>
                <w:rFonts w:ascii="Arial" w:hAnsi="Arial" w:cs="Arial"/>
                <w:spacing w:val="-2"/>
                <w:sz w:val="24"/>
                <w:szCs w:val="24"/>
              </w:rPr>
              <w:t>dobiti</w:t>
            </w:r>
            <w:r w:rsidRPr="003A3BFC">
              <w:rPr>
                <w:rFonts w:ascii="Arial" w:hAnsi="Arial" w:cs="Arial"/>
                <w:sz w:val="24"/>
                <w:szCs w:val="24"/>
              </w:rPr>
              <w:tab/>
            </w:r>
            <w:r w:rsidRPr="003A3BFC">
              <w:rPr>
                <w:rFonts w:ascii="Arial" w:hAnsi="Arial" w:cs="Arial"/>
                <w:spacing w:val="-10"/>
                <w:sz w:val="24"/>
                <w:szCs w:val="24"/>
              </w:rPr>
              <w:t>i</w:t>
            </w:r>
            <w:r w:rsidRPr="003A3BFC">
              <w:rPr>
                <w:rFonts w:ascii="Arial" w:hAnsi="Arial" w:cs="Arial"/>
                <w:sz w:val="24"/>
                <w:szCs w:val="24"/>
              </w:rPr>
              <w:tab/>
            </w:r>
            <w:r w:rsidRPr="003A3BFC">
              <w:rPr>
                <w:rFonts w:ascii="Arial" w:hAnsi="Arial" w:cs="Arial"/>
                <w:spacing w:val="-2"/>
                <w:sz w:val="24"/>
                <w:szCs w:val="24"/>
              </w:rPr>
              <w:t>gubitka</w:t>
            </w:r>
            <w:r w:rsidRPr="003A3BFC">
              <w:rPr>
                <w:rFonts w:ascii="Arial" w:hAnsi="Arial" w:cs="Arial"/>
                <w:sz w:val="24"/>
                <w:szCs w:val="24"/>
              </w:rPr>
              <w:tab/>
            </w:r>
            <w:r w:rsidRPr="003A3BFC">
              <w:rPr>
                <w:rFonts w:ascii="Arial" w:hAnsi="Arial" w:cs="Arial"/>
                <w:spacing w:val="-6"/>
                <w:sz w:val="24"/>
                <w:szCs w:val="24"/>
              </w:rPr>
              <w:t>za</w:t>
            </w:r>
            <w:r w:rsidRPr="003A3BFC">
              <w:rPr>
                <w:rFonts w:ascii="Arial" w:hAnsi="Arial" w:cs="Arial"/>
                <w:sz w:val="24"/>
                <w:szCs w:val="24"/>
              </w:rPr>
              <w:tab/>
            </w:r>
            <w:r w:rsidRPr="003A3BFC">
              <w:rPr>
                <w:rFonts w:ascii="Arial" w:hAnsi="Arial" w:cs="Arial"/>
                <w:spacing w:val="-2"/>
                <w:sz w:val="24"/>
                <w:szCs w:val="24"/>
              </w:rPr>
              <w:t xml:space="preserve">poduzetnike </w:t>
            </w:r>
            <w:r w:rsidRPr="003A3BFC">
              <w:rPr>
                <w:rFonts w:ascii="Arial" w:hAnsi="Arial" w:cs="Arial"/>
                <w:sz w:val="24"/>
                <w:szCs w:val="24"/>
              </w:rPr>
              <w:t>Za razdoblje: 01.01.2023. - 31.12.2023.</w:t>
            </w:r>
          </w:p>
        </w:tc>
      </w:tr>
      <w:tr w:rsidRPr="003A3BFC" w:rsidR="003A3BFC" w:rsidTr="003A3BFC">
        <w:trPr>
          <w:trHeight w:val="712"/>
        </w:trPr>
        <w:tc>
          <w:tcPr>
            <w:tcW w:w="2702" w:type="dxa"/>
            <w:tcBorders>
              <w:top w:val="double" w:color="000000" w:sz="4" w:space="0"/>
              <w:left w:val="thickThinMediumGap" w:color="C7C5C5" w:sz="9" w:space="0"/>
              <w:bottom w:val="double" w:color="000000" w:sz="4" w:space="0"/>
              <w:right w:val="double" w:color="000000" w:sz="4" w:space="0"/>
            </w:tcBorders>
          </w:tcPr>
          <w:p w:rsidRPr="003A3BFC" w:rsidR="003A3BFC" w:rsidP="003A3BFC" w:rsidRDefault="003A3BFC">
            <w:pPr>
              <w:pStyle w:val="TableParagraph"/>
              <w:spacing w:before="217"/>
              <w:ind w:left="87"/>
              <w:rPr>
                <w:rFonts w:ascii="Arial" w:hAnsi="Arial" w:cs="Arial"/>
                <w:sz w:val="24"/>
                <w:szCs w:val="24"/>
              </w:rPr>
            </w:pPr>
            <w:r w:rsidRPr="003A3BFC">
              <w:rPr>
                <w:rFonts w:ascii="Arial" w:hAnsi="Arial" w:cs="Arial"/>
                <w:sz w:val="24"/>
                <w:szCs w:val="24"/>
              </w:rPr>
              <w:t>Naziv</w:t>
            </w:r>
            <w:r w:rsidRPr="003A3BFC">
              <w:rPr>
                <w:rFonts w:ascii="Arial" w:hAnsi="Arial" w:cs="Arial"/>
                <w:spacing w:val="-2"/>
                <w:sz w:val="24"/>
                <w:szCs w:val="24"/>
              </w:rPr>
              <w:t xml:space="preserve"> pozicije</w:t>
            </w:r>
          </w:p>
        </w:tc>
        <w:tc>
          <w:tcPr>
            <w:tcW w:w="869"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spacing w:before="77"/>
              <w:ind w:left="96"/>
              <w:rPr>
                <w:rFonts w:ascii="Arial" w:hAnsi="Arial" w:cs="Arial"/>
                <w:sz w:val="24"/>
                <w:szCs w:val="24"/>
              </w:rPr>
            </w:pPr>
            <w:r w:rsidRPr="003A3BFC">
              <w:rPr>
                <w:rFonts w:ascii="Arial" w:hAnsi="Arial" w:cs="Arial"/>
                <w:spacing w:val="-4"/>
                <w:sz w:val="24"/>
                <w:szCs w:val="24"/>
              </w:rPr>
              <w:t>Rbr.</w:t>
            </w:r>
          </w:p>
          <w:p w:rsidRPr="003A3BFC" w:rsidR="003A3BFC" w:rsidP="003A3BFC" w:rsidRDefault="003A3BFC">
            <w:pPr>
              <w:pStyle w:val="TableParagraph"/>
              <w:spacing w:before="26"/>
              <w:ind w:left="96"/>
              <w:rPr>
                <w:rFonts w:ascii="Arial" w:hAnsi="Arial" w:cs="Arial"/>
                <w:sz w:val="24"/>
                <w:szCs w:val="24"/>
              </w:rPr>
            </w:pPr>
            <w:r w:rsidRPr="003A3BFC">
              <w:rPr>
                <w:rFonts w:ascii="Arial" w:hAnsi="Arial" w:cs="Arial"/>
                <w:spacing w:val="-2"/>
                <w:sz w:val="24"/>
                <w:szCs w:val="24"/>
              </w:rPr>
              <w:t>bilješke</w:t>
            </w:r>
          </w:p>
        </w:tc>
        <w:tc>
          <w:tcPr>
            <w:tcW w:w="1289"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spacing w:before="77" w:line="264" w:lineRule="auto"/>
              <w:ind w:left="96"/>
              <w:rPr>
                <w:rFonts w:ascii="Arial" w:hAnsi="Arial" w:cs="Arial"/>
                <w:sz w:val="24"/>
                <w:szCs w:val="24"/>
              </w:rPr>
            </w:pPr>
            <w:r w:rsidRPr="003A3BFC">
              <w:rPr>
                <w:rFonts w:ascii="Arial" w:hAnsi="Arial" w:cs="Arial"/>
                <w:spacing w:val="-2"/>
                <w:sz w:val="24"/>
                <w:szCs w:val="24"/>
              </w:rPr>
              <w:t>Prethodna godina</w:t>
            </w:r>
          </w:p>
        </w:tc>
        <w:tc>
          <w:tcPr>
            <w:tcW w:w="1289"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spacing w:before="77" w:line="264" w:lineRule="auto"/>
              <w:ind w:left="95" w:right="508"/>
              <w:rPr>
                <w:rFonts w:ascii="Arial" w:hAnsi="Arial" w:cs="Arial"/>
                <w:sz w:val="24"/>
                <w:szCs w:val="24"/>
              </w:rPr>
            </w:pPr>
            <w:r w:rsidRPr="003A3BFC">
              <w:rPr>
                <w:rFonts w:ascii="Arial" w:hAnsi="Arial" w:cs="Arial"/>
                <w:spacing w:val="-2"/>
                <w:sz w:val="24"/>
                <w:szCs w:val="24"/>
              </w:rPr>
              <w:t>Tekuća godina</w:t>
            </w: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tcPr>
          <w:p w:rsidRPr="003A3BFC" w:rsidR="003A3BFC" w:rsidP="003A3BFC" w:rsidRDefault="003A3BFC">
            <w:pPr>
              <w:pStyle w:val="TableParagraph"/>
              <w:rPr>
                <w:rFonts w:ascii="Arial" w:hAnsi="Arial" w:cs="Arial"/>
                <w:sz w:val="24"/>
                <w:szCs w:val="24"/>
              </w:rPr>
            </w:pPr>
          </w:p>
        </w:tc>
      </w:tr>
      <w:tr w:rsidRPr="003A3BFC" w:rsidR="003A3BFC" w:rsidTr="003A3BFC">
        <w:trPr>
          <w:trHeight w:val="281"/>
        </w:trPr>
        <w:tc>
          <w:tcPr>
            <w:tcW w:w="2702" w:type="dxa"/>
            <w:tcBorders>
              <w:top w:val="double" w:color="000000" w:sz="4" w:space="0"/>
              <w:left w:val="thickThinMediumGap" w:color="C7C5C5" w:sz="9"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70"/>
              <w:rPr>
                <w:rFonts w:ascii="Arial" w:hAnsi="Arial" w:cs="Arial"/>
                <w:sz w:val="24"/>
                <w:szCs w:val="24"/>
              </w:rPr>
            </w:pPr>
            <w:r w:rsidRPr="003A3BFC">
              <w:rPr>
                <w:rFonts w:ascii="Arial" w:hAnsi="Arial" w:cs="Arial"/>
                <w:sz w:val="24"/>
                <w:szCs w:val="24"/>
              </w:rPr>
              <w:t>I.</w:t>
            </w:r>
            <w:r w:rsidRPr="003A3BFC">
              <w:rPr>
                <w:rFonts w:ascii="Arial" w:hAnsi="Arial" w:cs="Arial"/>
                <w:spacing w:val="-5"/>
                <w:sz w:val="24"/>
                <w:szCs w:val="24"/>
              </w:rPr>
              <w:t xml:space="preserve"> </w:t>
            </w:r>
            <w:r w:rsidRPr="003A3BFC">
              <w:rPr>
                <w:rFonts w:ascii="Arial" w:hAnsi="Arial" w:cs="Arial"/>
                <w:sz w:val="24"/>
                <w:szCs w:val="24"/>
              </w:rPr>
              <w:t>POSLOVNI</w:t>
            </w:r>
            <w:r w:rsidRPr="003A3BFC">
              <w:rPr>
                <w:rFonts w:ascii="Arial" w:hAnsi="Arial" w:cs="Arial"/>
                <w:spacing w:val="-5"/>
                <w:sz w:val="24"/>
                <w:szCs w:val="24"/>
              </w:rPr>
              <w:t xml:space="preserve"> </w:t>
            </w:r>
            <w:r w:rsidRPr="003A3BFC">
              <w:rPr>
                <w:rFonts w:ascii="Arial" w:hAnsi="Arial" w:cs="Arial"/>
                <w:spacing w:val="-2"/>
                <w:sz w:val="24"/>
                <w:szCs w:val="24"/>
              </w:rPr>
              <w:t>PRIHODI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358.038,62</w:t>
            </w: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335.726,33</w:t>
            </w: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81"/>
        </w:trPr>
        <w:tc>
          <w:tcPr>
            <w:tcW w:w="2702" w:type="dxa"/>
            <w:tcBorders>
              <w:top w:val="double" w:color="000000" w:sz="4" w:space="0"/>
              <w:left w:val="thickThinMediumGap" w:color="C7C5C5" w:sz="9"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70"/>
              <w:rPr>
                <w:rFonts w:ascii="Arial" w:hAnsi="Arial" w:cs="Arial"/>
                <w:sz w:val="24"/>
                <w:szCs w:val="24"/>
              </w:rPr>
            </w:pPr>
            <w:r w:rsidRPr="003A3BFC">
              <w:rPr>
                <w:rFonts w:ascii="Arial" w:hAnsi="Arial" w:cs="Arial"/>
                <w:sz w:val="24"/>
                <w:szCs w:val="24"/>
              </w:rPr>
              <w:t>II.</w:t>
            </w:r>
            <w:r w:rsidRPr="003A3BFC">
              <w:rPr>
                <w:rFonts w:ascii="Arial" w:hAnsi="Arial" w:cs="Arial"/>
                <w:spacing w:val="-6"/>
                <w:sz w:val="24"/>
                <w:szCs w:val="24"/>
              </w:rPr>
              <w:t xml:space="preserve"> </w:t>
            </w:r>
            <w:r w:rsidRPr="003A3BFC">
              <w:rPr>
                <w:rFonts w:ascii="Arial" w:hAnsi="Arial" w:cs="Arial"/>
                <w:sz w:val="24"/>
                <w:szCs w:val="24"/>
              </w:rPr>
              <w:t>POSLOVNI</w:t>
            </w:r>
            <w:r w:rsidRPr="003A3BFC">
              <w:rPr>
                <w:rFonts w:ascii="Arial" w:hAnsi="Arial" w:cs="Arial"/>
                <w:spacing w:val="-6"/>
                <w:sz w:val="24"/>
                <w:szCs w:val="24"/>
              </w:rPr>
              <w:t xml:space="preserve"> </w:t>
            </w:r>
            <w:r w:rsidRPr="003A3BFC">
              <w:rPr>
                <w:rFonts w:ascii="Arial" w:hAnsi="Arial" w:cs="Arial"/>
                <w:spacing w:val="-2"/>
                <w:sz w:val="24"/>
                <w:szCs w:val="24"/>
              </w:rPr>
              <w:t>RASHODI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318.082,82</w:t>
            </w: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334.143,27</w:t>
            </w: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702" w:type="dxa"/>
            <w:tcBorders>
              <w:top w:val="double" w:color="000000" w:sz="4" w:space="0"/>
              <w:left w:val="thickThinMediumGap" w:color="C7C5C5" w:sz="9"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1272"/>
              </w:tabs>
              <w:spacing w:before="3"/>
              <w:ind w:left="70"/>
              <w:rPr>
                <w:rFonts w:ascii="Arial" w:hAnsi="Arial" w:cs="Arial"/>
                <w:sz w:val="24"/>
                <w:szCs w:val="24"/>
              </w:rPr>
            </w:pPr>
            <w:r w:rsidRPr="003A3BFC">
              <w:rPr>
                <w:rFonts w:ascii="Arial" w:hAnsi="Arial" w:cs="Arial"/>
                <w:spacing w:val="-4"/>
                <w:sz w:val="24"/>
                <w:szCs w:val="24"/>
              </w:rPr>
              <w:t>III.</w:t>
            </w:r>
            <w:r w:rsidRPr="003A3BFC">
              <w:rPr>
                <w:rFonts w:ascii="Arial" w:hAnsi="Arial" w:cs="Arial"/>
                <w:sz w:val="24"/>
                <w:szCs w:val="24"/>
              </w:rPr>
              <w:tab/>
            </w:r>
            <w:r w:rsidRPr="003A3BFC">
              <w:rPr>
                <w:rFonts w:ascii="Arial" w:hAnsi="Arial" w:cs="Arial"/>
                <w:spacing w:val="-2"/>
                <w:sz w:val="24"/>
                <w:szCs w:val="24"/>
              </w:rPr>
              <w:t>FINANCIJSKI</w:t>
            </w:r>
          </w:p>
          <w:p w:rsidRPr="003A3BFC" w:rsidR="003A3BFC" w:rsidP="003A3BFC" w:rsidRDefault="003A3BFC">
            <w:pPr>
              <w:pStyle w:val="TableParagraph"/>
              <w:spacing w:before="25"/>
              <w:ind w:left="70"/>
              <w:rPr>
                <w:rFonts w:ascii="Arial" w:hAnsi="Arial" w:cs="Arial"/>
                <w:sz w:val="24"/>
                <w:szCs w:val="24"/>
              </w:rPr>
            </w:pPr>
            <w:r w:rsidRPr="003A3BFC">
              <w:rPr>
                <w:rFonts w:ascii="Arial" w:hAnsi="Arial" w:cs="Arial"/>
                <w:spacing w:val="-2"/>
                <w:sz w:val="24"/>
                <w:szCs w:val="24"/>
              </w:rPr>
              <w:t>PRIHODI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2"/>
                <w:sz w:val="24"/>
                <w:szCs w:val="24"/>
              </w:rPr>
              <w:t>476,21</w:t>
            </w: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10"/>
                <w:sz w:val="24"/>
                <w:szCs w:val="24"/>
              </w:rPr>
              <w:t>-</w:t>
            </w: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702" w:type="dxa"/>
            <w:tcBorders>
              <w:top w:val="double" w:color="000000" w:sz="4" w:space="0"/>
              <w:left w:val="thickThinMediumGap" w:color="C7C5C5" w:sz="9"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1272"/>
              </w:tabs>
              <w:spacing w:before="3"/>
              <w:ind w:left="70"/>
              <w:rPr>
                <w:rFonts w:ascii="Arial" w:hAnsi="Arial" w:cs="Arial"/>
                <w:sz w:val="24"/>
                <w:szCs w:val="24"/>
              </w:rPr>
            </w:pPr>
            <w:r w:rsidRPr="003A3BFC">
              <w:rPr>
                <w:rFonts w:ascii="Arial" w:hAnsi="Arial" w:cs="Arial"/>
                <w:spacing w:val="-5"/>
                <w:sz w:val="24"/>
                <w:szCs w:val="24"/>
              </w:rPr>
              <w:t>IV.</w:t>
            </w:r>
            <w:r w:rsidRPr="003A3BFC">
              <w:rPr>
                <w:rFonts w:ascii="Arial" w:hAnsi="Arial" w:cs="Arial"/>
                <w:sz w:val="24"/>
                <w:szCs w:val="24"/>
              </w:rPr>
              <w:tab/>
            </w:r>
            <w:r w:rsidRPr="003A3BFC">
              <w:rPr>
                <w:rFonts w:ascii="Arial" w:hAnsi="Arial" w:cs="Arial"/>
                <w:spacing w:val="-2"/>
                <w:sz w:val="24"/>
                <w:szCs w:val="24"/>
              </w:rPr>
              <w:t>FINANCIJSKI</w:t>
            </w:r>
          </w:p>
          <w:p w:rsidRPr="003A3BFC" w:rsidR="003A3BFC" w:rsidP="003A3BFC" w:rsidRDefault="003A3BFC">
            <w:pPr>
              <w:pStyle w:val="TableParagraph"/>
              <w:spacing w:before="25"/>
              <w:ind w:left="70"/>
              <w:rPr>
                <w:rFonts w:ascii="Arial" w:hAnsi="Arial" w:cs="Arial"/>
                <w:sz w:val="24"/>
                <w:szCs w:val="24"/>
              </w:rPr>
            </w:pPr>
            <w:r w:rsidRPr="003A3BFC">
              <w:rPr>
                <w:rFonts w:ascii="Arial" w:hAnsi="Arial" w:cs="Arial"/>
                <w:spacing w:val="-2"/>
                <w:sz w:val="24"/>
                <w:szCs w:val="24"/>
              </w:rPr>
              <w:t>RASHODI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2"/>
                <w:sz w:val="24"/>
                <w:szCs w:val="24"/>
              </w:rPr>
              <w:t>4.131,53</w:t>
            </w: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2"/>
                <w:sz w:val="24"/>
                <w:szCs w:val="24"/>
              </w:rPr>
              <w:t>2.959,39</w:t>
            </w: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1117"/>
        </w:trPr>
        <w:tc>
          <w:tcPr>
            <w:tcW w:w="2702" w:type="dxa"/>
            <w:tcBorders>
              <w:top w:val="double" w:color="000000" w:sz="4" w:space="0"/>
              <w:left w:val="thickThinMediumGap" w:color="C7C5C5" w:sz="9" w:space="0"/>
              <w:bottom w:val="double" w:color="000000" w:sz="4" w:space="0"/>
              <w:right w:val="double" w:color="000000" w:sz="4" w:space="0"/>
            </w:tcBorders>
            <w:shd w:val="clear" w:color="auto" w:fill="E3E3E3"/>
          </w:tcPr>
          <w:p w:rsidRPr="003A3BFC" w:rsidR="003A3BFC" w:rsidP="003A3BFC" w:rsidRDefault="003A3BFC">
            <w:pPr>
              <w:pStyle w:val="TableParagraph"/>
              <w:spacing w:before="3" w:line="264" w:lineRule="auto"/>
              <w:ind w:left="70" w:right="42"/>
              <w:jc w:val="both"/>
              <w:rPr>
                <w:rFonts w:ascii="Arial" w:hAnsi="Arial" w:cs="Arial"/>
                <w:sz w:val="24"/>
                <w:szCs w:val="24"/>
              </w:rPr>
            </w:pPr>
            <w:r w:rsidRPr="003A3BFC">
              <w:rPr>
                <w:rFonts w:ascii="Arial" w:hAnsi="Arial" w:cs="Arial"/>
                <w:sz w:val="24"/>
                <w:szCs w:val="24"/>
              </w:rPr>
              <w:t>V. UDIO U DOBITI OD DRUŠTAVA</w:t>
            </w:r>
            <w:r w:rsidRPr="003A3BFC">
              <w:rPr>
                <w:rFonts w:ascii="Arial" w:hAnsi="Arial" w:cs="Arial"/>
                <w:spacing w:val="-11"/>
                <w:sz w:val="24"/>
                <w:szCs w:val="24"/>
              </w:rPr>
              <w:t xml:space="preserve"> </w:t>
            </w:r>
            <w:r w:rsidRPr="003A3BFC">
              <w:rPr>
                <w:rFonts w:ascii="Arial" w:hAnsi="Arial" w:cs="Arial"/>
                <w:sz w:val="24"/>
                <w:szCs w:val="24"/>
              </w:rPr>
              <w:t xml:space="preserve">POVEZANIH </w:t>
            </w:r>
            <w:r w:rsidRPr="003A3BFC">
              <w:rPr>
                <w:rFonts w:ascii="Arial" w:hAnsi="Arial" w:cs="Arial"/>
                <w:spacing w:val="-2"/>
                <w:sz w:val="24"/>
                <w:szCs w:val="24"/>
              </w:rPr>
              <w:t>SUDJELUJUĆIM</w:t>
            </w:r>
          </w:p>
          <w:p w:rsidRPr="003A3BFC" w:rsidR="003A3BFC" w:rsidP="003A3BFC" w:rsidRDefault="003A3BFC">
            <w:pPr>
              <w:pStyle w:val="TableParagraph"/>
              <w:ind w:left="70"/>
              <w:rPr>
                <w:rFonts w:ascii="Arial" w:hAnsi="Arial" w:cs="Arial"/>
                <w:sz w:val="24"/>
                <w:szCs w:val="24"/>
              </w:rPr>
            </w:pPr>
            <w:r w:rsidRPr="003A3BFC">
              <w:rPr>
                <w:rFonts w:ascii="Arial" w:hAnsi="Arial" w:cs="Arial"/>
                <w:spacing w:val="-2"/>
                <w:sz w:val="24"/>
                <w:szCs w:val="24"/>
              </w:rPr>
              <w:t>INTERESOM</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67"/>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67"/>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839"/>
        </w:trPr>
        <w:tc>
          <w:tcPr>
            <w:tcW w:w="2702" w:type="dxa"/>
            <w:tcBorders>
              <w:top w:val="double" w:color="000000" w:sz="4" w:space="0"/>
              <w:left w:val="thickThinMediumGap" w:color="C7C5C5" w:sz="9" w:space="0"/>
              <w:bottom w:val="double" w:color="000000" w:sz="4" w:space="0"/>
              <w:right w:val="double" w:color="000000" w:sz="4" w:space="0"/>
            </w:tcBorders>
            <w:shd w:val="clear" w:color="auto" w:fill="ECECEC"/>
          </w:tcPr>
          <w:p w:rsidRPr="003A3BFC" w:rsidR="003A3BFC" w:rsidP="003A3BFC" w:rsidRDefault="003A3BFC">
            <w:pPr>
              <w:pStyle w:val="TableParagraph"/>
              <w:spacing w:before="3" w:line="264" w:lineRule="auto"/>
              <w:ind w:left="70"/>
              <w:rPr>
                <w:rFonts w:ascii="Arial" w:hAnsi="Arial" w:cs="Arial"/>
                <w:sz w:val="24"/>
                <w:szCs w:val="24"/>
              </w:rPr>
            </w:pPr>
            <w:r w:rsidRPr="003A3BFC">
              <w:rPr>
                <w:rFonts w:ascii="Arial" w:hAnsi="Arial" w:cs="Arial"/>
                <w:sz w:val="24"/>
                <w:szCs w:val="24"/>
              </w:rPr>
              <w:t>VI.</w:t>
            </w:r>
            <w:r w:rsidRPr="003A3BFC">
              <w:rPr>
                <w:rFonts w:ascii="Arial" w:hAnsi="Arial" w:cs="Arial"/>
                <w:spacing w:val="40"/>
                <w:sz w:val="24"/>
                <w:szCs w:val="24"/>
              </w:rPr>
              <w:t xml:space="preserve"> </w:t>
            </w:r>
            <w:r w:rsidRPr="003A3BFC">
              <w:rPr>
                <w:rFonts w:ascii="Arial" w:hAnsi="Arial" w:cs="Arial"/>
                <w:sz w:val="24"/>
                <w:szCs w:val="24"/>
              </w:rPr>
              <w:t>UDIO</w:t>
            </w:r>
            <w:r w:rsidRPr="003A3BFC">
              <w:rPr>
                <w:rFonts w:ascii="Arial" w:hAnsi="Arial" w:cs="Arial"/>
                <w:spacing w:val="40"/>
                <w:sz w:val="24"/>
                <w:szCs w:val="24"/>
              </w:rPr>
              <w:t xml:space="preserve"> </w:t>
            </w:r>
            <w:r w:rsidRPr="003A3BFC">
              <w:rPr>
                <w:rFonts w:ascii="Arial" w:hAnsi="Arial" w:cs="Arial"/>
                <w:sz w:val="24"/>
                <w:szCs w:val="24"/>
              </w:rPr>
              <w:t>U</w:t>
            </w:r>
            <w:r w:rsidRPr="003A3BFC">
              <w:rPr>
                <w:rFonts w:ascii="Arial" w:hAnsi="Arial" w:cs="Arial"/>
                <w:spacing w:val="40"/>
                <w:sz w:val="24"/>
                <w:szCs w:val="24"/>
              </w:rPr>
              <w:t xml:space="preserve"> </w:t>
            </w:r>
            <w:r w:rsidRPr="003A3BFC">
              <w:rPr>
                <w:rFonts w:ascii="Arial" w:hAnsi="Arial" w:cs="Arial"/>
                <w:sz w:val="24"/>
                <w:szCs w:val="24"/>
              </w:rPr>
              <w:t>DOBITI</w:t>
            </w:r>
            <w:r w:rsidRPr="003A3BFC">
              <w:rPr>
                <w:rFonts w:ascii="Arial" w:hAnsi="Arial" w:cs="Arial"/>
                <w:spacing w:val="40"/>
                <w:sz w:val="24"/>
                <w:szCs w:val="24"/>
              </w:rPr>
              <w:t xml:space="preserve"> </w:t>
            </w:r>
            <w:r w:rsidRPr="003A3BFC">
              <w:rPr>
                <w:rFonts w:ascii="Arial" w:hAnsi="Arial" w:cs="Arial"/>
                <w:sz w:val="24"/>
                <w:szCs w:val="24"/>
              </w:rPr>
              <w:t xml:space="preserve">OD </w:t>
            </w:r>
            <w:r w:rsidRPr="003A3BFC">
              <w:rPr>
                <w:rFonts w:ascii="Arial" w:hAnsi="Arial" w:cs="Arial"/>
                <w:spacing w:val="-2"/>
                <w:sz w:val="24"/>
                <w:szCs w:val="24"/>
              </w:rPr>
              <w:t>ZAJEDNIČKIH</w:t>
            </w:r>
          </w:p>
          <w:p w:rsidRPr="003A3BFC" w:rsidR="003A3BFC" w:rsidP="003A3BFC" w:rsidRDefault="003A3BFC">
            <w:pPr>
              <w:pStyle w:val="TableParagraph"/>
              <w:ind w:left="70"/>
              <w:rPr>
                <w:rFonts w:ascii="Arial" w:hAnsi="Arial" w:cs="Arial"/>
                <w:sz w:val="24"/>
                <w:szCs w:val="24"/>
              </w:rPr>
            </w:pPr>
            <w:r w:rsidRPr="003A3BFC">
              <w:rPr>
                <w:rFonts w:ascii="Arial" w:hAnsi="Arial" w:cs="Arial"/>
                <w:spacing w:val="-2"/>
                <w:sz w:val="24"/>
                <w:szCs w:val="24"/>
              </w:rPr>
              <w:t>POTHVATA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1395"/>
        </w:trPr>
        <w:tc>
          <w:tcPr>
            <w:tcW w:w="2702" w:type="dxa"/>
            <w:tcBorders>
              <w:top w:val="double" w:color="000000" w:sz="4" w:space="0"/>
              <w:left w:val="thickThinMediumGap" w:color="C7C5C5" w:sz="9" w:space="0"/>
              <w:bottom w:val="double" w:color="000000" w:sz="4" w:space="0"/>
              <w:right w:val="double" w:color="000000" w:sz="4" w:space="0"/>
            </w:tcBorders>
            <w:shd w:val="clear" w:color="auto" w:fill="E3E3E3"/>
          </w:tcPr>
          <w:p w:rsidRPr="003A3BFC" w:rsidR="003A3BFC" w:rsidP="003A3BFC" w:rsidRDefault="003A3BFC">
            <w:pPr>
              <w:pStyle w:val="TableParagraph"/>
              <w:tabs>
                <w:tab w:val="left" w:pos="1406"/>
              </w:tabs>
              <w:spacing w:before="3" w:line="264" w:lineRule="auto"/>
              <w:ind w:left="70" w:right="42"/>
              <w:jc w:val="both"/>
              <w:rPr>
                <w:rFonts w:ascii="Arial" w:hAnsi="Arial" w:cs="Arial"/>
                <w:sz w:val="24"/>
                <w:szCs w:val="24"/>
              </w:rPr>
            </w:pPr>
            <w:r w:rsidRPr="003A3BFC">
              <w:rPr>
                <w:rFonts w:ascii="Arial" w:hAnsi="Arial" w:cs="Arial"/>
                <w:sz w:val="24"/>
                <w:szCs w:val="24"/>
              </w:rPr>
              <w:lastRenderedPageBreak/>
              <w:t xml:space="preserve">VII. UDIO U GUBITKU </w:t>
            </w:r>
            <w:r w:rsidRPr="003A3BFC">
              <w:rPr>
                <w:rFonts w:ascii="Arial" w:hAnsi="Arial" w:cs="Arial"/>
                <w:spacing w:val="-6"/>
                <w:sz w:val="24"/>
                <w:szCs w:val="24"/>
              </w:rPr>
              <w:t>OD</w:t>
            </w:r>
            <w:r w:rsidRPr="003A3BFC">
              <w:rPr>
                <w:rFonts w:ascii="Arial" w:hAnsi="Arial" w:cs="Arial"/>
                <w:sz w:val="24"/>
                <w:szCs w:val="24"/>
              </w:rPr>
              <w:tab/>
            </w:r>
            <w:r w:rsidRPr="003A3BFC">
              <w:rPr>
                <w:rFonts w:ascii="Arial" w:hAnsi="Arial" w:cs="Arial"/>
                <w:spacing w:val="-2"/>
                <w:sz w:val="24"/>
                <w:szCs w:val="24"/>
              </w:rPr>
              <w:t>DRUŠTAVA POVEZANIH</w:t>
            </w:r>
          </w:p>
          <w:p w:rsidRPr="003A3BFC" w:rsidR="003A3BFC" w:rsidP="003A3BFC" w:rsidRDefault="003A3BFC">
            <w:pPr>
              <w:pStyle w:val="TableParagraph"/>
              <w:ind w:left="70"/>
              <w:rPr>
                <w:rFonts w:ascii="Arial" w:hAnsi="Arial" w:cs="Arial"/>
                <w:sz w:val="24"/>
                <w:szCs w:val="24"/>
              </w:rPr>
            </w:pPr>
            <w:r w:rsidRPr="003A3BFC">
              <w:rPr>
                <w:rFonts w:ascii="Arial" w:hAnsi="Arial" w:cs="Arial"/>
                <w:spacing w:val="-2"/>
                <w:sz w:val="24"/>
                <w:szCs w:val="24"/>
              </w:rPr>
              <w:t>SUDJELUJUĆIM</w:t>
            </w:r>
          </w:p>
          <w:p w:rsidRPr="003A3BFC" w:rsidR="003A3BFC" w:rsidP="003A3BFC" w:rsidRDefault="003A3BFC">
            <w:pPr>
              <w:pStyle w:val="TableParagraph"/>
              <w:spacing w:before="25"/>
              <w:ind w:left="70"/>
              <w:rPr>
                <w:rFonts w:ascii="Arial" w:hAnsi="Arial" w:cs="Arial"/>
                <w:sz w:val="24"/>
                <w:szCs w:val="24"/>
              </w:rPr>
            </w:pPr>
            <w:r w:rsidRPr="003A3BFC">
              <w:rPr>
                <w:rFonts w:ascii="Arial" w:hAnsi="Arial" w:cs="Arial"/>
                <w:spacing w:val="-2"/>
                <w:sz w:val="24"/>
                <w:szCs w:val="24"/>
              </w:rPr>
              <w:t>INTERESOM</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p w:rsidRPr="003A3BFC" w:rsidR="003A3BFC" w:rsidP="003A3BFC" w:rsidRDefault="003A3BFC">
            <w:pPr>
              <w:pStyle w:val="TableParagraph"/>
              <w:spacing w:before="53"/>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p w:rsidRPr="003A3BFC" w:rsidR="003A3BFC" w:rsidP="003A3BFC" w:rsidRDefault="003A3BFC">
            <w:pPr>
              <w:pStyle w:val="TableParagraph"/>
              <w:spacing w:before="53"/>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838"/>
        </w:trPr>
        <w:tc>
          <w:tcPr>
            <w:tcW w:w="2702" w:type="dxa"/>
            <w:tcBorders>
              <w:top w:val="double" w:color="000000" w:sz="4" w:space="0"/>
              <w:left w:val="thickThinMediumGap" w:color="C7C5C5" w:sz="9" w:space="0"/>
              <w:bottom w:val="double" w:color="000000" w:sz="4" w:space="0"/>
              <w:right w:val="double" w:color="000000" w:sz="4" w:space="0"/>
            </w:tcBorders>
            <w:shd w:val="clear" w:color="auto" w:fill="ECECEC"/>
          </w:tcPr>
          <w:p w:rsidRPr="003A3BFC" w:rsidR="003A3BFC" w:rsidP="003A3BFC" w:rsidRDefault="003A3BFC">
            <w:pPr>
              <w:pStyle w:val="TableParagraph"/>
              <w:tabs>
                <w:tab w:val="left" w:pos="1162"/>
              </w:tabs>
              <w:spacing w:before="3" w:line="264" w:lineRule="auto"/>
              <w:ind w:left="70" w:right="42"/>
              <w:rPr>
                <w:rFonts w:ascii="Arial" w:hAnsi="Arial" w:cs="Arial"/>
                <w:sz w:val="24"/>
                <w:szCs w:val="24"/>
              </w:rPr>
            </w:pPr>
            <w:r w:rsidRPr="003A3BFC">
              <w:rPr>
                <w:rFonts w:ascii="Arial" w:hAnsi="Arial" w:cs="Arial"/>
                <w:sz w:val="24"/>
                <w:szCs w:val="24"/>
              </w:rPr>
              <w:t>VIII.</w:t>
            </w:r>
            <w:r w:rsidRPr="003A3BFC">
              <w:rPr>
                <w:rFonts w:ascii="Arial" w:hAnsi="Arial" w:cs="Arial"/>
                <w:spacing w:val="40"/>
                <w:sz w:val="24"/>
                <w:szCs w:val="24"/>
              </w:rPr>
              <w:t xml:space="preserve"> </w:t>
            </w:r>
            <w:r w:rsidRPr="003A3BFC">
              <w:rPr>
                <w:rFonts w:ascii="Arial" w:hAnsi="Arial" w:cs="Arial"/>
                <w:sz w:val="24"/>
                <w:szCs w:val="24"/>
              </w:rPr>
              <w:t>UDIO</w:t>
            </w:r>
            <w:r w:rsidRPr="003A3BFC">
              <w:rPr>
                <w:rFonts w:ascii="Arial" w:hAnsi="Arial" w:cs="Arial"/>
                <w:spacing w:val="40"/>
                <w:sz w:val="24"/>
                <w:szCs w:val="24"/>
              </w:rPr>
              <w:t xml:space="preserve"> </w:t>
            </w:r>
            <w:r w:rsidRPr="003A3BFC">
              <w:rPr>
                <w:rFonts w:ascii="Arial" w:hAnsi="Arial" w:cs="Arial"/>
                <w:sz w:val="24"/>
                <w:szCs w:val="24"/>
              </w:rPr>
              <w:t>U</w:t>
            </w:r>
            <w:r w:rsidRPr="003A3BFC">
              <w:rPr>
                <w:rFonts w:ascii="Arial" w:hAnsi="Arial" w:cs="Arial"/>
                <w:spacing w:val="40"/>
                <w:sz w:val="24"/>
                <w:szCs w:val="24"/>
              </w:rPr>
              <w:t xml:space="preserve"> </w:t>
            </w:r>
            <w:r w:rsidRPr="003A3BFC">
              <w:rPr>
                <w:rFonts w:ascii="Arial" w:hAnsi="Arial" w:cs="Arial"/>
                <w:sz w:val="24"/>
                <w:szCs w:val="24"/>
              </w:rPr>
              <w:t xml:space="preserve">GUBITKU </w:t>
            </w:r>
            <w:r w:rsidRPr="003A3BFC">
              <w:rPr>
                <w:rFonts w:ascii="Arial" w:hAnsi="Arial" w:cs="Arial"/>
                <w:spacing w:val="-5"/>
                <w:sz w:val="24"/>
                <w:szCs w:val="24"/>
              </w:rPr>
              <w:t>OD</w:t>
            </w:r>
            <w:r w:rsidRPr="003A3BFC">
              <w:rPr>
                <w:rFonts w:ascii="Arial" w:hAnsi="Arial" w:cs="Arial"/>
                <w:sz w:val="24"/>
                <w:szCs w:val="24"/>
              </w:rPr>
              <w:tab/>
            </w:r>
            <w:r w:rsidRPr="003A3BFC">
              <w:rPr>
                <w:rFonts w:ascii="Arial" w:hAnsi="Arial" w:cs="Arial"/>
                <w:spacing w:val="-2"/>
                <w:sz w:val="24"/>
                <w:szCs w:val="24"/>
              </w:rPr>
              <w:t>ZAJEDNIČKIH</w:t>
            </w:r>
          </w:p>
          <w:p w:rsidRPr="003A3BFC" w:rsidR="003A3BFC" w:rsidP="003A3BFC" w:rsidRDefault="003A3BFC">
            <w:pPr>
              <w:pStyle w:val="TableParagraph"/>
              <w:ind w:left="70"/>
              <w:rPr>
                <w:rFonts w:ascii="Arial" w:hAnsi="Arial" w:cs="Arial"/>
                <w:sz w:val="24"/>
                <w:szCs w:val="24"/>
              </w:rPr>
            </w:pPr>
            <w:r w:rsidRPr="003A3BFC">
              <w:rPr>
                <w:rFonts w:ascii="Arial" w:hAnsi="Arial" w:cs="Arial"/>
                <w:spacing w:val="-2"/>
                <w:sz w:val="24"/>
                <w:szCs w:val="24"/>
              </w:rPr>
              <w:t>POTHVATA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28"/>
              <w:rPr>
                <w:rFonts w:ascii="Arial" w:hAnsi="Arial" w:cs="Arial"/>
                <w:sz w:val="24"/>
                <w:szCs w:val="24"/>
              </w:rPr>
            </w:pPr>
          </w:p>
          <w:p w:rsidRPr="003A3BFC" w:rsidR="003A3BFC" w:rsidP="003A3BFC" w:rsidRDefault="003A3BFC">
            <w:pPr>
              <w:pStyle w:val="TableParagraph"/>
              <w:ind w:left="81"/>
              <w:rPr>
                <w:rFonts w:ascii="Arial" w:hAnsi="Arial" w:cs="Arial"/>
                <w:sz w:val="24"/>
                <w:szCs w:val="24"/>
              </w:rPr>
            </w:pPr>
            <w:r w:rsidRPr="003A3BFC">
              <w:rPr>
                <w:rFonts w:ascii="Arial" w:hAnsi="Arial" w:cs="Arial"/>
                <w:spacing w:val="-10"/>
                <w:sz w:val="24"/>
                <w:szCs w:val="24"/>
              </w:rPr>
              <w:t>-</w:t>
            </w: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281"/>
        </w:trPr>
        <w:tc>
          <w:tcPr>
            <w:tcW w:w="2702" w:type="dxa"/>
            <w:tcBorders>
              <w:top w:val="double" w:color="000000" w:sz="4" w:space="0"/>
              <w:left w:val="thickThinMediumGap" w:color="C7C5C5" w:sz="9"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70"/>
              <w:rPr>
                <w:rFonts w:ascii="Arial" w:hAnsi="Arial" w:cs="Arial"/>
                <w:sz w:val="24"/>
                <w:szCs w:val="24"/>
              </w:rPr>
            </w:pPr>
            <w:r w:rsidRPr="003A3BFC">
              <w:rPr>
                <w:rFonts w:ascii="Arial" w:hAnsi="Arial" w:cs="Arial"/>
                <w:sz w:val="24"/>
                <w:szCs w:val="24"/>
              </w:rPr>
              <w:t>IX.</w:t>
            </w:r>
            <w:r w:rsidRPr="003A3BFC">
              <w:rPr>
                <w:rFonts w:ascii="Arial" w:hAnsi="Arial" w:cs="Arial"/>
                <w:spacing w:val="-6"/>
                <w:sz w:val="24"/>
                <w:szCs w:val="24"/>
              </w:rPr>
              <w:t xml:space="preserve"> </w:t>
            </w:r>
            <w:r w:rsidRPr="003A3BFC">
              <w:rPr>
                <w:rFonts w:ascii="Arial" w:hAnsi="Arial" w:cs="Arial"/>
                <w:sz w:val="24"/>
                <w:szCs w:val="24"/>
              </w:rPr>
              <w:t>UKUPNI</w:t>
            </w:r>
            <w:r w:rsidRPr="003A3BFC">
              <w:rPr>
                <w:rFonts w:ascii="Arial" w:hAnsi="Arial" w:cs="Arial"/>
                <w:spacing w:val="-6"/>
                <w:sz w:val="24"/>
                <w:szCs w:val="24"/>
              </w:rPr>
              <w:t xml:space="preserve"> </w:t>
            </w:r>
            <w:r w:rsidRPr="003A3BFC">
              <w:rPr>
                <w:rFonts w:ascii="Arial" w:hAnsi="Arial" w:cs="Arial"/>
                <w:spacing w:val="-2"/>
                <w:sz w:val="24"/>
                <w:szCs w:val="24"/>
              </w:rPr>
              <w:t>PRIHODI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358.514,83</w:t>
            </w: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335.726,33</w:t>
            </w: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82"/>
        </w:trPr>
        <w:tc>
          <w:tcPr>
            <w:tcW w:w="2702" w:type="dxa"/>
            <w:tcBorders>
              <w:top w:val="double" w:color="000000" w:sz="4" w:space="0"/>
              <w:left w:val="thickThinMediumGap" w:color="C7C5C5" w:sz="9"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70"/>
              <w:rPr>
                <w:rFonts w:ascii="Arial" w:hAnsi="Arial" w:cs="Arial"/>
                <w:sz w:val="24"/>
                <w:szCs w:val="24"/>
              </w:rPr>
            </w:pPr>
            <w:r w:rsidRPr="003A3BFC">
              <w:rPr>
                <w:rFonts w:ascii="Arial" w:hAnsi="Arial" w:cs="Arial"/>
                <w:sz w:val="24"/>
                <w:szCs w:val="24"/>
              </w:rPr>
              <w:t>X.</w:t>
            </w:r>
            <w:r w:rsidRPr="003A3BFC">
              <w:rPr>
                <w:rFonts w:ascii="Arial" w:hAnsi="Arial" w:cs="Arial"/>
                <w:spacing w:val="-6"/>
                <w:sz w:val="24"/>
                <w:szCs w:val="24"/>
              </w:rPr>
              <w:t xml:space="preserve"> </w:t>
            </w:r>
            <w:r w:rsidRPr="003A3BFC">
              <w:rPr>
                <w:rFonts w:ascii="Arial" w:hAnsi="Arial" w:cs="Arial"/>
                <w:sz w:val="24"/>
                <w:szCs w:val="24"/>
              </w:rPr>
              <w:t>UKUPNI</w:t>
            </w:r>
            <w:r w:rsidRPr="003A3BFC">
              <w:rPr>
                <w:rFonts w:ascii="Arial" w:hAnsi="Arial" w:cs="Arial"/>
                <w:spacing w:val="-6"/>
                <w:sz w:val="24"/>
                <w:szCs w:val="24"/>
              </w:rPr>
              <w:t xml:space="preserve"> </w:t>
            </w:r>
            <w:r w:rsidRPr="003A3BFC">
              <w:rPr>
                <w:rFonts w:ascii="Arial" w:hAnsi="Arial" w:cs="Arial"/>
                <w:spacing w:val="-2"/>
                <w:sz w:val="24"/>
                <w:szCs w:val="24"/>
              </w:rPr>
              <w:t>RASHODI</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322.214,35</w:t>
            </w: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337.102,66</w:t>
            </w: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702" w:type="dxa"/>
            <w:tcBorders>
              <w:top w:val="double" w:color="000000" w:sz="4" w:space="0"/>
              <w:left w:val="thickThinMediumGap" w:color="C7C5C5" w:sz="9"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70"/>
              <w:rPr>
                <w:rFonts w:ascii="Arial" w:hAnsi="Arial" w:cs="Arial"/>
                <w:sz w:val="24"/>
                <w:szCs w:val="24"/>
              </w:rPr>
            </w:pPr>
            <w:r w:rsidRPr="003A3BFC">
              <w:rPr>
                <w:rFonts w:ascii="Arial" w:hAnsi="Arial" w:cs="Arial"/>
                <w:sz w:val="24"/>
                <w:szCs w:val="24"/>
              </w:rPr>
              <w:t>XI.</w:t>
            </w:r>
            <w:r w:rsidRPr="003A3BFC">
              <w:rPr>
                <w:rFonts w:ascii="Arial" w:hAnsi="Arial" w:cs="Arial"/>
                <w:spacing w:val="41"/>
                <w:sz w:val="24"/>
                <w:szCs w:val="24"/>
              </w:rPr>
              <w:t xml:space="preserve"> </w:t>
            </w:r>
            <w:r w:rsidRPr="003A3BFC">
              <w:rPr>
                <w:rFonts w:ascii="Arial" w:hAnsi="Arial" w:cs="Arial"/>
                <w:sz w:val="24"/>
                <w:szCs w:val="24"/>
              </w:rPr>
              <w:t>DOBIT</w:t>
            </w:r>
            <w:r w:rsidRPr="003A3BFC">
              <w:rPr>
                <w:rFonts w:ascii="Arial" w:hAnsi="Arial" w:cs="Arial"/>
                <w:spacing w:val="44"/>
                <w:sz w:val="24"/>
                <w:szCs w:val="24"/>
              </w:rPr>
              <w:t xml:space="preserve"> </w:t>
            </w:r>
            <w:r w:rsidRPr="003A3BFC">
              <w:rPr>
                <w:rFonts w:ascii="Arial" w:hAnsi="Arial" w:cs="Arial"/>
                <w:sz w:val="24"/>
                <w:szCs w:val="24"/>
              </w:rPr>
              <w:t>ILI</w:t>
            </w:r>
            <w:r w:rsidRPr="003A3BFC">
              <w:rPr>
                <w:rFonts w:ascii="Arial" w:hAnsi="Arial" w:cs="Arial"/>
                <w:spacing w:val="42"/>
                <w:sz w:val="24"/>
                <w:szCs w:val="24"/>
              </w:rPr>
              <w:t xml:space="preserve"> </w:t>
            </w:r>
            <w:r w:rsidRPr="003A3BFC">
              <w:rPr>
                <w:rFonts w:ascii="Arial" w:hAnsi="Arial" w:cs="Arial"/>
                <w:spacing w:val="-2"/>
                <w:sz w:val="24"/>
                <w:szCs w:val="24"/>
              </w:rPr>
              <w:t>GUBITAK</w:t>
            </w:r>
          </w:p>
          <w:p w:rsidRPr="003A3BFC" w:rsidR="003A3BFC" w:rsidP="003A3BFC" w:rsidRDefault="003A3BFC">
            <w:pPr>
              <w:pStyle w:val="TableParagraph"/>
              <w:spacing w:before="26"/>
              <w:ind w:left="70"/>
              <w:rPr>
                <w:rFonts w:ascii="Arial" w:hAnsi="Arial" w:cs="Arial"/>
                <w:sz w:val="24"/>
                <w:szCs w:val="24"/>
              </w:rPr>
            </w:pPr>
            <w:r w:rsidRPr="003A3BFC">
              <w:rPr>
                <w:rFonts w:ascii="Arial" w:hAnsi="Arial" w:cs="Arial"/>
                <w:sz w:val="24"/>
                <w:szCs w:val="24"/>
              </w:rPr>
              <w:t>PRIJE</w:t>
            </w:r>
            <w:r w:rsidRPr="003A3BFC">
              <w:rPr>
                <w:rFonts w:ascii="Arial" w:hAnsi="Arial" w:cs="Arial"/>
                <w:spacing w:val="-4"/>
                <w:sz w:val="24"/>
                <w:szCs w:val="24"/>
              </w:rPr>
              <w:t xml:space="preserve"> </w:t>
            </w:r>
            <w:r w:rsidRPr="003A3BFC">
              <w:rPr>
                <w:rFonts w:ascii="Arial" w:hAnsi="Arial" w:cs="Arial"/>
                <w:spacing w:val="-2"/>
                <w:sz w:val="24"/>
                <w:szCs w:val="24"/>
              </w:rPr>
              <w:t>OPOREZIVANJA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2"/>
                <w:sz w:val="24"/>
                <w:szCs w:val="24"/>
              </w:rPr>
              <w:t>36.300,48</w:t>
            </w: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2"/>
                <w:sz w:val="24"/>
                <w:szCs w:val="24"/>
              </w:rPr>
              <w:t>-1.376,33</w:t>
            </w: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81"/>
        </w:trPr>
        <w:tc>
          <w:tcPr>
            <w:tcW w:w="2702" w:type="dxa"/>
            <w:tcBorders>
              <w:top w:val="double" w:color="000000" w:sz="4" w:space="0"/>
              <w:left w:val="thickThinMediumGap" w:color="C7C5C5" w:sz="9"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70"/>
              <w:rPr>
                <w:rFonts w:ascii="Arial" w:hAnsi="Arial" w:cs="Arial"/>
                <w:sz w:val="24"/>
                <w:szCs w:val="24"/>
              </w:rPr>
            </w:pPr>
            <w:r w:rsidRPr="003A3BFC">
              <w:rPr>
                <w:rFonts w:ascii="Arial" w:hAnsi="Arial" w:cs="Arial"/>
                <w:sz w:val="24"/>
                <w:szCs w:val="24"/>
              </w:rPr>
              <w:t>XII.</w:t>
            </w:r>
            <w:r w:rsidRPr="003A3BFC">
              <w:rPr>
                <w:rFonts w:ascii="Arial" w:hAnsi="Arial" w:cs="Arial"/>
                <w:spacing w:val="-6"/>
                <w:sz w:val="24"/>
                <w:szCs w:val="24"/>
              </w:rPr>
              <w:t xml:space="preserve"> </w:t>
            </w:r>
            <w:r w:rsidRPr="003A3BFC">
              <w:rPr>
                <w:rFonts w:ascii="Arial" w:hAnsi="Arial" w:cs="Arial"/>
                <w:sz w:val="24"/>
                <w:szCs w:val="24"/>
              </w:rPr>
              <w:t>POREZ</w:t>
            </w:r>
            <w:r w:rsidRPr="003A3BFC">
              <w:rPr>
                <w:rFonts w:ascii="Arial" w:hAnsi="Arial" w:cs="Arial"/>
                <w:spacing w:val="-3"/>
                <w:sz w:val="24"/>
                <w:szCs w:val="24"/>
              </w:rPr>
              <w:t xml:space="preserve"> </w:t>
            </w:r>
            <w:r w:rsidRPr="003A3BFC">
              <w:rPr>
                <w:rFonts w:ascii="Arial" w:hAnsi="Arial" w:cs="Arial"/>
                <w:sz w:val="24"/>
                <w:szCs w:val="24"/>
              </w:rPr>
              <w:t>NA</w:t>
            </w:r>
            <w:r w:rsidRPr="003A3BFC">
              <w:rPr>
                <w:rFonts w:ascii="Arial" w:hAnsi="Arial" w:cs="Arial"/>
                <w:spacing w:val="-4"/>
                <w:sz w:val="24"/>
                <w:szCs w:val="24"/>
              </w:rPr>
              <w:t xml:space="preserve"> DOBIT</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2"/>
                <w:sz w:val="24"/>
                <w:szCs w:val="24"/>
              </w:rPr>
              <w:t>3.629,97</w:t>
            </w:r>
          </w:p>
        </w:tc>
        <w:tc>
          <w:tcPr>
            <w:tcW w:w="1289"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spacing w:before="3"/>
              <w:ind w:left="81"/>
              <w:rPr>
                <w:rFonts w:ascii="Arial" w:hAnsi="Arial" w:cs="Arial"/>
                <w:sz w:val="24"/>
                <w:szCs w:val="24"/>
              </w:rPr>
            </w:pPr>
            <w:r w:rsidRPr="003A3BFC">
              <w:rPr>
                <w:rFonts w:ascii="Arial" w:hAnsi="Arial" w:cs="Arial"/>
                <w:spacing w:val="-10"/>
                <w:sz w:val="24"/>
                <w:szCs w:val="24"/>
              </w:rPr>
              <w:t>-</w:t>
            </w: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CECEC"/>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CECEC"/>
          </w:tcPr>
          <w:p w:rsidRPr="003A3BFC" w:rsidR="003A3BFC" w:rsidP="003A3BFC" w:rsidRDefault="003A3BFC">
            <w:pPr>
              <w:pStyle w:val="TableParagraph"/>
              <w:rPr>
                <w:rFonts w:ascii="Arial" w:hAnsi="Arial" w:cs="Arial"/>
                <w:sz w:val="24"/>
                <w:szCs w:val="24"/>
              </w:rPr>
            </w:pPr>
          </w:p>
        </w:tc>
      </w:tr>
      <w:tr w:rsidRPr="003A3BFC" w:rsidR="003A3BFC" w:rsidTr="003A3BFC">
        <w:trPr>
          <w:trHeight w:val="560"/>
        </w:trPr>
        <w:tc>
          <w:tcPr>
            <w:tcW w:w="2702" w:type="dxa"/>
            <w:tcBorders>
              <w:top w:val="double" w:color="000000" w:sz="4" w:space="0"/>
              <w:left w:val="thickThinMediumGap" w:color="C7C5C5" w:sz="9" w:space="0"/>
              <w:bottom w:val="double" w:color="000000" w:sz="4" w:space="0"/>
              <w:right w:val="double" w:color="000000" w:sz="4" w:space="0"/>
            </w:tcBorders>
            <w:shd w:val="clear" w:color="auto" w:fill="E3E3E3"/>
          </w:tcPr>
          <w:p w:rsidRPr="003A3BFC" w:rsidR="003A3BFC" w:rsidP="003A3BFC" w:rsidRDefault="003A3BFC">
            <w:pPr>
              <w:pStyle w:val="TableParagraph"/>
              <w:spacing w:before="3"/>
              <w:ind w:left="70"/>
              <w:rPr>
                <w:rFonts w:ascii="Arial" w:hAnsi="Arial" w:cs="Arial"/>
                <w:sz w:val="24"/>
                <w:szCs w:val="24"/>
              </w:rPr>
            </w:pPr>
            <w:r w:rsidRPr="003A3BFC">
              <w:rPr>
                <w:rFonts w:ascii="Arial" w:hAnsi="Arial" w:cs="Arial"/>
                <w:sz w:val="24"/>
                <w:szCs w:val="24"/>
              </w:rPr>
              <w:t>XIII.</w:t>
            </w:r>
            <w:r w:rsidRPr="003A3BFC">
              <w:rPr>
                <w:rFonts w:ascii="Arial" w:hAnsi="Arial" w:cs="Arial"/>
                <w:spacing w:val="-8"/>
                <w:sz w:val="24"/>
                <w:szCs w:val="24"/>
              </w:rPr>
              <w:t xml:space="preserve"> </w:t>
            </w:r>
            <w:r w:rsidRPr="003A3BFC">
              <w:rPr>
                <w:rFonts w:ascii="Arial" w:hAnsi="Arial" w:cs="Arial"/>
                <w:sz w:val="24"/>
                <w:szCs w:val="24"/>
              </w:rPr>
              <w:t>DOBIT</w:t>
            </w:r>
            <w:r w:rsidRPr="003A3BFC">
              <w:rPr>
                <w:rFonts w:ascii="Arial" w:hAnsi="Arial" w:cs="Arial"/>
                <w:spacing w:val="-7"/>
                <w:sz w:val="24"/>
                <w:szCs w:val="24"/>
              </w:rPr>
              <w:t xml:space="preserve"> </w:t>
            </w:r>
            <w:r w:rsidRPr="003A3BFC">
              <w:rPr>
                <w:rFonts w:ascii="Arial" w:hAnsi="Arial" w:cs="Arial"/>
                <w:sz w:val="24"/>
                <w:szCs w:val="24"/>
              </w:rPr>
              <w:t>ILI</w:t>
            </w:r>
            <w:r w:rsidRPr="003A3BFC">
              <w:rPr>
                <w:rFonts w:ascii="Arial" w:hAnsi="Arial" w:cs="Arial"/>
                <w:spacing w:val="-7"/>
                <w:sz w:val="24"/>
                <w:szCs w:val="24"/>
              </w:rPr>
              <w:t xml:space="preserve"> </w:t>
            </w:r>
            <w:r w:rsidRPr="003A3BFC">
              <w:rPr>
                <w:rFonts w:ascii="Arial" w:hAnsi="Arial" w:cs="Arial"/>
                <w:spacing w:val="-2"/>
                <w:sz w:val="24"/>
                <w:szCs w:val="24"/>
              </w:rPr>
              <w:t>GUBITAK</w:t>
            </w:r>
          </w:p>
          <w:p w:rsidRPr="003A3BFC" w:rsidR="003A3BFC" w:rsidP="003A3BFC" w:rsidRDefault="003A3BFC">
            <w:pPr>
              <w:pStyle w:val="TableParagraph"/>
              <w:spacing w:before="25"/>
              <w:ind w:left="70"/>
              <w:rPr>
                <w:rFonts w:ascii="Arial" w:hAnsi="Arial" w:cs="Arial"/>
                <w:sz w:val="24"/>
                <w:szCs w:val="24"/>
              </w:rPr>
            </w:pPr>
            <w:r w:rsidRPr="003A3BFC">
              <w:rPr>
                <w:rFonts w:ascii="Arial" w:hAnsi="Arial" w:cs="Arial"/>
                <w:spacing w:val="-2"/>
                <w:sz w:val="24"/>
                <w:szCs w:val="24"/>
              </w:rPr>
              <w:t>RAZDOBLJA</w:t>
            </w:r>
          </w:p>
        </w:tc>
        <w:tc>
          <w:tcPr>
            <w:tcW w:w="869" w:type="dxa"/>
            <w:tcBorders>
              <w:top w:val="double" w:color="000000" w:sz="4" w:space="0"/>
              <w:left w:val="double" w:color="000000" w:sz="4" w:space="0"/>
              <w:bottom w:val="double" w:color="000000" w:sz="4" w:space="0"/>
              <w:right w:val="double" w:color="000000" w:sz="4" w:space="0"/>
            </w:tcBorders>
            <w:shd w:val="clear" w:color="auto" w:fill="DEDEDE"/>
          </w:tcPr>
          <w:p w:rsidRPr="003A3BFC" w:rsidR="003A3BFC" w:rsidP="003A3BFC" w:rsidRDefault="003A3BFC">
            <w:pPr>
              <w:pStyle w:val="TableParagraph"/>
              <w:rPr>
                <w:rFonts w:ascii="Arial" w:hAnsi="Arial" w:cs="Arial"/>
                <w:sz w:val="24"/>
                <w:szCs w:val="24"/>
              </w:rPr>
            </w:pP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2"/>
                <w:sz w:val="24"/>
                <w:szCs w:val="24"/>
              </w:rPr>
              <w:t>32.670,51</w:t>
            </w:r>
          </w:p>
        </w:tc>
        <w:tc>
          <w:tcPr>
            <w:tcW w:w="1289"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spacing w:before="142"/>
              <w:ind w:left="81"/>
              <w:rPr>
                <w:rFonts w:ascii="Arial" w:hAnsi="Arial" w:cs="Arial"/>
                <w:sz w:val="24"/>
                <w:szCs w:val="24"/>
              </w:rPr>
            </w:pPr>
            <w:r w:rsidRPr="003A3BFC">
              <w:rPr>
                <w:rFonts w:ascii="Arial" w:hAnsi="Arial" w:cs="Arial"/>
                <w:spacing w:val="-2"/>
                <w:sz w:val="24"/>
                <w:szCs w:val="24"/>
              </w:rPr>
              <w:t>-1.376,33</w:t>
            </w: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2"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1"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190" w:type="dxa"/>
            <w:tcBorders>
              <w:top w:val="double" w:color="000000" w:sz="4" w:space="0"/>
              <w:left w:val="double" w:color="000000" w:sz="4" w:space="0"/>
              <w:bottom w:val="double" w:color="000000" w:sz="4" w:space="0"/>
              <w:right w:val="double" w:color="000000" w:sz="4" w:space="0"/>
            </w:tcBorders>
            <w:shd w:val="clear" w:color="auto" w:fill="E3E3E3"/>
          </w:tcPr>
          <w:p w:rsidRPr="003A3BFC" w:rsidR="003A3BFC" w:rsidP="003A3BFC" w:rsidRDefault="003A3BFC">
            <w:pPr>
              <w:pStyle w:val="TableParagraph"/>
              <w:rPr>
                <w:rFonts w:ascii="Arial" w:hAnsi="Arial" w:cs="Arial"/>
                <w:sz w:val="24"/>
                <w:szCs w:val="24"/>
              </w:rPr>
            </w:pPr>
          </w:p>
        </w:tc>
        <w:tc>
          <w:tcPr>
            <w:tcW w:w="203" w:type="dxa"/>
            <w:tcBorders>
              <w:top w:val="double" w:color="000000" w:sz="4" w:space="0"/>
              <w:left w:val="double" w:color="000000" w:sz="4" w:space="0"/>
              <w:bottom w:val="double" w:color="000000" w:sz="4" w:space="0"/>
              <w:right w:val="thinThickThinSmallGap" w:color="C7C5C5" w:sz="12" w:space="0"/>
            </w:tcBorders>
            <w:shd w:val="clear" w:color="auto" w:fill="E3E3E3"/>
          </w:tcPr>
          <w:p w:rsidRPr="003A3BFC" w:rsidR="003A3BFC" w:rsidP="003A3BFC" w:rsidRDefault="003A3BFC">
            <w:pPr>
              <w:pStyle w:val="TableParagraph"/>
              <w:rPr>
                <w:rFonts w:ascii="Arial" w:hAnsi="Arial" w:cs="Arial"/>
                <w:sz w:val="24"/>
                <w:szCs w:val="24"/>
              </w:rPr>
            </w:pPr>
          </w:p>
        </w:tc>
      </w:tr>
      <w:tr w:rsidRPr="003A3BFC" w:rsidR="003A3BFC" w:rsidTr="003A3BFC">
        <w:trPr>
          <w:trHeight w:val="298"/>
        </w:trPr>
        <w:tc>
          <w:tcPr>
            <w:tcW w:w="9018" w:type="dxa"/>
            <w:gridSpan w:val="19"/>
            <w:tcBorders>
              <w:top w:val="double" w:color="000000" w:sz="4" w:space="0"/>
              <w:left w:val="single" w:color="C7C5C5" w:sz="12" w:space="0"/>
              <w:right w:val="single" w:color="C7C5C5" w:sz="12" w:space="0"/>
            </w:tcBorders>
          </w:tcPr>
          <w:p w:rsidRPr="003A3BFC" w:rsidR="003A3BFC" w:rsidP="003A3BFC" w:rsidRDefault="003A3BFC">
            <w:pPr>
              <w:pStyle w:val="TableParagraph"/>
              <w:rPr>
                <w:rFonts w:ascii="Arial" w:hAnsi="Arial" w:cs="Arial"/>
                <w:sz w:val="24"/>
                <w:szCs w:val="24"/>
              </w:rPr>
            </w:pPr>
          </w:p>
        </w:tc>
      </w:tr>
    </w:tbl>
    <w:p w:rsidRPr="003A3BFC" w:rsidR="003A3BFC" w:rsidP="003A3BFC" w:rsidRDefault="003A3BFC">
      <w:pPr>
        <w:spacing w:before="68"/>
        <w:ind w:left="568"/>
        <w:rPr>
          <w:rFonts w:ascii="Arial" w:hAnsi="Arial" w:cs="Arial"/>
          <w:sz w:val="24"/>
          <w:szCs w:val="24"/>
        </w:rPr>
      </w:pPr>
      <w:r w:rsidRPr="003A3BFC">
        <w:rPr>
          <w:rFonts w:ascii="Arial" w:hAnsi="Arial" w:cs="Arial"/>
          <w:sz w:val="24"/>
          <w:szCs w:val="24"/>
        </w:rPr>
        <w:t>Prema</w:t>
      </w:r>
      <w:r w:rsidRPr="003A3BFC">
        <w:rPr>
          <w:rFonts w:ascii="Arial" w:hAnsi="Arial" w:cs="Arial"/>
          <w:spacing w:val="-6"/>
          <w:sz w:val="24"/>
          <w:szCs w:val="24"/>
        </w:rPr>
        <w:t xml:space="preserve"> </w:t>
      </w:r>
      <w:r w:rsidRPr="003A3BFC">
        <w:rPr>
          <w:rFonts w:ascii="Arial" w:hAnsi="Arial" w:cs="Arial"/>
          <w:sz w:val="24"/>
          <w:szCs w:val="24"/>
        </w:rPr>
        <w:t>bilanci</w:t>
      </w:r>
      <w:r w:rsidRPr="003A3BFC">
        <w:rPr>
          <w:rFonts w:ascii="Arial" w:hAnsi="Arial" w:cs="Arial"/>
          <w:spacing w:val="-1"/>
          <w:sz w:val="24"/>
          <w:szCs w:val="24"/>
        </w:rPr>
        <w:t xml:space="preserve"> </w:t>
      </w:r>
      <w:r w:rsidRPr="003A3BFC">
        <w:rPr>
          <w:rFonts w:ascii="Arial" w:hAnsi="Arial" w:cs="Arial"/>
          <w:sz w:val="24"/>
          <w:szCs w:val="24"/>
        </w:rPr>
        <w:t>za</w:t>
      </w:r>
      <w:r w:rsidRPr="003A3BFC">
        <w:rPr>
          <w:rFonts w:ascii="Arial" w:hAnsi="Arial" w:cs="Arial"/>
          <w:spacing w:val="-2"/>
          <w:sz w:val="24"/>
          <w:szCs w:val="24"/>
        </w:rPr>
        <w:t xml:space="preserve"> </w:t>
      </w:r>
      <w:r w:rsidRPr="003A3BFC">
        <w:rPr>
          <w:rFonts w:ascii="Arial" w:hAnsi="Arial" w:cs="Arial"/>
          <w:sz w:val="24"/>
          <w:szCs w:val="24"/>
        </w:rPr>
        <w:t>2023.,</w:t>
      </w:r>
      <w:r w:rsidRPr="003A3BFC">
        <w:rPr>
          <w:rFonts w:ascii="Arial" w:hAnsi="Arial" w:cs="Arial"/>
          <w:spacing w:val="-3"/>
          <w:sz w:val="24"/>
          <w:szCs w:val="24"/>
        </w:rPr>
        <w:t xml:space="preserve"> </w:t>
      </w:r>
      <w:r w:rsidRPr="003A3BFC">
        <w:rPr>
          <w:rFonts w:ascii="Arial" w:hAnsi="Arial" w:cs="Arial"/>
          <w:sz w:val="24"/>
          <w:szCs w:val="24"/>
        </w:rPr>
        <w:t>sukladno</w:t>
      </w:r>
      <w:r w:rsidRPr="003A3BFC">
        <w:rPr>
          <w:rFonts w:ascii="Arial" w:hAnsi="Arial" w:cs="Arial"/>
          <w:spacing w:val="-2"/>
          <w:sz w:val="24"/>
          <w:szCs w:val="24"/>
        </w:rPr>
        <w:t xml:space="preserve"> </w:t>
      </w:r>
      <w:r w:rsidRPr="003A3BFC">
        <w:rPr>
          <w:rFonts w:ascii="Arial" w:hAnsi="Arial" w:cs="Arial"/>
          <w:sz w:val="24"/>
          <w:szCs w:val="24"/>
        </w:rPr>
        <w:t>predanom</w:t>
      </w:r>
      <w:r w:rsidRPr="003A3BFC">
        <w:rPr>
          <w:rFonts w:ascii="Arial" w:hAnsi="Arial" w:cs="Arial"/>
          <w:spacing w:val="-2"/>
          <w:sz w:val="24"/>
          <w:szCs w:val="24"/>
        </w:rPr>
        <w:t xml:space="preserve"> </w:t>
      </w:r>
      <w:r w:rsidRPr="003A3BFC">
        <w:rPr>
          <w:rFonts w:ascii="Arial" w:hAnsi="Arial" w:cs="Arial"/>
          <w:sz w:val="24"/>
          <w:szCs w:val="24"/>
        </w:rPr>
        <w:t>GFI</w:t>
      </w:r>
      <w:r w:rsidRPr="003A3BFC">
        <w:rPr>
          <w:rFonts w:ascii="Arial" w:hAnsi="Arial" w:cs="Arial"/>
          <w:spacing w:val="-2"/>
          <w:sz w:val="24"/>
          <w:szCs w:val="24"/>
        </w:rPr>
        <w:t xml:space="preserve"> </w:t>
      </w:r>
      <w:r w:rsidRPr="003A3BFC">
        <w:rPr>
          <w:rFonts w:ascii="Arial" w:hAnsi="Arial" w:cs="Arial"/>
          <w:sz w:val="24"/>
          <w:szCs w:val="24"/>
        </w:rPr>
        <w:t>za</w:t>
      </w:r>
      <w:r w:rsidRPr="003A3BFC">
        <w:rPr>
          <w:rFonts w:ascii="Arial" w:hAnsi="Arial" w:cs="Arial"/>
          <w:spacing w:val="-6"/>
          <w:sz w:val="24"/>
          <w:szCs w:val="24"/>
        </w:rPr>
        <w:t xml:space="preserve"> </w:t>
      </w:r>
      <w:r w:rsidRPr="003A3BFC">
        <w:rPr>
          <w:rFonts w:ascii="Arial" w:hAnsi="Arial" w:cs="Arial"/>
          <w:sz w:val="24"/>
          <w:szCs w:val="24"/>
        </w:rPr>
        <w:t>2023.,</w:t>
      </w:r>
      <w:r w:rsidRPr="003A3BFC">
        <w:rPr>
          <w:rFonts w:ascii="Arial" w:hAnsi="Arial" w:cs="Arial"/>
          <w:spacing w:val="-2"/>
          <w:sz w:val="24"/>
          <w:szCs w:val="24"/>
        </w:rPr>
        <w:t xml:space="preserve"> </w:t>
      </w:r>
      <w:r w:rsidRPr="003A3BFC">
        <w:rPr>
          <w:rFonts w:ascii="Arial" w:hAnsi="Arial" w:cs="Arial"/>
          <w:sz w:val="24"/>
          <w:szCs w:val="24"/>
        </w:rPr>
        <w:t>kao</w:t>
      </w:r>
      <w:r w:rsidRPr="003A3BFC">
        <w:rPr>
          <w:rFonts w:ascii="Arial" w:hAnsi="Arial" w:cs="Arial"/>
          <w:spacing w:val="-5"/>
          <w:sz w:val="24"/>
          <w:szCs w:val="24"/>
        </w:rPr>
        <w:t xml:space="preserve"> </w:t>
      </w:r>
      <w:r w:rsidRPr="003A3BFC">
        <w:rPr>
          <w:rFonts w:ascii="Arial" w:hAnsi="Arial" w:cs="Arial"/>
          <w:sz w:val="24"/>
          <w:szCs w:val="24"/>
        </w:rPr>
        <w:t>imovina</w:t>
      </w:r>
      <w:r w:rsidRPr="003A3BFC">
        <w:rPr>
          <w:rFonts w:ascii="Arial" w:hAnsi="Arial" w:cs="Arial"/>
          <w:spacing w:val="-2"/>
          <w:sz w:val="24"/>
          <w:szCs w:val="24"/>
        </w:rPr>
        <w:t xml:space="preserve"> </w:t>
      </w:r>
      <w:r w:rsidRPr="003A3BFC">
        <w:rPr>
          <w:rFonts w:ascii="Arial" w:hAnsi="Arial" w:cs="Arial"/>
          <w:sz w:val="24"/>
          <w:szCs w:val="24"/>
        </w:rPr>
        <w:t>navedeno</w:t>
      </w:r>
      <w:r w:rsidRPr="003A3BFC">
        <w:rPr>
          <w:rFonts w:ascii="Arial" w:hAnsi="Arial" w:cs="Arial"/>
          <w:spacing w:val="-2"/>
          <w:sz w:val="24"/>
          <w:szCs w:val="24"/>
        </w:rPr>
        <w:t xml:space="preserve"> </w:t>
      </w:r>
      <w:r w:rsidRPr="003A3BFC">
        <w:rPr>
          <w:rFonts w:ascii="Arial" w:hAnsi="Arial" w:cs="Arial"/>
          <w:spacing w:val="-5"/>
          <w:sz w:val="24"/>
          <w:szCs w:val="24"/>
        </w:rPr>
        <w:t>je:</w:t>
      </w:r>
    </w:p>
    <w:p w:rsidRPr="003A3BFC" w:rsidR="003A3BFC" w:rsidP="003A3BFC" w:rsidRDefault="003A3BFC">
      <w:pPr>
        <w:pStyle w:val="Tijeloteksta"/>
        <w:spacing w:before="85"/>
        <w:rPr>
          <w:rFonts w:cs="Arial"/>
          <w:szCs w:val="24"/>
        </w:rPr>
      </w:pPr>
    </w:p>
    <w:tbl>
      <w:tblPr>
        <w:tblStyle w:val="TableNormal"/>
        <w:tblW w:w="0" w:type="auto"/>
        <w:tblInd w:w="598"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Look w:firstRow="1" w:lastRow="1" w:firstColumn="1" w:lastColumn="1" w:noHBand="0" w:noVBand="0" w:val="01E0"/>
      </w:tblPr>
      <w:tblGrid>
        <w:gridCol w:w="4649"/>
        <w:gridCol w:w="873"/>
        <w:gridCol w:w="1732"/>
        <w:gridCol w:w="1729"/>
      </w:tblGrid>
      <w:tr w:rsidRPr="003A3BFC" w:rsidR="003A3BFC" w:rsidTr="003A3BFC">
        <w:trPr>
          <w:trHeight w:val="282"/>
        </w:trPr>
        <w:tc>
          <w:tcPr>
            <w:tcW w:w="4649" w:type="dxa"/>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C)</w:t>
            </w:r>
            <w:r w:rsidRPr="003A3BFC">
              <w:rPr>
                <w:rFonts w:ascii="Arial" w:hAnsi="Arial" w:cs="Arial"/>
                <w:spacing w:val="-8"/>
                <w:sz w:val="24"/>
                <w:szCs w:val="24"/>
              </w:rPr>
              <w:t xml:space="preserve"> </w:t>
            </w:r>
            <w:r w:rsidRPr="003A3BFC">
              <w:rPr>
                <w:rFonts w:ascii="Arial" w:hAnsi="Arial" w:cs="Arial"/>
                <w:sz w:val="24"/>
                <w:szCs w:val="24"/>
              </w:rPr>
              <w:t>KRATKOTRAJNA</w:t>
            </w:r>
            <w:r w:rsidRPr="003A3BFC">
              <w:rPr>
                <w:rFonts w:ascii="Arial" w:hAnsi="Arial" w:cs="Arial"/>
                <w:spacing w:val="-8"/>
                <w:sz w:val="24"/>
                <w:szCs w:val="24"/>
              </w:rPr>
              <w:t xml:space="preserve"> </w:t>
            </w:r>
            <w:r w:rsidRPr="003A3BFC">
              <w:rPr>
                <w:rFonts w:ascii="Arial" w:hAnsi="Arial" w:cs="Arial"/>
                <w:spacing w:val="-2"/>
                <w:sz w:val="24"/>
                <w:szCs w:val="24"/>
              </w:rPr>
              <w:t>IMOVINA</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CECEC"/>
          </w:tcPr>
          <w:p w:rsidRPr="003A3BFC" w:rsidR="003A3BFC" w:rsidP="003A3BFC" w:rsidRDefault="003A3BFC">
            <w:pPr>
              <w:pStyle w:val="TableParagraph"/>
              <w:spacing w:before="3"/>
              <w:ind w:left="67"/>
              <w:rPr>
                <w:rFonts w:ascii="Arial" w:hAnsi="Arial" w:cs="Arial"/>
                <w:sz w:val="24"/>
                <w:szCs w:val="24"/>
              </w:rPr>
            </w:pPr>
            <w:r w:rsidRPr="003A3BFC">
              <w:rPr>
                <w:rFonts w:ascii="Arial" w:hAnsi="Arial" w:cs="Arial"/>
                <w:spacing w:val="-2"/>
                <w:sz w:val="24"/>
                <w:szCs w:val="24"/>
              </w:rPr>
              <w:t>73.101,47</w:t>
            </w:r>
          </w:p>
        </w:tc>
        <w:tc>
          <w:tcPr>
            <w:tcW w:w="1729" w:type="dxa"/>
            <w:shd w:val="clear" w:color="auto" w:fill="ECECEC"/>
          </w:tcPr>
          <w:p w:rsidRPr="003A3BFC" w:rsidR="003A3BFC" w:rsidP="003A3BFC" w:rsidRDefault="003A3BFC">
            <w:pPr>
              <w:pStyle w:val="TableParagraph"/>
              <w:spacing w:before="3"/>
              <w:ind w:left="66"/>
              <w:rPr>
                <w:rFonts w:ascii="Arial" w:hAnsi="Arial" w:cs="Arial"/>
                <w:sz w:val="24"/>
                <w:szCs w:val="24"/>
              </w:rPr>
            </w:pPr>
            <w:r w:rsidRPr="003A3BFC">
              <w:rPr>
                <w:rFonts w:ascii="Arial" w:hAnsi="Arial" w:cs="Arial"/>
                <w:spacing w:val="-2"/>
                <w:sz w:val="24"/>
                <w:szCs w:val="24"/>
              </w:rPr>
              <w:t>111.979,66</w:t>
            </w:r>
          </w:p>
        </w:tc>
      </w:tr>
      <w:tr w:rsidRPr="003A3BFC" w:rsidR="003A3BFC" w:rsidTr="003A3BFC">
        <w:trPr>
          <w:trHeight w:val="282"/>
        </w:trPr>
        <w:tc>
          <w:tcPr>
            <w:tcW w:w="4649" w:type="dxa"/>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w:t>
            </w:r>
            <w:r w:rsidRPr="003A3BFC">
              <w:rPr>
                <w:rFonts w:ascii="Arial" w:hAnsi="Arial" w:cs="Arial"/>
                <w:spacing w:val="-2"/>
                <w:sz w:val="24"/>
                <w:szCs w:val="24"/>
              </w:rPr>
              <w:t xml:space="preserve"> ZALIHE</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3E3E3"/>
          </w:tcPr>
          <w:p w:rsidRPr="003A3BFC" w:rsidR="003A3BFC" w:rsidP="003A3BFC" w:rsidRDefault="003A3BFC">
            <w:pPr>
              <w:pStyle w:val="TableParagraph"/>
              <w:spacing w:before="3"/>
              <w:ind w:left="67"/>
              <w:rPr>
                <w:rFonts w:ascii="Arial" w:hAnsi="Arial" w:cs="Arial"/>
                <w:sz w:val="24"/>
                <w:szCs w:val="24"/>
              </w:rPr>
            </w:pPr>
            <w:r w:rsidRPr="003A3BFC">
              <w:rPr>
                <w:rFonts w:ascii="Arial" w:hAnsi="Arial" w:cs="Arial"/>
                <w:spacing w:val="-10"/>
                <w:sz w:val="24"/>
                <w:szCs w:val="24"/>
              </w:rPr>
              <w:t>-</w:t>
            </w:r>
          </w:p>
        </w:tc>
        <w:tc>
          <w:tcPr>
            <w:tcW w:w="1729" w:type="dxa"/>
            <w:shd w:val="clear" w:color="auto" w:fill="E3E3E3"/>
          </w:tcPr>
          <w:p w:rsidRPr="003A3BFC" w:rsidR="003A3BFC" w:rsidP="003A3BFC" w:rsidRDefault="003A3BFC">
            <w:pPr>
              <w:pStyle w:val="TableParagraph"/>
              <w:spacing w:before="3"/>
              <w:ind w:left="66"/>
              <w:rPr>
                <w:rFonts w:ascii="Arial" w:hAnsi="Arial" w:cs="Arial"/>
                <w:sz w:val="24"/>
                <w:szCs w:val="24"/>
              </w:rPr>
            </w:pPr>
            <w:r w:rsidRPr="003A3BFC">
              <w:rPr>
                <w:rFonts w:ascii="Arial" w:hAnsi="Arial" w:cs="Arial"/>
                <w:spacing w:val="-10"/>
                <w:sz w:val="24"/>
                <w:szCs w:val="24"/>
              </w:rPr>
              <w:t>-</w:t>
            </w:r>
          </w:p>
        </w:tc>
      </w:tr>
      <w:tr w:rsidRPr="003A3BFC" w:rsidR="003A3BFC" w:rsidTr="003A3BFC">
        <w:trPr>
          <w:trHeight w:val="282"/>
        </w:trPr>
        <w:tc>
          <w:tcPr>
            <w:tcW w:w="4649" w:type="dxa"/>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II.</w:t>
            </w:r>
            <w:r w:rsidRPr="003A3BFC">
              <w:rPr>
                <w:rFonts w:ascii="Arial" w:hAnsi="Arial" w:cs="Arial"/>
                <w:spacing w:val="-4"/>
                <w:sz w:val="24"/>
                <w:szCs w:val="24"/>
              </w:rPr>
              <w:t xml:space="preserve"> </w:t>
            </w:r>
            <w:r w:rsidRPr="003A3BFC">
              <w:rPr>
                <w:rFonts w:ascii="Arial" w:hAnsi="Arial" w:cs="Arial"/>
                <w:spacing w:val="-2"/>
                <w:sz w:val="24"/>
                <w:szCs w:val="24"/>
              </w:rPr>
              <w:t>POTRAŽIVANJA</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CECEC"/>
          </w:tcPr>
          <w:p w:rsidRPr="003A3BFC" w:rsidR="003A3BFC" w:rsidP="003A3BFC" w:rsidRDefault="003A3BFC">
            <w:pPr>
              <w:pStyle w:val="TableParagraph"/>
              <w:spacing w:before="3"/>
              <w:ind w:left="67"/>
              <w:rPr>
                <w:rFonts w:ascii="Arial" w:hAnsi="Arial" w:cs="Arial"/>
                <w:sz w:val="24"/>
                <w:szCs w:val="24"/>
              </w:rPr>
            </w:pPr>
            <w:r w:rsidRPr="003A3BFC">
              <w:rPr>
                <w:rFonts w:ascii="Arial" w:hAnsi="Arial" w:cs="Arial"/>
                <w:spacing w:val="-2"/>
                <w:sz w:val="24"/>
                <w:szCs w:val="24"/>
              </w:rPr>
              <w:t>13.787,64</w:t>
            </w:r>
          </w:p>
        </w:tc>
        <w:tc>
          <w:tcPr>
            <w:tcW w:w="1729" w:type="dxa"/>
            <w:shd w:val="clear" w:color="auto" w:fill="ECECEC"/>
          </w:tcPr>
          <w:p w:rsidRPr="003A3BFC" w:rsidR="003A3BFC" w:rsidP="003A3BFC" w:rsidRDefault="003A3BFC">
            <w:pPr>
              <w:pStyle w:val="TableParagraph"/>
              <w:spacing w:before="3"/>
              <w:ind w:left="66"/>
              <w:rPr>
                <w:rFonts w:ascii="Arial" w:hAnsi="Arial" w:cs="Arial"/>
                <w:sz w:val="24"/>
                <w:szCs w:val="24"/>
              </w:rPr>
            </w:pPr>
            <w:r w:rsidRPr="003A3BFC">
              <w:rPr>
                <w:rFonts w:ascii="Arial" w:hAnsi="Arial" w:cs="Arial"/>
                <w:spacing w:val="-2"/>
                <w:sz w:val="24"/>
                <w:szCs w:val="24"/>
              </w:rPr>
              <w:t>85.582,52</w:t>
            </w:r>
          </w:p>
        </w:tc>
      </w:tr>
      <w:tr w:rsidRPr="003A3BFC" w:rsidR="003A3BFC" w:rsidTr="003A3BFC">
        <w:trPr>
          <w:trHeight w:val="562"/>
        </w:trPr>
        <w:tc>
          <w:tcPr>
            <w:tcW w:w="4649" w:type="dxa"/>
            <w:shd w:val="clear" w:color="auto" w:fill="E3E3E3"/>
          </w:tcPr>
          <w:p w:rsidRPr="003A3BFC" w:rsidR="003A3BFC" w:rsidP="003A3BFC" w:rsidRDefault="003A3BFC">
            <w:pPr>
              <w:pStyle w:val="TableParagraph"/>
              <w:tabs>
                <w:tab w:val="left" w:pos="860"/>
                <w:tab w:val="left" w:pos="3142"/>
              </w:tabs>
              <w:spacing w:before="5"/>
              <w:ind w:left="64"/>
              <w:rPr>
                <w:rFonts w:ascii="Arial" w:hAnsi="Arial" w:cs="Arial"/>
                <w:sz w:val="24"/>
                <w:szCs w:val="24"/>
              </w:rPr>
            </w:pPr>
            <w:r w:rsidRPr="003A3BFC">
              <w:rPr>
                <w:rFonts w:ascii="Arial" w:hAnsi="Arial" w:cs="Arial"/>
                <w:spacing w:val="-4"/>
                <w:sz w:val="24"/>
                <w:szCs w:val="24"/>
              </w:rPr>
              <w:t>III.</w:t>
            </w:r>
            <w:r w:rsidRPr="003A3BFC">
              <w:rPr>
                <w:rFonts w:ascii="Arial" w:hAnsi="Arial" w:cs="Arial"/>
                <w:sz w:val="24"/>
                <w:szCs w:val="24"/>
              </w:rPr>
              <w:tab/>
            </w:r>
            <w:r w:rsidRPr="003A3BFC">
              <w:rPr>
                <w:rFonts w:ascii="Arial" w:hAnsi="Arial" w:cs="Arial"/>
                <w:spacing w:val="-2"/>
                <w:sz w:val="24"/>
                <w:szCs w:val="24"/>
              </w:rPr>
              <w:t>KRATKOTRAJNA</w:t>
            </w:r>
            <w:r w:rsidRPr="003A3BFC">
              <w:rPr>
                <w:rFonts w:ascii="Arial" w:hAnsi="Arial" w:cs="Arial"/>
                <w:sz w:val="24"/>
                <w:szCs w:val="24"/>
              </w:rPr>
              <w:tab/>
            </w:r>
            <w:r w:rsidRPr="003A3BFC">
              <w:rPr>
                <w:rFonts w:ascii="Arial" w:hAnsi="Arial" w:cs="Arial"/>
                <w:spacing w:val="-2"/>
                <w:sz w:val="24"/>
                <w:szCs w:val="24"/>
              </w:rPr>
              <w:t>FINANCIJSKA</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pacing w:val="-2"/>
                <w:sz w:val="24"/>
                <w:szCs w:val="24"/>
              </w:rPr>
              <w:t>IMOVINA</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3E3E3"/>
          </w:tcPr>
          <w:p w:rsidRPr="003A3BFC" w:rsidR="003A3BFC" w:rsidP="003A3BFC" w:rsidRDefault="003A3BFC">
            <w:pPr>
              <w:pStyle w:val="TableParagraph"/>
              <w:spacing w:before="144"/>
              <w:ind w:left="67"/>
              <w:rPr>
                <w:rFonts w:ascii="Arial" w:hAnsi="Arial" w:cs="Arial"/>
                <w:sz w:val="24"/>
                <w:szCs w:val="24"/>
              </w:rPr>
            </w:pPr>
            <w:r w:rsidRPr="003A3BFC">
              <w:rPr>
                <w:rFonts w:ascii="Arial" w:hAnsi="Arial" w:cs="Arial"/>
                <w:spacing w:val="-2"/>
                <w:sz w:val="24"/>
                <w:szCs w:val="24"/>
              </w:rPr>
              <w:t>51.077,05</w:t>
            </w:r>
          </w:p>
        </w:tc>
        <w:tc>
          <w:tcPr>
            <w:tcW w:w="1729" w:type="dxa"/>
            <w:shd w:val="clear" w:color="auto" w:fill="E3E3E3"/>
          </w:tcPr>
          <w:p w:rsidRPr="003A3BFC" w:rsidR="003A3BFC" w:rsidP="003A3BFC" w:rsidRDefault="003A3BFC">
            <w:pPr>
              <w:pStyle w:val="TableParagraph"/>
              <w:spacing w:before="144"/>
              <w:ind w:left="66"/>
              <w:rPr>
                <w:rFonts w:ascii="Arial" w:hAnsi="Arial" w:cs="Arial"/>
                <w:sz w:val="24"/>
                <w:szCs w:val="24"/>
              </w:rPr>
            </w:pPr>
            <w:r w:rsidRPr="003A3BFC">
              <w:rPr>
                <w:rFonts w:ascii="Arial" w:hAnsi="Arial" w:cs="Arial"/>
                <w:spacing w:val="-2"/>
                <w:sz w:val="24"/>
                <w:szCs w:val="24"/>
              </w:rPr>
              <w:t>26.388,17</w:t>
            </w:r>
          </w:p>
        </w:tc>
      </w:tr>
      <w:tr w:rsidRPr="003A3BFC" w:rsidR="003A3BFC" w:rsidTr="003A3BFC">
        <w:trPr>
          <w:trHeight w:val="282"/>
        </w:trPr>
        <w:tc>
          <w:tcPr>
            <w:tcW w:w="4649" w:type="dxa"/>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IV.</w:t>
            </w:r>
            <w:r w:rsidRPr="003A3BFC">
              <w:rPr>
                <w:rFonts w:ascii="Arial" w:hAnsi="Arial" w:cs="Arial"/>
                <w:spacing w:val="-3"/>
                <w:sz w:val="24"/>
                <w:szCs w:val="24"/>
              </w:rPr>
              <w:t xml:space="preserve"> </w:t>
            </w:r>
            <w:r w:rsidRPr="003A3BFC">
              <w:rPr>
                <w:rFonts w:ascii="Arial" w:hAnsi="Arial" w:cs="Arial"/>
                <w:sz w:val="24"/>
                <w:szCs w:val="24"/>
              </w:rPr>
              <w:t>NOVAC</w:t>
            </w:r>
            <w:r w:rsidRPr="003A3BFC">
              <w:rPr>
                <w:rFonts w:ascii="Arial" w:hAnsi="Arial" w:cs="Arial"/>
                <w:spacing w:val="-4"/>
                <w:sz w:val="24"/>
                <w:szCs w:val="24"/>
              </w:rPr>
              <w:t xml:space="preserve"> </w:t>
            </w:r>
            <w:r w:rsidRPr="003A3BFC">
              <w:rPr>
                <w:rFonts w:ascii="Arial" w:hAnsi="Arial" w:cs="Arial"/>
                <w:sz w:val="24"/>
                <w:szCs w:val="24"/>
              </w:rPr>
              <w:t>U</w:t>
            </w:r>
            <w:r w:rsidRPr="003A3BFC">
              <w:rPr>
                <w:rFonts w:ascii="Arial" w:hAnsi="Arial" w:cs="Arial"/>
                <w:spacing w:val="-3"/>
                <w:sz w:val="24"/>
                <w:szCs w:val="24"/>
              </w:rPr>
              <w:t xml:space="preserve"> </w:t>
            </w:r>
            <w:r w:rsidRPr="003A3BFC">
              <w:rPr>
                <w:rFonts w:ascii="Arial" w:hAnsi="Arial" w:cs="Arial"/>
                <w:sz w:val="24"/>
                <w:szCs w:val="24"/>
              </w:rPr>
              <w:t>BANCI</w:t>
            </w:r>
            <w:r w:rsidRPr="003A3BFC">
              <w:rPr>
                <w:rFonts w:ascii="Arial" w:hAnsi="Arial" w:cs="Arial"/>
                <w:spacing w:val="-5"/>
                <w:sz w:val="24"/>
                <w:szCs w:val="24"/>
              </w:rPr>
              <w:t xml:space="preserve"> </w:t>
            </w:r>
            <w:r w:rsidRPr="003A3BFC">
              <w:rPr>
                <w:rFonts w:ascii="Arial" w:hAnsi="Arial" w:cs="Arial"/>
                <w:sz w:val="24"/>
                <w:szCs w:val="24"/>
              </w:rPr>
              <w:t>I</w:t>
            </w:r>
            <w:r w:rsidRPr="003A3BFC">
              <w:rPr>
                <w:rFonts w:ascii="Arial" w:hAnsi="Arial" w:cs="Arial"/>
                <w:spacing w:val="-4"/>
                <w:sz w:val="24"/>
                <w:szCs w:val="24"/>
              </w:rPr>
              <w:t xml:space="preserve"> </w:t>
            </w:r>
            <w:r w:rsidRPr="003A3BFC">
              <w:rPr>
                <w:rFonts w:ascii="Arial" w:hAnsi="Arial" w:cs="Arial"/>
                <w:spacing w:val="-2"/>
                <w:sz w:val="24"/>
                <w:szCs w:val="24"/>
              </w:rPr>
              <w:t>BLAGAJNI</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CECEC"/>
          </w:tcPr>
          <w:p w:rsidRPr="003A3BFC" w:rsidR="003A3BFC" w:rsidP="003A3BFC" w:rsidRDefault="003A3BFC">
            <w:pPr>
              <w:pStyle w:val="TableParagraph"/>
              <w:spacing w:before="3"/>
              <w:ind w:left="67"/>
              <w:rPr>
                <w:rFonts w:ascii="Arial" w:hAnsi="Arial" w:cs="Arial"/>
                <w:sz w:val="24"/>
                <w:szCs w:val="24"/>
              </w:rPr>
            </w:pPr>
            <w:r w:rsidRPr="003A3BFC">
              <w:rPr>
                <w:rFonts w:ascii="Arial" w:hAnsi="Arial" w:cs="Arial"/>
                <w:spacing w:val="-2"/>
                <w:sz w:val="24"/>
                <w:szCs w:val="24"/>
              </w:rPr>
              <w:t>8.236,78</w:t>
            </w:r>
          </w:p>
        </w:tc>
        <w:tc>
          <w:tcPr>
            <w:tcW w:w="1729" w:type="dxa"/>
            <w:shd w:val="clear" w:color="auto" w:fill="ECECEC"/>
          </w:tcPr>
          <w:p w:rsidRPr="003A3BFC" w:rsidR="003A3BFC" w:rsidP="003A3BFC" w:rsidRDefault="003A3BFC">
            <w:pPr>
              <w:pStyle w:val="TableParagraph"/>
              <w:spacing w:before="3"/>
              <w:ind w:left="66"/>
              <w:rPr>
                <w:rFonts w:ascii="Arial" w:hAnsi="Arial" w:cs="Arial"/>
                <w:sz w:val="24"/>
                <w:szCs w:val="24"/>
              </w:rPr>
            </w:pPr>
            <w:r w:rsidRPr="003A3BFC">
              <w:rPr>
                <w:rFonts w:ascii="Arial" w:hAnsi="Arial" w:cs="Arial"/>
                <w:spacing w:val="-4"/>
                <w:sz w:val="24"/>
                <w:szCs w:val="24"/>
              </w:rPr>
              <w:t>8,97</w:t>
            </w:r>
          </w:p>
        </w:tc>
      </w:tr>
      <w:tr w:rsidRPr="003A3BFC" w:rsidR="003A3BFC" w:rsidTr="003A3BFC">
        <w:trPr>
          <w:trHeight w:val="560"/>
        </w:trPr>
        <w:tc>
          <w:tcPr>
            <w:tcW w:w="4649" w:type="dxa"/>
            <w:shd w:val="clear" w:color="auto" w:fill="E3E3E3"/>
          </w:tcPr>
          <w:p w:rsidRPr="003A3BFC" w:rsidR="003A3BFC" w:rsidP="003A3BFC" w:rsidRDefault="003A3BFC">
            <w:pPr>
              <w:pStyle w:val="TableParagraph"/>
              <w:tabs>
                <w:tab w:val="left" w:pos="682"/>
                <w:tab w:val="left" w:pos="1995"/>
                <w:tab w:val="left" w:pos="3492"/>
              </w:tabs>
              <w:spacing w:before="3"/>
              <w:ind w:left="64"/>
              <w:rPr>
                <w:rFonts w:ascii="Arial" w:hAnsi="Arial" w:cs="Arial"/>
                <w:sz w:val="24"/>
                <w:szCs w:val="24"/>
              </w:rPr>
            </w:pPr>
            <w:r w:rsidRPr="003A3BFC">
              <w:rPr>
                <w:rFonts w:ascii="Arial" w:hAnsi="Arial" w:cs="Arial"/>
                <w:spacing w:val="-5"/>
                <w:sz w:val="24"/>
                <w:szCs w:val="24"/>
              </w:rPr>
              <w:t>D)</w:t>
            </w:r>
            <w:r w:rsidRPr="003A3BFC">
              <w:rPr>
                <w:rFonts w:ascii="Arial" w:hAnsi="Arial" w:cs="Arial"/>
                <w:sz w:val="24"/>
                <w:szCs w:val="24"/>
              </w:rPr>
              <w:tab/>
            </w:r>
            <w:r w:rsidRPr="003A3BFC">
              <w:rPr>
                <w:rFonts w:ascii="Arial" w:hAnsi="Arial" w:cs="Arial"/>
                <w:spacing w:val="-2"/>
                <w:sz w:val="24"/>
                <w:szCs w:val="24"/>
              </w:rPr>
              <w:t>PLAĆENI</w:t>
            </w:r>
            <w:r w:rsidRPr="003A3BFC">
              <w:rPr>
                <w:rFonts w:ascii="Arial" w:hAnsi="Arial" w:cs="Arial"/>
                <w:sz w:val="24"/>
                <w:szCs w:val="24"/>
              </w:rPr>
              <w:tab/>
            </w:r>
            <w:r w:rsidRPr="003A3BFC">
              <w:rPr>
                <w:rFonts w:ascii="Arial" w:hAnsi="Arial" w:cs="Arial"/>
                <w:spacing w:val="-2"/>
                <w:sz w:val="24"/>
                <w:szCs w:val="24"/>
              </w:rPr>
              <w:t>TROŠKOVI</w:t>
            </w:r>
            <w:r w:rsidRPr="003A3BFC">
              <w:rPr>
                <w:rFonts w:ascii="Arial" w:hAnsi="Arial" w:cs="Arial"/>
                <w:sz w:val="24"/>
                <w:szCs w:val="24"/>
              </w:rPr>
              <w:tab/>
            </w:r>
            <w:r w:rsidRPr="003A3BFC">
              <w:rPr>
                <w:rFonts w:ascii="Arial" w:hAnsi="Arial" w:cs="Arial"/>
                <w:spacing w:val="-2"/>
                <w:sz w:val="24"/>
                <w:szCs w:val="24"/>
              </w:rPr>
              <w:t>BUDUĆEG</w:t>
            </w:r>
          </w:p>
          <w:p w:rsidRPr="003A3BFC" w:rsidR="003A3BFC" w:rsidP="003A3BFC" w:rsidRDefault="003A3BFC">
            <w:pPr>
              <w:pStyle w:val="TableParagraph"/>
              <w:spacing w:before="25"/>
              <w:ind w:left="64"/>
              <w:rPr>
                <w:rFonts w:ascii="Arial" w:hAnsi="Arial" w:cs="Arial"/>
                <w:sz w:val="24"/>
                <w:szCs w:val="24"/>
              </w:rPr>
            </w:pPr>
            <w:r w:rsidRPr="003A3BFC">
              <w:rPr>
                <w:rFonts w:ascii="Arial" w:hAnsi="Arial" w:cs="Arial"/>
                <w:sz w:val="24"/>
                <w:szCs w:val="24"/>
              </w:rPr>
              <w:t>RAZDOBLJA</w:t>
            </w:r>
            <w:r w:rsidRPr="003A3BFC">
              <w:rPr>
                <w:rFonts w:ascii="Arial" w:hAnsi="Arial" w:cs="Arial"/>
                <w:spacing w:val="-8"/>
                <w:sz w:val="24"/>
                <w:szCs w:val="24"/>
              </w:rPr>
              <w:t xml:space="preserve"> </w:t>
            </w:r>
            <w:r w:rsidRPr="003A3BFC">
              <w:rPr>
                <w:rFonts w:ascii="Arial" w:hAnsi="Arial" w:cs="Arial"/>
                <w:sz w:val="24"/>
                <w:szCs w:val="24"/>
              </w:rPr>
              <w:t>I</w:t>
            </w:r>
            <w:r w:rsidRPr="003A3BFC">
              <w:rPr>
                <w:rFonts w:ascii="Arial" w:hAnsi="Arial" w:cs="Arial"/>
                <w:spacing w:val="-8"/>
                <w:sz w:val="24"/>
                <w:szCs w:val="24"/>
              </w:rPr>
              <w:t xml:space="preserve"> </w:t>
            </w:r>
            <w:r w:rsidRPr="003A3BFC">
              <w:rPr>
                <w:rFonts w:ascii="Arial" w:hAnsi="Arial" w:cs="Arial"/>
                <w:sz w:val="24"/>
                <w:szCs w:val="24"/>
              </w:rPr>
              <w:t>OBRAČUNATI</w:t>
            </w:r>
            <w:r w:rsidRPr="003A3BFC">
              <w:rPr>
                <w:rFonts w:ascii="Arial" w:hAnsi="Arial" w:cs="Arial"/>
                <w:spacing w:val="-8"/>
                <w:sz w:val="24"/>
                <w:szCs w:val="24"/>
              </w:rPr>
              <w:t xml:space="preserve"> </w:t>
            </w:r>
            <w:r w:rsidRPr="003A3BFC">
              <w:rPr>
                <w:rFonts w:ascii="Arial" w:hAnsi="Arial" w:cs="Arial"/>
                <w:spacing w:val="-2"/>
                <w:sz w:val="24"/>
                <w:szCs w:val="24"/>
              </w:rPr>
              <w:t>PRIHODI</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3E3E3"/>
          </w:tcPr>
          <w:p w:rsidRPr="003A3BFC" w:rsidR="003A3BFC" w:rsidP="003A3BFC" w:rsidRDefault="003A3BFC">
            <w:pPr>
              <w:pStyle w:val="TableParagraph"/>
              <w:spacing w:before="142"/>
              <w:ind w:left="67"/>
              <w:rPr>
                <w:rFonts w:ascii="Arial" w:hAnsi="Arial" w:cs="Arial"/>
                <w:sz w:val="24"/>
                <w:szCs w:val="24"/>
              </w:rPr>
            </w:pPr>
            <w:r w:rsidRPr="003A3BFC">
              <w:rPr>
                <w:rFonts w:ascii="Arial" w:hAnsi="Arial" w:cs="Arial"/>
                <w:spacing w:val="-10"/>
                <w:sz w:val="24"/>
                <w:szCs w:val="24"/>
              </w:rPr>
              <w:t>-</w:t>
            </w:r>
          </w:p>
        </w:tc>
        <w:tc>
          <w:tcPr>
            <w:tcW w:w="1729" w:type="dxa"/>
            <w:shd w:val="clear" w:color="auto" w:fill="E3E3E3"/>
          </w:tcPr>
          <w:p w:rsidRPr="003A3BFC" w:rsidR="003A3BFC" w:rsidP="003A3BFC" w:rsidRDefault="003A3BFC">
            <w:pPr>
              <w:pStyle w:val="TableParagraph"/>
              <w:spacing w:before="142"/>
              <w:ind w:left="66"/>
              <w:rPr>
                <w:rFonts w:ascii="Arial" w:hAnsi="Arial" w:cs="Arial"/>
                <w:sz w:val="24"/>
                <w:szCs w:val="24"/>
              </w:rPr>
            </w:pPr>
            <w:r w:rsidRPr="003A3BFC">
              <w:rPr>
                <w:rFonts w:ascii="Arial" w:hAnsi="Arial" w:cs="Arial"/>
                <w:spacing w:val="-10"/>
                <w:sz w:val="24"/>
                <w:szCs w:val="24"/>
              </w:rPr>
              <w:t>-</w:t>
            </w:r>
          </w:p>
        </w:tc>
      </w:tr>
      <w:tr w:rsidRPr="003A3BFC" w:rsidR="003A3BFC" w:rsidTr="003A3BFC">
        <w:trPr>
          <w:trHeight w:val="282"/>
        </w:trPr>
        <w:tc>
          <w:tcPr>
            <w:tcW w:w="4649" w:type="dxa"/>
            <w:shd w:val="clear" w:color="auto" w:fill="ECECEC"/>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E)</w:t>
            </w:r>
            <w:r w:rsidRPr="003A3BFC">
              <w:rPr>
                <w:rFonts w:ascii="Arial" w:hAnsi="Arial" w:cs="Arial"/>
                <w:spacing w:val="-4"/>
                <w:sz w:val="24"/>
                <w:szCs w:val="24"/>
              </w:rPr>
              <w:t xml:space="preserve"> </w:t>
            </w:r>
            <w:r w:rsidRPr="003A3BFC">
              <w:rPr>
                <w:rFonts w:ascii="Arial" w:hAnsi="Arial" w:cs="Arial"/>
                <w:sz w:val="24"/>
                <w:szCs w:val="24"/>
              </w:rPr>
              <w:t>UKUPNO</w:t>
            </w:r>
            <w:r w:rsidRPr="003A3BFC">
              <w:rPr>
                <w:rFonts w:ascii="Arial" w:hAnsi="Arial" w:cs="Arial"/>
                <w:spacing w:val="-3"/>
                <w:sz w:val="24"/>
                <w:szCs w:val="24"/>
              </w:rPr>
              <w:t xml:space="preserve"> </w:t>
            </w:r>
            <w:r w:rsidRPr="003A3BFC">
              <w:rPr>
                <w:rFonts w:ascii="Arial" w:hAnsi="Arial" w:cs="Arial"/>
                <w:spacing w:val="-2"/>
                <w:sz w:val="24"/>
                <w:szCs w:val="24"/>
              </w:rPr>
              <w:t>AKTIVA</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CECEC"/>
          </w:tcPr>
          <w:p w:rsidRPr="003A3BFC" w:rsidR="003A3BFC" w:rsidP="003A3BFC" w:rsidRDefault="003A3BFC">
            <w:pPr>
              <w:pStyle w:val="TableParagraph"/>
              <w:spacing w:before="3"/>
              <w:ind w:left="67"/>
              <w:rPr>
                <w:rFonts w:ascii="Arial" w:hAnsi="Arial" w:cs="Arial"/>
                <w:sz w:val="24"/>
                <w:szCs w:val="24"/>
              </w:rPr>
            </w:pPr>
            <w:r w:rsidRPr="003A3BFC">
              <w:rPr>
                <w:rFonts w:ascii="Arial" w:hAnsi="Arial" w:cs="Arial"/>
                <w:spacing w:val="-2"/>
                <w:sz w:val="24"/>
                <w:szCs w:val="24"/>
              </w:rPr>
              <w:t>73.738,54</w:t>
            </w:r>
          </w:p>
        </w:tc>
        <w:tc>
          <w:tcPr>
            <w:tcW w:w="1729" w:type="dxa"/>
            <w:shd w:val="clear" w:color="auto" w:fill="ECECEC"/>
          </w:tcPr>
          <w:p w:rsidRPr="003A3BFC" w:rsidR="003A3BFC" w:rsidP="003A3BFC" w:rsidRDefault="003A3BFC">
            <w:pPr>
              <w:pStyle w:val="TableParagraph"/>
              <w:spacing w:before="3"/>
              <w:ind w:left="66"/>
              <w:rPr>
                <w:rFonts w:ascii="Arial" w:hAnsi="Arial" w:cs="Arial"/>
                <w:sz w:val="24"/>
                <w:szCs w:val="24"/>
              </w:rPr>
            </w:pPr>
            <w:r w:rsidRPr="003A3BFC">
              <w:rPr>
                <w:rFonts w:ascii="Arial" w:hAnsi="Arial" w:cs="Arial"/>
                <w:spacing w:val="-2"/>
                <w:sz w:val="24"/>
                <w:szCs w:val="24"/>
              </w:rPr>
              <w:t>111.979,66</w:t>
            </w:r>
          </w:p>
        </w:tc>
      </w:tr>
      <w:tr w:rsidRPr="003A3BFC" w:rsidR="003A3BFC" w:rsidTr="003A3BFC">
        <w:trPr>
          <w:trHeight w:val="281"/>
        </w:trPr>
        <w:tc>
          <w:tcPr>
            <w:tcW w:w="4649" w:type="dxa"/>
            <w:shd w:val="clear" w:color="auto" w:fill="E3E3E3"/>
          </w:tcPr>
          <w:p w:rsidRPr="003A3BFC" w:rsidR="003A3BFC" w:rsidP="003A3BFC" w:rsidRDefault="003A3BFC">
            <w:pPr>
              <w:pStyle w:val="TableParagraph"/>
              <w:spacing w:before="3"/>
              <w:ind w:left="64"/>
              <w:rPr>
                <w:rFonts w:ascii="Arial" w:hAnsi="Arial" w:cs="Arial"/>
                <w:sz w:val="24"/>
                <w:szCs w:val="24"/>
              </w:rPr>
            </w:pPr>
            <w:r w:rsidRPr="003A3BFC">
              <w:rPr>
                <w:rFonts w:ascii="Arial" w:hAnsi="Arial" w:cs="Arial"/>
                <w:sz w:val="24"/>
                <w:szCs w:val="24"/>
              </w:rPr>
              <w:t>F)</w:t>
            </w:r>
            <w:r w:rsidRPr="003A3BFC">
              <w:rPr>
                <w:rFonts w:ascii="Arial" w:hAnsi="Arial" w:cs="Arial"/>
                <w:spacing w:val="-8"/>
                <w:sz w:val="24"/>
                <w:szCs w:val="24"/>
              </w:rPr>
              <w:t xml:space="preserve"> </w:t>
            </w:r>
            <w:r w:rsidRPr="003A3BFC">
              <w:rPr>
                <w:rFonts w:ascii="Arial" w:hAnsi="Arial" w:cs="Arial"/>
                <w:sz w:val="24"/>
                <w:szCs w:val="24"/>
              </w:rPr>
              <w:t>IZVANBILANČNI</w:t>
            </w:r>
            <w:r w:rsidRPr="003A3BFC">
              <w:rPr>
                <w:rFonts w:ascii="Arial" w:hAnsi="Arial" w:cs="Arial"/>
                <w:spacing w:val="-9"/>
                <w:sz w:val="24"/>
                <w:szCs w:val="24"/>
              </w:rPr>
              <w:t xml:space="preserve"> </w:t>
            </w:r>
            <w:r w:rsidRPr="003A3BFC">
              <w:rPr>
                <w:rFonts w:ascii="Arial" w:hAnsi="Arial" w:cs="Arial"/>
                <w:spacing w:val="-2"/>
                <w:sz w:val="24"/>
                <w:szCs w:val="24"/>
              </w:rPr>
              <w:t>ZAPISI</w:t>
            </w:r>
          </w:p>
        </w:tc>
        <w:tc>
          <w:tcPr>
            <w:tcW w:w="873" w:type="dxa"/>
            <w:shd w:val="clear" w:color="auto" w:fill="DEDEDE"/>
          </w:tcPr>
          <w:p w:rsidRPr="003A3BFC" w:rsidR="003A3BFC" w:rsidP="003A3BFC" w:rsidRDefault="003A3BFC">
            <w:pPr>
              <w:pStyle w:val="TableParagraph"/>
              <w:rPr>
                <w:rFonts w:ascii="Arial" w:hAnsi="Arial" w:cs="Arial"/>
                <w:sz w:val="24"/>
                <w:szCs w:val="24"/>
              </w:rPr>
            </w:pPr>
          </w:p>
        </w:tc>
        <w:tc>
          <w:tcPr>
            <w:tcW w:w="1732" w:type="dxa"/>
            <w:shd w:val="clear" w:color="auto" w:fill="E3E3E3"/>
          </w:tcPr>
          <w:p w:rsidRPr="003A3BFC" w:rsidR="003A3BFC" w:rsidP="003A3BFC" w:rsidRDefault="003A3BFC">
            <w:pPr>
              <w:pStyle w:val="TableParagraph"/>
              <w:spacing w:before="3"/>
              <w:ind w:left="67"/>
              <w:rPr>
                <w:rFonts w:ascii="Arial" w:hAnsi="Arial" w:cs="Arial"/>
                <w:sz w:val="24"/>
                <w:szCs w:val="24"/>
              </w:rPr>
            </w:pPr>
            <w:r w:rsidRPr="003A3BFC">
              <w:rPr>
                <w:rFonts w:ascii="Arial" w:hAnsi="Arial" w:cs="Arial"/>
                <w:spacing w:val="-10"/>
                <w:sz w:val="24"/>
                <w:szCs w:val="24"/>
              </w:rPr>
              <w:t>-</w:t>
            </w:r>
          </w:p>
        </w:tc>
        <w:tc>
          <w:tcPr>
            <w:tcW w:w="1729" w:type="dxa"/>
            <w:shd w:val="clear" w:color="auto" w:fill="E3E3E3"/>
          </w:tcPr>
          <w:p w:rsidRPr="003A3BFC" w:rsidR="003A3BFC" w:rsidP="003A3BFC" w:rsidRDefault="003A3BFC">
            <w:pPr>
              <w:pStyle w:val="TableParagraph"/>
              <w:spacing w:before="3"/>
              <w:ind w:left="66"/>
              <w:rPr>
                <w:rFonts w:ascii="Arial" w:hAnsi="Arial" w:cs="Arial"/>
                <w:sz w:val="24"/>
                <w:szCs w:val="24"/>
              </w:rPr>
            </w:pPr>
            <w:r w:rsidRPr="003A3BFC">
              <w:rPr>
                <w:rFonts w:ascii="Arial" w:hAnsi="Arial" w:cs="Arial"/>
                <w:spacing w:val="-10"/>
                <w:sz w:val="24"/>
                <w:szCs w:val="24"/>
              </w:rPr>
              <w:t>-</w:t>
            </w:r>
          </w:p>
        </w:tc>
      </w:tr>
    </w:tbl>
    <w:p w:rsidRPr="003A3BFC" w:rsidR="003A3BFC" w:rsidP="003A3BFC" w:rsidRDefault="003A3BFC">
      <w:pPr>
        <w:pStyle w:val="Tijeloteksta"/>
        <w:rPr>
          <w:rFonts w:cs="Arial"/>
          <w:szCs w:val="24"/>
        </w:rPr>
      </w:pPr>
    </w:p>
    <w:p w:rsidRPr="003A3BFC" w:rsidR="003A3BFC" w:rsidP="003A3BFC" w:rsidRDefault="003A3BFC">
      <w:pPr>
        <w:pStyle w:val="Tijeloteksta"/>
        <w:spacing w:before="46"/>
        <w:rPr>
          <w:rFonts w:cs="Arial"/>
          <w:szCs w:val="24"/>
        </w:rPr>
      </w:pPr>
    </w:p>
    <w:p w:rsidRPr="003A3BFC" w:rsidR="003A3BFC" w:rsidP="003A3BFC" w:rsidRDefault="003A3BFC">
      <w:pPr>
        <w:pStyle w:val="Naslov1"/>
        <w:rPr>
          <w:rFonts w:ascii="Arial" w:hAnsi="Arial" w:cs="Arial"/>
          <w:b w:val="false"/>
          <w:szCs w:val="24"/>
        </w:rPr>
      </w:pPr>
      <w:r w:rsidRPr="003A3BFC">
        <w:rPr>
          <w:rFonts w:ascii="Arial" w:hAnsi="Arial" w:cs="Arial"/>
          <w:b w:val="false"/>
          <w:szCs w:val="24"/>
          <w:u w:val="single"/>
        </w:rPr>
        <w:t>POTRAŽIVANJA</w:t>
      </w:r>
      <w:r w:rsidRPr="003A3BFC">
        <w:rPr>
          <w:rFonts w:ascii="Arial" w:hAnsi="Arial" w:cs="Arial"/>
          <w:b w:val="false"/>
          <w:spacing w:val="-11"/>
          <w:szCs w:val="24"/>
          <w:u w:val="single"/>
        </w:rPr>
        <w:t xml:space="preserve"> </w:t>
      </w:r>
      <w:r w:rsidRPr="003A3BFC">
        <w:rPr>
          <w:rFonts w:ascii="Arial" w:hAnsi="Arial" w:cs="Arial"/>
          <w:b w:val="false"/>
          <w:szCs w:val="24"/>
          <w:u w:val="single"/>
        </w:rPr>
        <w:t>PREMA</w:t>
      </w:r>
      <w:r w:rsidRPr="003A3BFC">
        <w:rPr>
          <w:rFonts w:ascii="Arial" w:hAnsi="Arial" w:cs="Arial"/>
          <w:b w:val="false"/>
          <w:spacing w:val="-10"/>
          <w:szCs w:val="24"/>
          <w:u w:val="single"/>
        </w:rPr>
        <w:t xml:space="preserve"> </w:t>
      </w:r>
      <w:r w:rsidRPr="003A3BFC">
        <w:rPr>
          <w:rFonts w:ascii="Arial" w:hAnsi="Arial" w:cs="Arial"/>
          <w:b w:val="false"/>
          <w:spacing w:val="-2"/>
          <w:szCs w:val="24"/>
          <w:u w:val="single"/>
        </w:rPr>
        <w:t>TREĆIMA</w:t>
      </w:r>
    </w:p>
    <w:p w:rsidRPr="003A3BFC" w:rsidR="003A3BFC" w:rsidP="003A3BFC" w:rsidRDefault="003A3BFC">
      <w:pPr>
        <w:pStyle w:val="Tijeloteksta"/>
        <w:spacing w:before="51"/>
        <w:rPr>
          <w:rFonts w:cs="Arial"/>
          <w:szCs w:val="24"/>
        </w:rPr>
      </w:pPr>
    </w:p>
    <w:p w:rsidRPr="003A3BFC" w:rsidR="003A3BFC" w:rsidP="003A3BFC" w:rsidRDefault="003A3BFC">
      <w:pPr>
        <w:tabs>
          <w:tab w:val="left" w:pos="1276"/>
        </w:tabs>
        <w:ind w:left="568"/>
        <w:rPr>
          <w:rFonts w:ascii="Arial" w:hAnsi="Arial" w:cs="Arial"/>
          <w:sz w:val="24"/>
          <w:szCs w:val="24"/>
        </w:rPr>
      </w:pPr>
      <w:r w:rsidRPr="003A3BFC">
        <w:rPr>
          <w:rFonts w:ascii="Arial" w:hAnsi="Arial" w:cs="Arial"/>
          <w:spacing w:val="-5"/>
          <w:sz w:val="24"/>
          <w:szCs w:val="24"/>
        </w:rPr>
        <w:t>A/</w:t>
      </w:r>
      <w:r w:rsidRPr="003A3BFC">
        <w:rPr>
          <w:rFonts w:ascii="Arial" w:hAnsi="Arial" w:cs="Arial"/>
          <w:sz w:val="24"/>
          <w:szCs w:val="24"/>
        </w:rPr>
        <w:tab/>
        <w:t>POTRAŽIVANJE</w:t>
      </w:r>
      <w:r w:rsidRPr="003A3BFC">
        <w:rPr>
          <w:rFonts w:ascii="Arial" w:hAnsi="Arial" w:cs="Arial"/>
          <w:spacing w:val="-11"/>
          <w:sz w:val="24"/>
          <w:szCs w:val="24"/>
        </w:rPr>
        <w:t xml:space="preserve"> </w:t>
      </w:r>
      <w:r w:rsidRPr="003A3BFC">
        <w:rPr>
          <w:rFonts w:ascii="Arial" w:hAnsi="Arial" w:cs="Arial"/>
          <w:sz w:val="24"/>
          <w:szCs w:val="24"/>
        </w:rPr>
        <w:t>PREMA</w:t>
      </w:r>
      <w:r w:rsidRPr="003A3BFC">
        <w:rPr>
          <w:rFonts w:ascii="Arial" w:hAnsi="Arial" w:cs="Arial"/>
          <w:spacing w:val="-8"/>
          <w:sz w:val="24"/>
          <w:szCs w:val="24"/>
        </w:rPr>
        <w:t xml:space="preserve"> </w:t>
      </w:r>
      <w:r w:rsidRPr="003A3BFC">
        <w:rPr>
          <w:rFonts w:ascii="Arial" w:hAnsi="Arial" w:cs="Arial"/>
          <w:sz w:val="24"/>
          <w:szCs w:val="24"/>
        </w:rPr>
        <w:t>DOMAĆIM</w:t>
      </w:r>
      <w:r w:rsidRPr="003A3BFC">
        <w:rPr>
          <w:rFonts w:ascii="Arial" w:hAnsi="Arial" w:cs="Arial"/>
          <w:spacing w:val="-7"/>
          <w:sz w:val="24"/>
          <w:szCs w:val="24"/>
        </w:rPr>
        <w:t xml:space="preserve"> </w:t>
      </w:r>
      <w:r w:rsidRPr="003A3BFC">
        <w:rPr>
          <w:rFonts w:ascii="Arial" w:hAnsi="Arial" w:cs="Arial"/>
          <w:sz w:val="24"/>
          <w:szCs w:val="24"/>
        </w:rPr>
        <w:t>TREĆIM</w:t>
      </w:r>
      <w:r w:rsidRPr="003A3BFC">
        <w:rPr>
          <w:rFonts w:ascii="Arial" w:hAnsi="Arial" w:cs="Arial"/>
          <w:spacing w:val="-9"/>
          <w:sz w:val="24"/>
          <w:szCs w:val="24"/>
        </w:rPr>
        <w:t xml:space="preserve"> </w:t>
      </w:r>
      <w:r w:rsidRPr="003A3BFC">
        <w:rPr>
          <w:rFonts w:ascii="Arial" w:hAnsi="Arial" w:cs="Arial"/>
          <w:sz w:val="24"/>
          <w:szCs w:val="24"/>
        </w:rPr>
        <w:t>PRAVNIM</w:t>
      </w:r>
      <w:r w:rsidRPr="003A3BFC">
        <w:rPr>
          <w:rFonts w:ascii="Arial" w:hAnsi="Arial" w:cs="Arial"/>
          <w:spacing w:val="-9"/>
          <w:sz w:val="24"/>
          <w:szCs w:val="24"/>
        </w:rPr>
        <w:t xml:space="preserve"> </w:t>
      </w:r>
      <w:r w:rsidRPr="003A3BFC">
        <w:rPr>
          <w:rFonts w:ascii="Arial" w:hAnsi="Arial" w:cs="Arial"/>
          <w:spacing w:val="-2"/>
          <w:sz w:val="24"/>
          <w:szCs w:val="24"/>
        </w:rPr>
        <w:t>OSOBAMA</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Prema</w:t>
      </w:r>
      <w:r w:rsidRPr="003A3BFC">
        <w:rPr>
          <w:rFonts w:cs="Arial"/>
          <w:spacing w:val="40"/>
          <w:szCs w:val="24"/>
        </w:rPr>
        <w:t xml:space="preserve"> </w:t>
      </w:r>
      <w:r w:rsidRPr="003A3BFC">
        <w:rPr>
          <w:rFonts w:cs="Arial"/>
          <w:szCs w:val="24"/>
        </w:rPr>
        <w:t>dostavljenim</w:t>
      </w:r>
      <w:r w:rsidRPr="003A3BFC">
        <w:rPr>
          <w:rFonts w:cs="Arial"/>
          <w:spacing w:val="40"/>
          <w:szCs w:val="24"/>
        </w:rPr>
        <w:t xml:space="preserve"> </w:t>
      </w:r>
      <w:r w:rsidRPr="003A3BFC">
        <w:rPr>
          <w:rFonts w:cs="Arial"/>
          <w:szCs w:val="24"/>
        </w:rPr>
        <w:t>podacima</w:t>
      </w:r>
      <w:r w:rsidRPr="003A3BFC">
        <w:rPr>
          <w:rFonts w:cs="Arial"/>
          <w:spacing w:val="40"/>
          <w:szCs w:val="24"/>
        </w:rPr>
        <w:t xml:space="preserve"> </w:t>
      </w:r>
      <w:r w:rsidRPr="003A3BFC">
        <w:rPr>
          <w:rFonts w:cs="Arial"/>
          <w:szCs w:val="24"/>
        </w:rPr>
        <w:t>od</w:t>
      </w:r>
      <w:r w:rsidRPr="003A3BFC">
        <w:rPr>
          <w:rFonts w:cs="Arial"/>
          <w:spacing w:val="40"/>
          <w:szCs w:val="24"/>
        </w:rPr>
        <w:t xml:space="preserve"> </w:t>
      </w:r>
      <w:r w:rsidRPr="003A3BFC">
        <w:rPr>
          <w:rFonts w:cs="Arial"/>
          <w:szCs w:val="24"/>
        </w:rPr>
        <w:t>knjigovodstva,</w:t>
      </w:r>
      <w:r w:rsidRPr="003A3BFC">
        <w:rPr>
          <w:rFonts w:cs="Arial"/>
          <w:spacing w:val="40"/>
          <w:szCs w:val="24"/>
        </w:rPr>
        <w:t xml:space="preserve"> </w:t>
      </w:r>
      <w:r w:rsidRPr="003A3BFC">
        <w:rPr>
          <w:rFonts w:cs="Arial"/>
          <w:szCs w:val="24"/>
        </w:rPr>
        <w:t>potraživanja</w:t>
      </w:r>
      <w:r w:rsidRPr="003A3BFC">
        <w:rPr>
          <w:rFonts w:cs="Arial"/>
          <w:spacing w:val="40"/>
          <w:szCs w:val="24"/>
        </w:rPr>
        <w:t xml:space="preserve"> </w:t>
      </w:r>
      <w:r w:rsidRPr="003A3BFC">
        <w:rPr>
          <w:rFonts w:cs="Arial"/>
          <w:szCs w:val="24"/>
        </w:rPr>
        <w:t>prema</w:t>
      </w:r>
      <w:r w:rsidRPr="003A3BFC">
        <w:rPr>
          <w:rFonts w:cs="Arial"/>
          <w:spacing w:val="40"/>
          <w:szCs w:val="24"/>
        </w:rPr>
        <w:t xml:space="preserve"> </w:t>
      </w:r>
      <w:r w:rsidRPr="003A3BFC">
        <w:rPr>
          <w:rFonts w:cs="Arial"/>
          <w:szCs w:val="24"/>
        </w:rPr>
        <w:t>domaćim</w:t>
      </w:r>
      <w:r w:rsidRPr="003A3BFC">
        <w:rPr>
          <w:rFonts w:cs="Arial"/>
          <w:spacing w:val="40"/>
          <w:szCs w:val="24"/>
        </w:rPr>
        <w:t xml:space="preserve"> </w:t>
      </w:r>
      <w:r w:rsidRPr="003A3BFC">
        <w:rPr>
          <w:rFonts w:cs="Arial"/>
          <w:szCs w:val="24"/>
        </w:rPr>
        <w:t>pravnim</w:t>
      </w:r>
      <w:r w:rsidRPr="003A3BFC">
        <w:rPr>
          <w:rFonts w:cs="Arial"/>
          <w:spacing w:val="80"/>
          <w:w w:val="150"/>
          <w:szCs w:val="24"/>
        </w:rPr>
        <w:t xml:space="preserve"> </w:t>
      </w:r>
      <w:r w:rsidRPr="003A3BFC">
        <w:rPr>
          <w:rFonts w:cs="Arial"/>
          <w:szCs w:val="24"/>
        </w:rPr>
        <w:t>osobama su:</w:t>
      </w:r>
    </w:p>
    <w:p w:rsidRPr="003A3BFC" w:rsidR="003A3BFC" w:rsidP="003A3BFC" w:rsidRDefault="003A3BFC">
      <w:pPr>
        <w:pStyle w:val="Tijeloteksta"/>
        <w:spacing w:before="26"/>
        <w:rPr>
          <w:rFonts w:cs="Arial"/>
          <w:szCs w:val="24"/>
        </w:rPr>
      </w:pPr>
    </w:p>
    <w:p w:rsidRPr="003A3BFC" w:rsidR="003A3BFC" w:rsidP="003A3BFC" w:rsidRDefault="003A3BFC">
      <w:pPr>
        <w:pStyle w:val="Odlomakpopisa"/>
        <w:widowControl w:val="false"/>
        <w:numPr>
          <w:ilvl w:val="0"/>
          <w:numId w:val="38"/>
        </w:numPr>
        <w:tabs>
          <w:tab w:val="left" w:pos="1287"/>
        </w:tabs>
        <w:autoSpaceDE w:val="false"/>
        <w:autoSpaceDN w:val="false"/>
        <w:spacing w:after="0" w:line="240" w:lineRule="auto"/>
        <w:ind w:left="1287" w:hanging="359"/>
        <w:contextualSpacing w:val="false"/>
        <w:rPr>
          <w:rFonts w:ascii="Arial" w:hAnsi="Arial" w:cs="Arial"/>
          <w:sz w:val="24"/>
          <w:szCs w:val="24"/>
        </w:rPr>
      </w:pPr>
      <w:r w:rsidRPr="003A3BFC">
        <w:rPr>
          <w:rFonts w:ascii="Arial" w:hAnsi="Arial" w:cs="Arial"/>
          <w:sz w:val="24"/>
          <w:szCs w:val="24"/>
        </w:rPr>
        <w:t>JS</w:t>
      </w:r>
      <w:r w:rsidRPr="003A3BFC">
        <w:rPr>
          <w:rFonts w:ascii="Arial" w:hAnsi="Arial" w:cs="Arial"/>
          <w:spacing w:val="13"/>
          <w:sz w:val="24"/>
          <w:szCs w:val="24"/>
        </w:rPr>
        <w:t xml:space="preserve"> </w:t>
      </w:r>
      <w:r w:rsidRPr="003A3BFC">
        <w:rPr>
          <w:rFonts w:ascii="Arial" w:hAnsi="Arial" w:cs="Arial"/>
          <w:sz w:val="24"/>
          <w:szCs w:val="24"/>
        </w:rPr>
        <w:t>TRAFFIC</w:t>
      </w:r>
      <w:r w:rsidRPr="003A3BFC">
        <w:rPr>
          <w:rFonts w:ascii="Arial" w:hAnsi="Arial" w:cs="Arial"/>
          <w:spacing w:val="15"/>
          <w:sz w:val="24"/>
          <w:szCs w:val="24"/>
        </w:rPr>
        <w:t xml:space="preserve"> </w:t>
      </w:r>
      <w:r w:rsidRPr="003A3BFC">
        <w:rPr>
          <w:rFonts w:ascii="Arial" w:hAnsi="Arial" w:cs="Arial"/>
          <w:sz w:val="24"/>
          <w:szCs w:val="24"/>
        </w:rPr>
        <w:t>LOGISTICS</w:t>
      </w:r>
      <w:r w:rsidRPr="003A3BFC">
        <w:rPr>
          <w:rFonts w:ascii="Arial" w:hAnsi="Arial" w:cs="Arial"/>
          <w:spacing w:val="15"/>
          <w:sz w:val="24"/>
          <w:szCs w:val="24"/>
        </w:rPr>
        <w:t xml:space="preserve"> </w:t>
      </w:r>
      <w:r w:rsidRPr="003A3BFC">
        <w:rPr>
          <w:rFonts w:ascii="Arial" w:hAnsi="Arial" w:cs="Arial"/>
          <w:sz w:val="24"/>
          <w:szCs w:val="24"/>
        </w:rPr>
        <w:t>d.o.o.,</w:t>
      </w:r>
      <w:r w:rsidRPr="003A3BFC">
        <w:rPr>
          <w:rFonts w:ascii="Arial" w:hAnsi="Arial" w:cs="Arial"/>
          <w:spacing w:val="16"/>
          <w:sz w:val="24"/>
          <w:szCs w:val="24"/>
        </w:rPr>
        <w:t xml:space="preserve"> </w:t>
      </w:r>
      <w:r w:rsidRPr="003A3BFC">
        <w:rPr>
          <w:rFonts w:ascii="Arial" w:hAnsi="Arial" w:cs="Arial"/>
          <w:sz w:val="24"/>
          <w:szCs w:val="24"/>
        </w:rPr>
        <w:t>OIB:</w:t>
      </w:r>
      <w:r w:rsidRPr="003A3BFC">
        <w:rPr>
          <w:rFonts w:ascii="Arial" w:hAnsi="Arial" w:cs="Arial"/>
          <w:spacing w:val="17"/>
          <w:sz w:val="24"/>
          <w:szCs w:val="24"/>
        </w:rPr>
        <w:t xml:space="preserve"> </w:t>
      </w:r>
      <w:r w:rsidRPr="003A3BFC">
        <w:rPr>
          <w:rFonts w:ascii="Arial" w:hAnsi="Arial" w:cs="Arial"/>
          <w:sz w:val="24"/>
          <w:szCs w:val="24"/>
        </w:rPr>
        <w:t>60492942470,</w:t>
      </w:r>
      <w:r w:rsidRPr="003A3BFC">
        <w:rPr>
          <w:rFonts w:ascii="Arial" w:hAnsi="Arial" w:cs="Arial"/>
          <w:spacing w:val="16"/>
          <w:sz w:val="24"/>
          <w:szCs w:val="24"/>
        </w:rPr>
        <w:t xml:space="preserve"> </w:t>
      </w:r>
      <w:r w:rsidRPr="003A3BFC">
        <w:rPr>
          <w:rFonts w:ascii="Arial" w:hAnsi="Arial" w:cs="Arial"/>
          <w:sz w:val="24"/>
          <w:szCs w:val="24"/>
        </w:rPr>
        <w:t>0000</w:t>
      </w:r>
      <w:r w:rsidRPr="003A3BFC">
        <w:rPr>
          <w:rFonts w:ascii="Arial" w:hAnsi="Arial" w:cs="Arial"/>
          <w:spacing w:val="16"/>
          <w:sz w:val="24"/>
          <w:szCs w:val="24"/>
        </w:rPr>
        <w:t xml:space="preserve"> </w:t>
      </w:r>
      <w:r w:rsidRPr="003A3BFC">
        <w:rPr>
          <w:rFonts w:ascii="Arial" w:hAnsi="Arial" w:cs="Arial"/>
          <w:sz w:val="24"/>
          <w:szCs w:val="24"/>
        </w:rPr>
        <w:t>Zagreb,</w:t>
      </w:r>
      <w:r w:rsidRPr="003A3BFC">
        <w:rPr>
          <w:rFonts w:ascii="Arial" w:hAnsi="Arial" w:cs="Arial"/>
          <w:spacing w:val="16"/>
          <w:sz w:val="24"/>
          <w:szCs w:val="24"/>
        </w:rPr>
        <w:t xml:space="preserve"> </w:t>
      </w:r>
      <w:r w:rsidRPr="003A3BFC">
        <w:rPr>
          <w:rFonts w:ascii="Arial" w:hAnsi="Arial" w:cs="Arial"/>
          <w:sz w:val="24"/>
          <w:szCs w:val="24"/>
        </w:rPr>
        <w:t>Kovinska</w:t>
      </w:r>
      <w:r w:rsidRPr="003A3BFC">
        <w:rPr>
          <w:rFonts w:ascii="Arial" w:hAnsi="Arial" w:cs="Arial"/>
          <w:spacing w:val="14"/>
          <w:sz w:val="24"/>
          <w:szCs w:val="24"/>
        </w:rPr>
        <w:t xml:space="preserve"> </w:t>
      </w:r>
      <w:r w:rsidRPr="003A3BFC">
        <w:rPr>
          <w:rFonts w:ascii="Arial" w:hAnsi="Arial" w:cs="Arial"/>
          <w:sz w:val="24"/>
          <w:szCs w:val="24"/>
        </w:rPr>
        <w:t>4:</w:t>
      </w:r>
      <w:r w:rsidRPr="003A3BFC">
        <w:rPr>
          <w:rFonts w:ascii="Arial" w:hAnsi="Arial" w:cs="Arial"/>
          <w:spacing w:val="17"/>
          <w:sz w:val="24"/>
          <w:szCs w:val="24"/>
        </w:rPr>
        <w:t xml:space="preserve"> </w:t>
      </w:r>
      <w:r w:rsidRPr="003A3BFC">
        <w:rPr>
          <w:rFonts w:ascii="Arial" w:hAnsi="Arial" w:cs="Arial"/>
          <w:sz w:val="24"/>
          <w:szCs w:val="24"/>
        </w:rPr>
        <w:t>iznos</w:t>
      </w:r>
      <w:r w:rsidRPr="003A3BFC">
        <w:rPr>
          <w:rFonts w:ascii="Arial" w:hAnsi="Arial" w:cs="Arial"/>
          <w:spacing w:val="16"/>
          <w:sz w:val="24"/>
          <w:szCs w:val="24"/>
        </w:rPr>
        <w:t xml:space="preserve"> </w:t>
      </w:r>
      <w:r w:rsidRPr="003A3BFC">
        <w:rPr>
          <w:rFonts w:ascii="Arial" w:hAnsi="Arial" w:cs="Arial"/>
          <w:spacing w:val="-5"/>
          <w:sz w:val="24"/>
          <w:szCs w:val="24"/>
        </w:rPr>
        <w:lastRenderedPageBreak/>
        <w:t>od</w:t>
      </w:r>
    </w:p>
    <w:p w:rsidRPr="003A3BFC" w:rsidR="003A3BFC" w:rsidP="003A3BFC" w:rsidRDefault="003A3BFC">
      <w:pPr>
        <w:pStyle w:val="Naslov1"/>
        <w:spacing w:before="25"/>
        <w:ind w:left="1288"/>
        <w:rPr>
          <w:rFonts w:ascii="Arial" w:hAnsi="Arial" w:cs="Arial"/>
          <w:b w:val="false"/>
          <w:szCs w:val="24"/>
        </w:rPr>
      </w:pPr>
      <w:r w:rsidRPr="003A3BFC">
        <w:rPr>
          <w:rFonts w:ascii="Arial" w:hAnsi="Arial" w:cs="Arial"/>
          <w:b w:val="false"/>
          <w:szCs w:val="24"/>
        </w:rPr>
        <w:t xml:space="preserve">3.595,00 </w:t>
      </w:r>
      <w:r w:rsidRPr="003A3BFC">
        <w:rPr>
          <w:rFonts w:ascii="Arial" w:hAnsi="Arial" w:cs="Arial"/>
          <w:b w:val="false"/>
          <w:spacing w:val="-5"/>
          <w:szCs w:val="24"/>
        </w:rPr>
        <w:t>EUR</w:t>
      </w:r>
    </w:p>
    <w:p w:rsidRPr="003A3BFC" w:rsidR="003A3BFC" w:rsidP="003A3BFC" w:rsidRDefault="003A3BFC">
      <w:pPr>
        <w:pStyle w:val="Tijeloteksta"/>
        <w:spacing w:before="48"/>
        <w:rPr>
          <w:rFonts w:cs="Arial"/>
          <w:szCs w:val="24"/>
        </w:rPr>
      </w:pPr>
    </w:p>
    <w:p w:rsidRPr="003A3BFC" w:rsidR="003A3BFC" w:rsidP="003A3BFC" w:rsidRDefault="003A3BFC">
      <w:pPr>
        <w:pStyle w:val="Odlomakpopisa"/>
        <w:widowControl w:val="false"/>
        <w:numPr>
          <w:ilvl w:val="0"/>
          <w:numId w:val="38"/>
        </w:numPr>
        <w:tabs>
          <w:tab w:val="left" w:pos="1287"/>
        </w:tabs>
        <w:autoSpaceDE w:val="false"/>
        <w:autoSpaceDN w:val="false"/>
        <w:spacing w:before="1" w:after="0" w:line="240" w:lineRule="auto"/>
        <w:ind w:left="1287" w:hanging="359"/>
        <w:contextualSpacing w:val="false"/>
        <w:rPr>
          <w:rFonts w:ascii="Arial" w:hAnsi="Arial" w:cs="Arial"/>
          <w:sz w:val="24"/>
          <w:szCs w:val="24"/>
        </w:rPr>
      </w:pPr>
      <w:r w:rsidRPr="003A3BFC">
        <w:rPr>
          <w:rFonts w:ascii="Arial" w:hAnsi="Arial" w:cs="Arial"/>
          <w:sz w:val="24"/>
          <w:szCs w:val="24"/>
        </w:rPr>
        <w:t>NIL</w:t>
      </w:r>
      <w:r w:rsidRPr="003A3BFC">
        <w:rPr>
          <w:rFonts w:ascii="Arial" w:hAnsi="Arial" w:cs="Arial"/>
          <w:spacing w:val="17"/>
          <w:sz w:val="24"/>
          <w:szCs w:val="24"/>
        </w:rPr>
        <w:t xml:space="preserve"> </w:t>
      </w:r>
      <w:r w:rsidRPr="003A3BFC">
        <w:rPr>
          <w:rFonts w:ascii="Arial" w:hAnsi="Arial" w:cs="Arial"/>
          <w:sz w:val="24"/>
          <w:szCs w:val="24"/>
        </w:rPr>
        <w:t>SHPED</w:t>
      </w:r>
      <w:r w:rsidRPr="003A3BFC">
        <w:rPr>
          <w:rFonts w:ascii="Arial" w:hAnsi="Arial" w:cs="Arial"/>
          <w:spacing w:val="17"/>
          <w:sz w:val="24"/>
          <w:szCs w:val="24"/>
        </w:rPr>
        <w:t xml:space="preserve"> </w:t>
      </w:r>
      <w:r w:rsidRPr="003A3BFC">
        <w:rPr>
          <w:rFonts w:ascii="Arial" w:hAnsi="Arial" w:cs="Arial"/>
          <w:sz w:val="24"/>
          <w:szCs w:val="24"/>
        </w:rPr>
        <w:t>d.o.o.,</w:t>
      </w:r>
      <w:r w:rsidRPr="003A3BFC">
        <w:rPr>
          <w:rFonts w:ascii="Arial" w:hAnsi="Arial" w:cs="Arial"/>
          <w:spacing w:val="17"/>
          <w:sz w:val="24"/>
          <w:szCs w:val="24"/>
        </w:rPr>
        <w:t xml:space="preserve"> </w:t>
      </w:r>
      <w:r w:rsidRPr="003A3BFC">
        <w:rPr>
          <w:rFonts w:ascii="Arial" w:hAnsi="Arial" w:cs="Arial"/>
          <w:sz w:val="24"/>
          <w:szCs w:val="24"/>
        </w:rPr>
        <w:t>OIB:</w:t>
      </w:r>
      <w:r w:rsidRPr="003A3BFC">
        <w:rPr>
          <w:rFonts w:ascii="Arial" w:hAnsi="Arial" w:cs="Arial"/>
          <w:spacing w:val="17"/>
          <w:sz w:val="24"/>
          <w:szCs w:val="24"/>
        </w:rPr>
        <w:t xml:space="preserve"> </w:t>
      </w:r>
      <w:r w:rsidRPr="003A3BFC">
        <w:rPr>
          <w:rFonts w:ascii="Arial" w:hAnsi="Arial" w:cs="Arial"/>
          <w:sz w:val="24"/>
          <w:szCs w:val="24"/>
        </w:rPr>
        <w:t>40181652973,</w:t>
      </w:r>
      <w:r w:rsidRPr="003A3BFC">
        <w:rPr>
          <w:rFonts w:ascii="Arial" w:hAnsi="Arial" w:cs="Arial"/>
          <w:spacing w:val="17"/>
          <w:sz w:val="24"/>
          <w:szCs w:val="24"/>
        </w:rPr>
        <w:t xml:space="preserve"> </w:t>
      </w:r>
      <w:r w:rsidRPr="003A3BFC">
        <w:rPr>
          <w:rFonts w:ascii="Arial" w:hAnsi="Arial" w:cs="Arial"/>
          <w:sz w:val="24"/>
          <w:szCs w:val="24"/>
        </w:rPr>
        <w:t>35107</w:t>
      </w:r>
      <w:r w:rsidRPr="003A3BFC">
        <w:rPr>
          <w:rFonts w:ascii="Arial" w:hAnsi="Arial" w:cs="Arial"/>
          <w:spacing w:val="16"/>
          <w:sz w:val="24"/>
          <w:szCs w:val="24"/>
        </w:rPr>
        <w:t xml:space="preserve"> </w:t>
      </w:r>
      <w:r w:rsidRPr="003A3BFC">
        <w:rPr>
          <w:rFonts w:ascii="Arial" w:hAnsi="Arial" w:cs="Arial"/>
          <w:sz w:val="24"/>
          <w:szCs w:val="24"/>
        </w:rPr>
        <w:t>Podvinje</w:t>
      </w:r>
      <w:r w:rsidRPr="003A3BFC">
        <w:rPr>
          <w:rFonts w:ascii="Arial" w:hAnsi="Arial" w:cs="Arial"/>
          <w:spacing w:val="17"/>
          <w:sz w:val="24"/>
          <w:szCs w:val="24"/>
        </w:rPr>
        <w:t xml:space="preserve"> </w:t>
      </w:r>
      <w:r w:rsidRPr="003A3BFC">
        <w:rPr>
          <w:rFonts w:ascii="Arial" w:hAnsi="Arial" w:cs="Arial"/>
          <w:sz w:val="24"/>
          <w:szCs w:val="24"/>
        </w:rPr>
        <w:t>(Slavonski</w:t>
      </w:r>
      <w:r w:rsidRPr="003A3BFC">
        <w:rPr>
          <w:rFonts w:ascii="Arial" w:hAnsi="Arial" w:cs="Arial"/>
          <w:spacing w:val="19"/>
          <w:sz w:val="24"/>
          <w:szCs w:val="24"/>
        </w:rPr>
        <w:t xml:space="preserve"> </w:t>
      </w:r>
      <w:r w:rsidRPr="003A3BFC">
        <w:rPr>
          <w:rFonts w:ascii="Arial" w:hAnsi="Arial" w:cs="Arial"/>
          <w:sz w:val="24"/>
          <w:szCs w:val="24"/>
        </w:rPr>
        <w:t>Brod),</w:t>
      </w:r>
      <w:r w:rsidRPr="003A3BFC">
        <w:rPr>
          <w:rFonts w:ascii="Arial" w:hAnsi="Arial" w:cs="Arial"/>
          <w:spacing w:val="15"/>
          <w:sz w:val="24"/>
          <w:szCs w:val="24"/>
        </w:rPr>
        <w:t xml:space="preserve"> </w:t>
      </w:r>
      <w:r w:rsidRPr="003A3BFC">
        <w:rPr>
          <w:rFonts w:ascii="Arial" w:hAnsi="Arial" w:cs="Arial"/>
          <w:sz w:val="24"/>
          <w:szCs w:val="24"/>
        </w:rPr>
        <w:t>Janiševac</w:t>
      </w:r>
      <w:r w:rsidRPr="003A3BFC">
        <w:rPr>
          <w:rFonts w:ascii="Arial" w:hAnsi="Arial" w:cs="Arial"/>
          <w:spacing w:val="16"/>
          <w:sz w:val="24"/>
          <w:szCs w:val="24"/>
        </w:rPr>
        <w:t xml:space="preserve"> </w:t>
      </w:r>
      <w:r w:rsidRPr="003A3BFC">
        <w:rPr>
          <w:rFonts w:ascii="Arial" w:hAnsi="Arial" w:cs="Arial"/>
          <w:sz w:val="24"/>
          <w:szCs w:val="24"/>
        </w:rPr>
        <w:t>X</w:t>
      </w:r>
      <w:r w:rsidRPr="003A3BFC">
        <w:rPr>
          <w:rFonts w:ascii="Arial" w:hAnsi="Arial" w:cs="Arial"/>
          <w:spacing w:val="17"/>
          <w:sz w:val="24"/>
          <w:szCs w:val="24"/>
        </w:rPr>
        <w:t xml:space="preserve"> </w:t>
      </w:r>
      <w:r w:rsidRPr="003A3BFC">
        <w:rPr>
          <w:rFonts w:ascii="Arial" w:hAnsi="Arial" w:cs="Arial"/>
          <w:spacing w:val="-5"/>
          <w:sz w:val="24"/>
          <w:szCs w:val="24"/>
        </w:rPr>
        <w:t>19:</w:t>
      </w:r>
    </w:p>
    <w:p w:rsidRPr="003A3BFC" w:rsidR="003A3BFC" w:rsidP="003A3BFC" w:rsidRDefault="003A3BFC">
      <w:pPr>
        <w:spacing w:before="25"/>
        <w:ind w:left="1288"/>
        <w:rPr>
          <w:rFonts w:ascii="Arial" w:hAnsi="Arial" w:cs="Arial"/>
          <w:sz w:val="24"/>
          <w:szCs w:val="24"/>
        </w:rPr>
      </w:pPr>
      <w:r w:rsidRPr="003A3BFC">
        <w:rPr>
          <w:rFonts w:ascii="Arial" w:hAnsi="Arial" w:cs="Arial"/>
          <w:sz w:val="24"/>
          <w:szCs w:val="24"/>
        </w:rPr>
        <w:t>iznos</w:t>
      </w:r>
      <w:r w:rsidRPr="003A3BFC">
        <w:rPr>
          <w:rFonts w:ascii="Arial" w:hAnsi="Arial" w:cs="Arial"/>
          <w:spacing w:val="-5"/>
          <w:sz w:val="24"/>
          <w:szCs w:val="24"/>
        </w:rPr>
        <w:t xml:space="preserve"> </w:t>
      </w:r>
      <w:r w:rsidRPr="003A3BFC">
        <w:rPr>
          <w:rFonts w:ascii="Arial" w:hAnsi="Arial" w:cs="Arial"/>
          <w:sz w:val="24"/>
          <w:szCs w:val="24"/>
        </w:rPr>
        <w:t>od</w:t>
      </w:r>
      <w:r w:rsidRPr="003A3BFC">
        <w:rPr>
          <w:rFonts w:ascii="Arial" w:hAnsi="Arial" w:cs="Arial"/>
          <w:spacing w:val="-1"/>
          <w:sz w:val="24"/>
          <w:szCs w:val="24"/>
        </w:rPr>
        <w:t xml:space="preserve"> </w:t>
      </w:r>
      <w:r w:rsidRPr="003A3BFC">
        <w:rPr>
          <w:rFonts w:ascii="Arial" w:hAnsi="Arial" w:cs="Arial"/>
          <w:sz w:val="24"/>
          <w:szCs w:val="24"/>
        </w:rPr>
        <w:t>4.345,00</w:t>
      </w:r>
      <w:r w:rsidRPr="003A3BFC">
        <w:rPr>
          <w:rFonts w:ascii="Arial" w:hAnsi="Arial" w:cs="Arial"/>
          <w:spacing w:val="-1"/>
          <w:sz w:val="24"/>
          <w:szCs w:val="24"/>
        </w:rPr>
        <w:t xml:space="preserve"> </w:t>
      </w:r>
      <w:r w:rsidRPr="003A3BFC">
        <w:rPr>
          <w:rFonts w:ascii="Arial" w:hAnsi="Arial" w:cs="Arial"/>
          <w:spacing w:val="-5"/>
          <w:sz w:val="24"/>
          <w:szCs w:val="24"/>
        </w:rPr>
        <w:t>EUR</w:t>
      </w:r>
    </w:p>
    <w:p w:rsidRPr="003A3BFC" w:rsidR="003A3BFC" w:rsidP="003A3BFC" w:rsidRDefault="003A3BFC">
      <w:pPr>
        <w:pStyle w:val="Tijeloteksta"/>
        <w:spacing w:before="51"/>
        <w:rPr>
          <w:rFonts w:cs="Arial"/>
          <w:szCs w:val="24"/>
        </w:rPr>
      </w:pPr>
    </w:p>
    <w:p w:rsidRPr="003A3BFC" w:rsidR="003A3BFC" w:rsidP="003A3BFC" w:rsidRDefault="003A3BFC">
      <w:pPr>
        <w:pStyle w:val="Odlomakpopisa"/>
        <w:widowControl w:val="false"/>
        <w:numPr>
          <w:ilvl w:val="0"/>
          <w:numId w:val="38"/>
        </w:numPr>
        <w:tabs>
          <w:tab w:val="left" w:pos="1287"/>
        </w:tabs>
        <w:autoSpaceDE w:val="false"/>
        <w:autoSpaceDN w:val="false"/>
        <w:spacing w:after="0" w:line="240" w:lineRule="auto"/>
        <w:ind w:left="1287" w:hanging="359"/>
        <w:contextualSpacing w:val="false"/>
        <w:rPr>
          <w:rFonts w:ascii="Arial" w:hAnsi="Arial" w:cs="Arial"/>
          <w:sz w:val="24"/>
          <w:szCs w:val="24"/>
        </w:rPr>
      </w:pPr>
      <w:r w:rsidRPr="003A3BFC">
        <w:rPr>
          <w:rFonts w:ascii="Arial" w:hAnsi="Arial" w:cs="Arial"/>
          <w:sz w:val="24"/>
          <w:szCs w:val="24"/>
        </w:rPr>
        <w:t>NOVELLA</w:t>
      </w:r>
      <w:r w:rsidRPr="003A3BFC">
        <w:rPr>
          <w:rFonts w:ascii="Arial" w:hAnsi="Arial" w:cs="Arial"/>
          <w:spacing w:val="28"/>
          <w:sz w:val="24"/>
          <w:szCs w:val="24"/>
        </w:rPr>
        <w:t xml:space="preserve"> </w:t>
      </w:r>
      <w:r w:rsidRPr="003A3BFC">
        <w:rPr>
          <w:rFonts w:ascii="Arial" w:hAnsi="Arial" w:cs="Arial"/>
          <w:sz w:val="24"/>
          <w:szCs w:val="24"/>
        </w:rPr>
        <w:t>SERVICE</w:t>
      </w:r>
      <w:r w:rsidRPr="003A3BFC">
        <w:rPr>
          <w:rFonts w:ascii="Arial" w:hAnsi="Arial" w:cs="Arial"/>
          <w:spacing w:val="33"/>
          <w:sz w:val="24"/>
          <w:szCs w:val="24"/>
        </w:rPr>
        <w:t xml:space="preserve"> </w:t>
      </w:r>
      <w:r w:rsidRPr="003A3BFC">
        <w:rPr>
          <w:rFonts w:ascii="Arial" w:hAnsi="Arial" w:cs="Arial"/>
          <w:sz w:val="24"/>
          <w:szCs w:val="24"/>
        </w:rPr>
        <w:t>d.o.o.,</w:t>
      </w:r>
      <w:r w:rsidRPr="003A3BFC">
        <w:rPr>
          <w:rFonts w:ascii="Arial" w:hAnsi="Arial" w:cs="Arial"/>
          <w:spacing w:val="32"/>
          <w:sz w:val="24"/>
          <w:szCs w:val="24"/>
        </w:rPr>
        <w:t xml:space="preserve"> </w:t>
      </w:r>
      <w:r w:rsidRPr="003A3BFC">
        <w:rPr>
          <w:rFonts w:ascii="Arial" w:hAnsi="Arial" w:cs="Arial"/>
          <w:sz w:val="24"/>
          <w:szCs w:val="24"/>
        </w:rPr>
        <w:t>OIB:</w:t>
      </w:r>
      <w:r w:rsidRPr="003A3BFC">
        <w:rPr>
          <w:rFonts w:ascii="Arial" w:hAnsi="Arial" w:cs="Arial"/>
          <w:spacing w:val="33"/>
          <w:sz w:val="24"/>
          <w:szCs w:val="24"/>
        </w:rPr>
        <w:t xml:space="preserve"> </w:t>
      </w:r>
      <w:r w:rsidRPr="003A3BFC">
        <w:rPr>
          <w:rFonts w:ascii="Arial" w:hAnsi="Arial" w:cs="Arial"/>
          <w:sz w:val="24"/>
          <w:szCs w:val="24"/>
        </w:rPr>
        <w:t>94459836083,</w:t>
      </w:r>
      <w:r w:rsidRPr="003A3BFC">
        <w:rPr>
          <w:rFonts w:ascii="Arial" w:hAnsi="Arial" w:cs="Arial"/>
          <w:spacing w:val="30"/>
          <w:sz w:val="24"/>
          <w:szCs w:val="24"/>
        </w:rPr>
        <w:t xml:space="preserve"> </w:t>
      </w:r>
      <w:r w:rsidRPr="003A3BFC">
        <w:rPr>
          <w:rFonts w:ascii="Arial" w:hAnsi="Arial" w:cs="Arial"/>
          <w:sz w:val="24"/>
          <w:szCs w:val="24"/>
        </w:rPr>
        <w:t>52440</w:t>
      </w:r>
      <w:r w:rsidRPr="003A3BFC">
        <w:rPr>
          <w:rFonts w:ascii="Arial" w:hAnsi="Arial" w:cs="Arial"/>
          <w:spacing w:val="32"/>
          <w:sz w:val="24"/>
          <w:szCs w:val="24"/>
        </w:rPr>
        <w:t xml:space="preserve"> </w:t>
      </w:r>
      <w:r w:rsidRPr="003A3BFC">
        <w:rPr>
          <w:rFonts w:ascii="Arial" w:hAnsi="Arial" w:cs="Arial"/>
          <w:sz w:val="24"/>
          <w:szCs w:val="24"/>
        </w:rPr>
        <w:t>Poreč,</w:t>
      </w:r>
      <w:r w:rsidRPr="003A3BFC">
        <w:rPr>
          <w:rFonts w:ascii="Arial" w:hAnsi="Arial" w:cs="Arial"/>
          <w:spacing w:val="30"/>
          <w:sz w:val="24"/>
          <w:szCs w:val="24"/>
        </w:rPr>
        <w:t xml:space="preserve"> </w:t>
      </w:r>
      <w:r w:rsidRPr="003A3BFC">
        <w:rPr>
          <w:rFonts w:ascii="Arial" w:hAnsi="Arial" w:cs="Arial"/>
          <w:sz w:val="24"/>
          <w:szCs w:val="24"/>
        </w:rPr>
        <w:t>Partizanska</w:t>
      </w:r>
      <w:r w:rsidRPr="003A3BFC">
        <w:rPr>
          <w:rFonts w:ascii="Arial" w:hAnsi="Arial" w:cs="Arial"/>
          <w:spacing w:val="31"/>
          <w:sz w:val="24"/>
          <w:szCs w:val="24"/>
        </w:rPr>
        <w:t xml:space="preserve"> </w:t>
      </w:r>
      <w:r w:rsidRPr="003A3BFC">
        <w:rPr>
          <w:rFonts w:ascii="Arial" w:hAnsi="Arial" w:cs="Arial"/>
          <w:sz w:val="24"/>
          <w:szCs w:val="24"/>
        </w:rPr>
        <w:t>13:</w:t>
      </w:r>
      <w:r w:rsidRPr="003A3BFC">
        <w:rPr>
          <w:rFonts w:ascii="Arial" w:hAnsi="Arial" w:cs="Arial"/>
          <w:spacing w:val="31"/>
          <w:sz w:val="24"/>
          <w:szCs w:val="24"/>
        </w:rPr>
        <w:t xml:space="preserve"> </w:t>
      </w:r>
      <w:r w:rsidRPr="003A3BFC">
        <w:rPr>
          <w:rFonts w:ascii="Arial" w:hAnsi="Arial" w:cs="Arial"/>
          <w:sz w:val="24"/>
          <w:szCs w:val="24"/>
        </w:rPr>
        <w:t>iznos</w:t>
      </w:r>
      <w:r w:rsidRPr="003A3BFC">
        <w:rPr>
          <w:rFonts w:ascii="Arial" w:hAnsi="Arial" w:cs="Arial"/>
          <w:spacing w:val="30"/>
          <w:sz w:val="24"/>
          <w:szCs w:val="24"/>
        </w:rPr>
        <w:t xml:space="preserve"> </w:t>
      </w:r>
      <w:r w:rsidRPr="003A3BFC">
        <w:rPr>
          <w:rFonts w:ascii="Arial" w:hAnsi="Arial" w:cs="Arial"/>
          <w:spacing w:val="-5"/>
          <w:sz w:val="24"/>
          <w:szCs w:val="24"/>
        </w:rPr>
        <w:t>od</w:t>
      </w:r>
    </w:p>
    <w:p w:rsidRPr="003A3BFC" w:rsidR="003A3BFC" w:rsidP="003A3BFC" w:rsidRDefault="003A3BFC">
      <w:pPr>
        <w:pStyle w:val="Naslov1"/>
        <w:spacing w:before="26"/>
        <w:ind w:left="1288"/>
        <w:rPr>
          <w:rFonts w:ascii="Arial" w:hAnsi="Arial" w:cs="Arial"/>
          <w:b w:val="false"/>
          <w:szCs w:val="24"/>
        </w:rPr>
      </w:pPr>
      <w:r w:rsidRPr="003A3BFC">
        <w:rPr>
          <w:rFonts w:ascii="Arial" w:hAnsi="Arial" w:cs="Arial"/>
          <w:b w:val="false"/>
          <w:szCs w:val="24"/>
        </w:rPr>
        <w:t xml:space="preserve">8.867,00 </w:t>
      </w:r>
      <w:r w:rsidRPr="003A3BFC">
        <w:rPr>
          <w:rFonts w:ascii="Arial" w:hAnsi="Arial" w:cs="Arial"/>
          <w:b w:val="false"/>
          <w:spacing w:val="-5"/>
          <w:szCs w:val="24"/>
        </w:rPr>
        <w:t>EUR</w:t>
      </w:r>
    </w:p>
    <w:p w:rsidRPr="003A3BFC" w:rsidR="003A3BFC" w:rsidP="003A3BFC" w:rsidRDefault="003A3BFC">
      <w:pPr>
        <w:pStyle w:val="Tijeloteksta"/>
        <w:spacing w:before="50"/>
        <w:rPr>
          <w:rFonts w:cs="Arial"/>
          <w:szCs w:val="24"/>
        </w:rPr>
      </w:pPr>
    </w:p>
    <w:p w:rsidRPr="003A3BFC" w:rsidR="003A3BFC" w:rsidP="003A3BFC" w:rsidRDefault="004C1B4D">
      <w:pPr>
        <w:pStyle w:val="Odlomakpopisa"/>
        <w:widowControl w:val="false"/>
        <w:numPr>
          <w:ilvl w:val="0"/>
          <w:numId w:val="38"/>
        </w:numPr>
        <w:tabs>
          <w:tab w:val="left" w:pos="1287"/>
        </w:tabs>
        <w:autoSpaceDE w:val="false"/>
        <w:autoSpaceDN w:val="false"/>
        <w:spacing w:before="1" w:after="0" w:line="240" w:lineRule="auto"/>
        <w:ind w:left="1287" w:hanging="359"/>
        <w:contextualSpacing w:val="false"/>
        <w:rPr>
          <w:rFonts w:ascii="Arial" w:hAnsi="Arial" w:cs="Arial"/>
          <w:sz w:val="24"/>
          <w:szCs w:val="24"/>
        </w:rPr>
      </w:pPr>
      <w:r>
        <w:rPr>
          <w:rFonts w:ascii="Arial" w:hAnsi="Arial" w:cs="Arial"/>
          <w:noProof/>
          <w:sz w:val="24"/>
          <w:szCs w:val="24"/>
          <w:lang w:eastAsia="hr-HR"/>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" coordsize="5568315,6350" style="position:absolute;left:0;text-align:left;margin-left:87.5pt;margin-top:15pt;width:438.45pt;height:.5pt;z-index:-251653120;visibility:visible;mso-wrap-style:square;mso-wrap-distance-left:0;mso-wrap-distance-top:0;mso-wrap-distance-right:0;mso-wrap-distance-bottom:0;mso-position-horizontal:absolute;mso-position-horizontal-relative:page;mso-position-vertical:absolute;mso-position-vertical-relative:text;v-text-anchor:top" id="Graphic 18" o:spid="_x0000_s1041" path="m5568060,l,,,6096r5568060,l5568060,xe" stroked="f" fillcolor="black">
            <v:path arrowok="t"/>
            <w10:wrap type="topAndBottom" anchorx="page"/>
          </v:shape>
        </w:pict>
      </w:r>
      <w:r w:rsidRPr="003A3BFC" w:rsidR="003A3BFC">
        <w:rPr>
          <w:rFonts w:ascii="Arial" w:hAnsi="Arial" w:cs="Arial"/>
          <w:sz w:val="24"/>
          <w:szCs w:val="24"/>
        </w:rPr>
        <w:t>SIDROTEC</w:t>
      </w:r>
      <w:r w:rsidRPr="003A3BFC" w:rsidR="003A3BFC">
        <w:rPr>
          <w:rFonts w:ascii="Arial" w:hAnsi="Arial" w:cs="Arial"/>
          <w:spacing w:val="-10"/>
          <w:sz w:val="24"/>
          <w:szCs w:val="24"/>
        </w:rPr>
        <w:t xml:space="preserve"> </w:t>
      </w:r>
      <w:r w:rsidRPr="003A3BFC" w:rsidR="003A3BFC">
        <w:rPr>
          <w:rFonts w:ascii="Arial" w:hAnsi="Arial" w:cs="Arial"/>
          <w:sz w:val="24"/>
          <w:szCs w:val="24"/>
        </w:rPr>
        <w:t>d.o.o.,</w:t>
      </w:r>
      <w:r w:rsidRPr="003A3BFC" w:rsidR="003A3BFC">
        <w:rPr>
          <w:rFonts w:ascii="Arial" w:hAnsi="Arial" w:cs="Arial"/>
          <w:spacing w:val="-8"/>
          <w:sz w:val="24"/>
          <w:szCs w:val="24"/>
        </w:rPr>
        <w:t xml:space="preserve"> </w:t>
      </w:r>
      <w:r w:rsidRPr="003A3BFC" w:rsidR="003A3BFC">
        <w:rPr>
          <w:rFonts w:ascii="Arial" w:hAnsi="Arial" w:cs="Arial"/>
          <w:sz w:val="24"/>
          <w:szCs w:val="24"/>
        </w:rPr>
        <w:t>OIB:</w:t>
      </w:r>
      <w:r w:rsidRPr="003A3BFC" w:rsidR="003A3BFC">
        <w:rPr>
          <w:rFonts w:ascii="Arial" w:hAnsi="Arial" w:cs="Arial"/>
          <w:spacing w:val="-7"/>
          <w:sz w:val="24"/>
          <w:szCs w:val="24"/>
        </w:rPr>
        <w:t xml:space="preserve"> </w:t>
      </w:r>
      <w:r w:rsidRPr="003A3BFC" w:rsidR="003A3BFC">
        <w:rPr>
          <w:rFonts w:ascii="Arial" w:hAnsi="Arial" w:cs="Arial"/>
          <w:sz w:val="24"/>
          <w:szCs w:val="24"/>
        </w:rPr>
        <w:t>36864277280</w:t>
      </w:r>
      <w:r w:rsidRPr="003A3BFC" w:rsidR="003A3BFC">
        <w:rPr>
          <w:rFonts w:ascii="Arial" w:hAnsi="Arial" w:cs="Arial"/>
          <w:spacing w:val="-7"/>
          <w:sz w:val="24"/>
          <w:szCs w:val="24"/>
        </w:rPr>
        <w:t xml:space="preserve"> </w:t>
      </w:r>
      <w:r w:rsidRPr="003A3BFC" w:rsidR="003A3BFC">
        <w:rPr>
          <w:rFonts w:ascii="Arial" w:hAnsi="Arial" w:cs="Arial"/>
          <w:sz w:val="24"/>
          <w:szCs w:val="24"/>
        </w:rPr>
        <w:t>(prije</w:t>
      </w:r>
      <w:r w:rsidRPr="003A3BFC" w:rsidR="003A3BFC">
        <w:rPr>
          <w:rFonts w:ascii="Arial" w:hAnsi="Arial" w:cs="Arial"/>
          <w:spacing w:val="-8"/>
          <w:sz w:val="24"/>
          <w:szCs w:val="24"/>
        </w:rPr>
        <w:t xml:space="preserve"> </w:t>
      </w:r>
      <w:r w:rsidRPr="003A3BFC" w:rsidR="003A3BFC">
        <w:rPr>
          <w:rFonts w:ascii="Arial" w:hAnsi="Arial" w:cs="Arial"/>
          <w:sz w:val="24"/>
          <w:szCs w:val="24"/>
        </w:rPr>
        <w:t>REMIA-PLAST</w:t>
      </w:r>
      <w:r w:rsidRPr="003A3BFC" w:rsidR="003A3BFC">
        <w:rPr>
          <w:rFonts w:ascii="Arial" w:hAnsi="Arial" w:cs="Arial"/>
          <w:spacing w:val="-10"/>
          <w:sz w:val="24"/>
          <w:szCs w:val="24"/>
        </w:rPr>
        <w:t xml:space="preserve"> </w:t>
      </w:r>
      <w:r w:rsidRPr="003A3BFC" w:rsidR="003A3BFC">
        <w:rPr>
          <w:rFonts w:ascii="Arial" w:hAnsi="Arial" w:cs="Arial"/>
          <w:sz w:val="24"/>
          <w:szCs w:val="24"/>
        </w:rPr>
        <w:t>d.o.o.);</w:t>
      </w:r>
      <w:r w:rsidRPr="003A3BFC" w:rsidR="003A3BFC">
        <w:rPr>
          <w:rFonts w:ascii="Arial" w:hAnsi="Arial" w:cs="Arial"/>
          <w:spacing w:val="-7"/>
          <w:sz w:val="24"/>
          <w:szCs w:val="24"/>
        </w:rPr>
        <w:t xml:space="preserve"> </w:t>
      </w:r>
      <w:r w:rsidRPr="003A3BFC" w:rsidR="003A3BFC">
        <w:rPr>
          <w:rFonts w:ascii="Arial" w:hAnsi="Arial" w:cs="Arial"/>
          <w:sz w:val="24"/>
          <w:szCs w:val="24"/>
        </w:rPr>
        <w:t>iznos</w:t>
      </w:r>
      <w:r w:rsidRPr="003A3BFC" w:rsidR="003A3BFC">
        <w:rPr>
          <w:rFonts w:ascii="Arial" w:hAnsi="Arial" w:cs="Arial"/>
          <w:spacing w:val="-7"/>
          <w:sz w:val="24"/>
          <w:szCs w:val="24"/>
        </w:rPr>
        <w:t xml:space="preserve"> </w:t>
      </w:r>
      <w:r w:rsidRPr="003A3BFC" w:rsidR="003A3BFC">
        <w:rPr>
          <w:rFonts w:ascii="Arial" w:hAnsi="Arial" w:cs="Arial"/>
          <w:sz w:val="24"/>
          <w:szCs w:val="24"/>
        </w:rPr>
        <w:t>od</w:t>
      </w:r>
      <w:r w:rsidRPr="003A3BFC" w:rsidR="003A3BFC">
        <w:rPr>
          <w:rFonts w:ascii="Arial" w:hAnsi="Arial" w:cs="Arial"/>
          <w:spacing w:val="-8"/>
          <w:sz w:val="24"/>
          <w:szCs w:val="24"/>
        </w:rPr>
        <w:t xml:space="preserve"> </w:t>
      </w:r>
      <w:r w:rsidRPr="003A3BFC" w:rsidR="003A3BFC">
        <w:rPr>
          <w:rFonts w:ascii="Arial" w:hAnsi="Arial" w:cs="Arial"/>
          <w:sz w:val="24"/>
          <w:szCs w:val="24"/>
        </w:rPr>
        <w:t>2.440,00</w:t>
      </w:r>
      <w:r w:rsidRPr="003A3BFC" w:rsidR="003A3BFC">
        <w:rPr>
          <w:rFonts w:ascii="Arial" w:hAnsi="Arial" w:cs="Arial"/>
          <w:spacing w:val="-8"/>
          <w:sz w:val="24"/>
          <w:szCs w:val="24"/>
        </w:rPr>
        <w:t xml:space="preserve"> </w:t>
      </w:r>
      <w:r w:rsidRPr="003A3BFC" w:rsidR="003A3BFC">
        <w:rPr>
          <w:rFonts w:ascii="Arial" w:hAnsi="Arial" w:cs="Arial"/>
          <w:spacing w:val="-5"/>
          <w:sz w:val="24"/>
          <w:szCs w:val="24"/>
        </w:rPr>
        <w:t>EUR</w:t>
      </w:r>
    </w:p>
    <w:p w:rsidRPr="003A3BFC" w:rsidR="003A3BFC" w:rsidP="003A3BFC" w:rsidRDefault="003A3BFC">
      <w:pPr>
        <w:pStyle w:val="Tijeloteksta"/>
        <w:spacing w:before="26"/>
        <w:rPr>
          <w:rFonts w:cs="Arial"/>
          <w:szCs w:val="24"/>
        </w:rPr>
      </w:pPr>
    </w:p>
    <w:p w:rsidRPr="003A3BFC" w:rsidR="003A3BFC" w:rsidP="003A3BFC" w:rsidRDefault="003A3BFC">
      <w:pPr>
        <w:ind w:left="1276"/>
        <w:rPr>
          <w:rFonts w:ascii="Arial" w:hAnsi="Arial" w:cs="Arial"/>
          <w:sz w:val="24"/>
          <w:szCs w:val="24"/>
        </w:rPr>
      </w:pPr>
      <w:r w:rsidRPr="003A3BFC">
        <w:rPr>
          <w:rFonts w:ascii="Arial" w:hAnsi="Arial" w:cs="Arial"/>
          <w:sz w:val="24"/>
          <w:szCs w:val="24"/>
        </w:rPr>
        <w:t>Sveukupno:</w:t>
      </w:r>
      <w:r w:rsidRPr="003A3BFC">
        <w:rPr>
          <w:rFonts w:ascii="Arial" w:hAnsi="Arial" w:cs="Arial"/>
          <w:spacing w:val="-4"/>
          <w:sz w:val="24"/>
          <w:szCs w:val="24"/>
        </w:rPr>
        <w:t xml:space="preserve"> </w:t>
      </w:r>
      <w:r w:rsidRPr="003A3BFC">
        <w:rPr>
          <w:rFonts w:ascii="Arial" w:hAnsi="Arial" w:cs="Arial"/>
          <w:sz w:val="24"/>
          <w:szCs w:val="24"/>
        </w:rPr>
        <w:t>19.247,00</w:t>
      </w:r>
      <w:r w:rsidRPr="003A3BFC">
        <w:rPr>
          <w:rFonts w:ascii="Arial" w:hAnsi="Arial" w:cs="Arial"/>
          <w:spacing w:val="-3"/>
          <w:sz w:val="24"/>
          <w:szCs w:val="24"/>
        </w:rPr>
        <w:t xml:space="preserve"> </w:t>
      </w:r>
      <w:r w:rsidRPr="003A3BFC">
        <w:rPr>
          <w:rFonts w:ascii="Arial" w:hAnsi="Arial" w:cs="Arial"/>
          <w:spacing w:val="-5"/>
          <w:sz w:val="24"/>
          <w:szCs w:val="24"/>
        </w:rPr>
        <w:t>EUR</w:t>
      </w:r>
    </w:p>
    <w:p w:rsidRPr="003A3BFC" w:rsidR="003A3BFC" w:rsidP="003A3BFC" w:rsidRDefault="003A3BFC">
      <w:pPr>
        <w:pStyle w:val="Tijeloteksta"/>
        <w:spacing w:before="48"/>
        <w:rPr>
          <w:rFonts w:cs="Arial"/>
          <w:szCs w:val="24"/>
        </w:rPr>
      </w:pPr>
    </w:p>
    <w:p w:rsidRPr="003A3BFC" w:rsidR="003A3BFC" w:rsidP="003A3BFC" w:rsidRDefault="003A3BFC">
      <w:pPr>
        <w:pStyle w:val="Tijeloteksta"/>
        <w:spacing w:before="1"/>
        <w:ind w:left="568"/>
        <w:rPr>
          <w:rFonts w:cs="Arial"/>
          <w:szCs w:val="24"/>
        </w:rPr>
      </w:pPr>
      <w:r w:rsidRPr="003A3BFC">
        <w:rPr>
          <w:rFonts w:cs="Arial"/>
          <w:szCs w:val="24"/>
        </w:rPr>
        <w:t>Stečajni</w:t>
      </w:r>
      <w:r w:rsidRPr="003A3BFC">
        <w:rPr>
          <w:rFonts w:cs="Arial"/>
          <w:spacing w:val="-6"/>
          <w:szCs w:val="24"/>
        </w:rPr>
        <w:t xml:space="preserve"> </w:t>
      </w:r>
      <w:r w:rsidRPr="003A3BFC">
        <w:rPr>
          <w:rFonts w:cs="Arial"/>
          <w:szCs w:val="24"/>
        </w:rPr>
        <w:t>upravitelj</w:t>
      </w:r>
      <w:r w:rsidRPr="003A3BFC">
        <w:rPr>
          <w:rFonts w:cs="Arial"/>
          <w:spacing w:val="-7"/>
          <w:szCs w:val="24"/>
        </w:rPr>
        <w:t xml:space="preserve"> </w:t>
      </w:r>
      <w:r w:rsidRPr="003A3BFC">
        <w:rPr>
          <w:rFonts w:cs="Arial"/>
          <w:spacing w:val="-2"/>
          <w:szCs w:val="24"/>
        </w:rPr>
        <w:t>dostavlja:</w:t>
      </w:r>
    </w:p>
    <w:p w:rsidRPr="003A3BFC" w:rsidR="003A3BFC" w:rsidP="003A3BFC" w:rsidRDefault="003A3BFC">
      <w:pPr>
        <w:pStyle w:val="Tijeloteksta"/>
        <w:spacing w:before="49"/>
        <w:rPr>
          <w:rFonts w:cs="Arial"/>
          <w:szCs w:val="24"/>
        </w:rPr>
      </w:pPr>
    </w:p>
    <w:p w:rsidRPr="003A3BFC" w:rsidR="003A3BFC" w:rsidP="003A3BFC" w:rsidRDefault="003A3BFC">
      <w:pPr>
        <w:pStyle w:val="Odlomakpopisa"/>
        <w:widowControl w:val="false"/>
        <w:numPr>
          <w:ilvl w:val="1"/>
          <w:numId w:val="38"/>
        </w:numPr>
        <w:tabs>
          <w:tab w:val="left" w:pos="1288"/>
        </w:tabs>
        <w:autoSpaceDE w:val="false"/>
        <w:autoSpaceDN w:val="false"/>
        <w:spacing w:after="0" w:line="240" w:lineRule="auto"/>
        <w:contextualSpacing w:val="false"/>
        <w:rPr>
          <w:rFonts w:ascii="Arial" w:hAnsi="Arial" w:cs="Arial"/>
          <w:sz w:val="24"/>
          <w:szCs w:val="24"/>
        </w:rPr>
      </w:pPr>
      <w:r w:rsidRPr="003A3BFC">
        <w:rPr>
          <w:rFonts w:ascii="Arial" w:hAnsi="Arial" w:cs="Arial"/>
          <w:sz w:val="24"/>
          <w:szCs w:val="24"/>
        </w:rPr>
        <w:t>Izdane</w:t>
      </w:r>
      <w:r w:rsidRPr="003A3BFC">
        <w:rPr>
          <w:rFonts w:ascii="Arial" w:hAnsi="Arial" w:cs="Arial"/>
          <w:spacing w:val="-2"/>
          <w:sz w:val="24"/>
          <w:szCs w:val="24"/>
        </w:rPr>
        <w:t xml:space="preserve"> račune</w:t>
      </w:r>
    </w:p>
    <w:p w:rsidRPr="003A3BFC" w:rsidR="003A3BFC" w:rsidP="003A3BFC" w:rsidRDefault="003A3BFC">
      <w:pPr>
        <w:pStyle w:val="Odlomakpopisa"/>
        <w:widowControl w:val="false"/>
        <w:numPr>
          <w:ilvl w:val="1"/>
          <w:numId w:val="38"/>
        </w:numPr>
        <w:tabs>
          <w:tab w:val="left" w:pos="1288"/>
        </w:tabs>
        <w:autoSpaceDE w:val="false"/>
        <w:autoSpaceDN w:val="false"/>
        <w:spacing w:before="27" w:after="0" w:line="240" w:lineRule="auto"/>
        <w:contextualSpacing w:val="false"/>
        <w:rPr>
          <w:rFonts w:ascii="Arial" w:hAnsi="Arial" w:cs="Arial"/>
          <w:sz w:val="24"/>
          <w:szCs w:val="24"/>
        </w:rPr>
      </w:pPr>
      <w:r w:rsidRPr="003A3BFC">
        <w:rPr>
          <w:rFonts w:ascii="Arial" w:hAnsi="Arial" w:cs="Arial"/>
          <w:sz w:val="24"/>
          <w:szCs w:val="24"/>
        </w:rPr>
        <w:t>Popis</w:t>
      </w:r>
      <w:r w:rsidRPr="003A3BFC">
        <w:rPr>
          <w:rFonts w:ascii="Arial" w:hAnsi="Arial" w:cs="Arial"/>
          <w:spacing w:val="-3"/>
          <w:sz w:val="24"/>
          <w:szCs w:val="24"/>
        </w:rPr>
        <w:t xml:space="preserve"> </w:t>
      </w:r>
      <w:r w:rsidRPr="003A3BFC">
        <w:rPr>
          <w:rFonts w:ascii="Arial" w:hAnsi="Arial" w:cs="Arial"/>
          <w:sz w:val="24"/>
          <w:szCs w:val="24"/>
        </w:rPr>
        <w:t>kupaca</w:t>
      </w:r>
      <w:r w:rsidRPr="003A3BFC">
        <w:rPr>
          <w:rFonts w:ascii="Arial" w:hAnsi="Arial" w:cs="Arial"/>
          <w:spacing w:val="-3"/>
          <w:sz w:val="24"/>
          <w:szCs w:val="24"/>
        </w:rPr>
        <w:t xml:space="preserve"> </w:t>
      </w:r>
      <w:r w:rsidRPr="003A3BFC">
        <w:rPr>
          <w:rFonts w:ascii="Arial" w:hAnsi="Arial" w:cs="Arial"/>
          <w:sz w:val="24"/>
          <w:szCs w:val="24"/>
        </w:rPr>
        <w:t>i</w:t>
      </w:r>
      <w:r w:rsidRPr="003A3BFC">
        <w:rPr>
          <w:rFonts w:ascii="Arial" w:hAnsi="Arial" w:cs="Arial"/>
          <w:spacing w:val="-4"/>
          <w:sz w:val="24"/>
          <w:szCs w:val="24"/>
        </w:rPr>
        <w:t xml:space="preserve"> </w:t>
      </w:r>
      <w:r w:rsidRPr="003A3BFC">
        <w:rPr>
          <w:rFonts w:ascii="Arial" w:hAnsi="Arial" w:cs="Arial"/>
          <w:spacing w:val="-2"/>
          <w:sz w:val="24"/>
          <w:szCs w:val="24"/>
        </w:rPr>
        <w:t>potraživanja</w:t>
      </w:r>
    </w:p>
    <w:p w:rsidRPr="003A3BFC" w:rsidR="003A3BFC" w:rsidP="003A3BFC" w:rsidRDefault="003A3BFC">
      <w:pPr>
        <w:pStyle w:val="Odlomakpopisa"/>
        <w:widowControl w:val="false"/>
        <w:numPr>
          <w:ilvl w:val="1"/>
          <w:numId w:val="38"/>
        </w:numPr>
        <w:tabs>
          <w:tab w:val="left" w:pos="1288"/>
        </w:tabs>
        <w:autoSpaceDE w:val="false"/>
        <w:autoSpaceDN w:val="false"/>
        <w:spacing w:before="25" w:after="0" w:line="240" w:lineRule="auto"/>
        <w:contextualSpacing w:val="false"/>
        <w:rPr>
          <w:rFonts w:ascii="Arial" w:hAnsi="Arial" w:cs="Arial"/>
          <w:sz w:val="24"/>
          <w:szCs w:val="24"/>
        </w:rPr>
      </w:pPr>
      <w:r w:rsidRPr="003A3BFC">
        <w:rPr>
          <w:rFonts w:ascii="Arial" w:hAnsi="Arial" w:cs="Arial"/>
          <w:sz w:val="24"/>
          <w:szCs w:val="24"/>
        </w:rPr>
        <w:t>Bruto</w:t>
      </w:r>
      <w:r w:rsidRPr="003A3BFC">
        <w:rPr>
          <w:rFonts w:ascii="Arial" w:hAnsi="Arial" w:cs="Arial"/>
          <w:spacing w:val="-1"/>
          <w:sz w:val="24"/>
          <w:szCs w:val="24"/>
        </w:rPr>
        <w:t xml:space="preserve"> </w:t>
      </w:r>
      <w:r w:rsidRPr="003A3BFC">
        <w:rPr>
          <w:rFonts w:ascii="Arial" w:hAnsi="Arial" w:cs="Arial"/>
          <w:spacing w:val="-2"/>
          <w:sz w:val="24"/>
          <w:szCs w:val="24"/>
        </w:rPr>
        <w:t>bilancu</w:t>
      </w:r>
    </w:p>
    <w:p w:rsidRPr="003A3BFC" w:rsidR="003A3BFC" w:rsidP="003A3BFC" w:rsidRDefault="003A3BFC">
      <w:pPr>
        <w:pStyle w:val="Tijeloteksta"/>
        <w:spacing w:before="50"/>
        <w:rPr>
          <w:rFonts w:cs="Arial"/>
          <w:szCs w:val="24"/>
        </w:rPr>
      </w:pPr>
    </w:p>
    <w:p w:rsidRPr="003A3BFC" w:rsidR="003A3BFC" w:rsidP="003A3BFC" w:rsidRDefault="003A3BFC">
      <w:pPr>
        <w:pStyle w:val="Tijeloteksta"/>
        <w:spacing w:before="1" w:line="264" w:lineRule="auto"/>
        <w:ind w:left="568" w:right="1133" w:firstLine="707"/>
        <w:rPr>
          <w:rFonts w:cs="Arial"/>
          <w:szCs w:val="24"/>
        </w:rPr>
      </w:pPr>
      <w:r w:rsidRPr="003A3BFC">
        <w:rPr>
          <w:rFonts w:cs="Arial"/>
          <w:szCs w:val="24"/>
        </w:rPr>
        <w:t>Stečajni upravitelj poslao je dopise, odnosno pozive na plaćanja i usklađenje konto kartica navedenim pravnim osobama te čeka odgovor.</w:t>
      </w:r>
    </w:p>
    <w:p w:rsidRPr="003A3BFC" w:rsidR="003A3BFC" w:rsidP="003A3BFC" w:rsidRDefault="003A3BFC">
      <w:pPr>
        <w:pStyle w:val="Tijeloteksta"/>
        <w:spacing w:before="26"/>
        <w:rPr>
          <w:rFonts w:cs="Arial"/>
          <w:szCs w:val="24"/>
        </w:rPr>
      </w:pPr>
    </w:p>
    <w:p w:rsidRPr="003A3BFC" w:rsidR="003A3BFC" w:rsidP="003A3BFC" w:rsidRDefault="003A3BFC">
      <w:pPr>
        <w:pStyle w:val="Tijeloteksta"/>
        <w:spacing w:line="264" w:lineRule="auto"/>
        <w:ind w:left="568" w:right="1136" w:firstLine="707"/>
        <w:rPr>
          <w:rFonts w:cs="Arial"/>
          <w:szCs w:val="24"/>
        </w:rPr>
      </w:pPr>
      <w:r w:rsidRPr="003A3BFC">
        <w:rPr>
          <w:rFonts w:cs="Arial"/>
          <w:szCs w:val="24"/>
        </w:rPr>
        <w:t>Ako stečajni upravitelj zaprimi ili ne zaprimi odgovore, odnosno sukladno primljenim odgovorima, predlaže da skupštini vjerovnika donijeti odluke o pokretanju ili nepokretanju postupaka naplate i angažiranju odvjetnika.</w:t>
      </w:r>
    </w:p>
    <w:p w:rsidRPr="003A3BFC" w:rsidR="003A3BFC" w:rsidP="003A3BFC" w:rsidRDefault="003A3BFC">
      <w:pPr>
        <w:pStyle w:val="Tijeloteksta"/>
        <w:spacing w:before="25"/>
        <w:rPr>
          <w:rFonts w:cs="Arial"/>
          <w:szCs w:val="24"/>
        </w:rPr>
      </w:pPr>
    </w:p>
    <w:p w:rsidRPr="003A3BFC" w:rsidR="003A3BFC" w:rsidP="00234B79" w:rsidRDefault="003A3BFC">
      <w:pPr>
        <w:spacing w:before="1" w:line="264" w:lineRule="auto"/>
        <w:ind w:left="568" w:right="1135" w:firstLine="707"/>
        <w:jc w:val="both"/>
        <w:rPr>
          <w:rFonts w:ascii="Arial" w:hAnsi="Arial" w:cs="Arial"/>
          <w:sz w:val="24"/>
          <w:szCs w:val="24"/>
        </w:rPr>
      </w:pPr>
      <w:r w:rsidRPr="003A3BFC">
        <w:rPr>
          <w:rFonts w:ascii="Arial" w:hAnsi="Arial" w:cs="Arial"/>
          <w:sz w:val="24"/>
          <w:szCs w:val="24"/>
        </w:rPr>
        <w:t>Ako skupština vjerovnika donese odluku o pokretanju postupaka stečajni upravitelj predlaže</w:t>
      </w:r>
      <w:r w:rsidRPr="003A3BFC">
        <w:rPr>
          <w:rFonts w:ascii="Arial" w:hAnsi="Arial" w:cs="Arial"/>
          <w:spacing w:val="2"/>
          <w:sz w:val="24"/>
          <w:szCs w:val="24"/>
        </w:rPr>
        <w:t xml:space="preserve"> </w:t>
      </w:r>
      <w:r w:rsidRPr="003A3BFC">
        <w:rPr>
          <w:rFonts w:ascii="Arial" w:hAnsi="Arial" w:cs="Arial"/>
          <w:sz w:val="24"/>
          <w:szCs w:val="24"/>
        </w:rPr>
        <w:t>ovlastiti</w:t>
      </w:r>
      <w:r w:rsidRPr="003A3BFC">
        <w:rPr>
          <w:rFonts w:ascii="Arial" w:hAnsi="Arial" w:cs="Arial"/>
          <w:spacing w:val="4"/>
          <w:sz w:val="24"/>
          <w:szCs w:val="24"/>
        </w:rPr>
        <w:t xml:space="preserve"> </w:t>
      </w:r>
      <w:r w:rsidRPr="003A3BFC">
        <w:rPr>
          <w:rFonts w:ascii="Arial" w:hAnsi="Arial" w:cs="Arial"/>
          <w:sz w:val="24"/>
          <w:szCs w:val="24"/>
        </w:rPr>
        <w:t>stečajnog</w:t>
      </w:r>
      <w:r w:rsidRPr="003A3BFC">
        <w:rPr>
          <w:rFonts w:ascii="Arial" w:hAnsi="Arial" w:cs="Arial"/>
          <w:spacing w:val="4"/>
          <w:sz w:val="24"/>
          <w:szCs w:val="24"/>
        </w:rPr>
        <w:t xml:space="preserve"> </w:t>
      </w:r>
      <w:r w:rsidRPr="003A3BFC">
        <w:rPr>
          <w:rFonts w:ascii="Arial" w:hAnsi="Arial" w:cs="Arial"/>
          <w:sz w:val="24"/>
          <w:szCs w:val="24"/>
        </w:rPr>
        <w:t>upravitelja</w:t>
      </w:r>
      <w:r w:rsidRPr="003A3BFC">
        <w:rPr>
          <w:rFonts w:ascii="Arial" w:hAnsi="Arial" w:cs="Arial"/>
          <w:spacing w:val="5"/>
          <w:sz w:val="24"/>
          <w:szCs w:val="24"/>
        </w:rPr>
        <w:t xml:space="preserve"> </w:t>
      </w:r>
      <w:r w:rsidRPr="003A3BFC">
        <w:rPr>
          <w:rFonts w:ascii="Arial" w:hAnsi="Arial" w:cs="Arial"/>
          <w:sz w:val="24"/>
          <w:szCs w:val="24"/>
        </w:rPr>
        <w:t>na</w:t>
      </w:r>
      <w:r w:rsidRPr="003A3BFC">
        <w:rPr>
          <w:rFonts w:ascii="Arial" w:hAnsi="Arial" w:cs="Arial"/>
          <w:spacing w:val="4"/>
          <w:sz w:val="24"/>
          <w:szCs w:val="24"/>
        </w:rPr>
        <w:t xml:space="preserve"> </w:t>
      </w:r>
      <w:r w:rsidRPr="003A3BFC">
        <w:rPr>
          <w:rFonts w:ascii="Arial" w:hAnsi="Arial" w:cs="Arial"/>
          <w:sz w:val="24"/>
          <w:szCs w:val="24"/>
        </w:rPr>
        <w:t>davanje</w:t>
      </w:r>
      <w:r w:rsidRPr="003A3BFC">
        <w:rPr>
          <w:rFonts w:ascii="Arial" w:hAnsi="Arial" w:cs="Arial"/>
          <w:spacing w:val="3"/>
          <w:sz w:val="24"/>
          <w:szCs w:val="24"/>
        </w:rPr>
        <w:t xml:space="preserve"> </w:t>
      </w:r>
      <w:r w:rsidRPr="003A3BFC">
        <w:rPr>
          <w:rFonts w:ascii="Arial" w:hAnsi="Arial" w:cs="Arial"/>
          <w:sz w:val="24"/>
          <w:szCs w:val="24"/>
        </w:rPr>
        <w:t>punomoći</w:t>
      </w:r>
      <w:r w:rsidRPr="003A3BFC">
        <w:rPr>
          <w:rFonts w:ascii="Arial" w:hAnsi="Arial" w:cs="Arial"/>
          <w:spacing w:val="4"/>
          <w:sz w:val="24"/>
          <w:szCs w:val="24"/>
        </w:rPr>
        <w:t xml:space="preserve"> </w:t>
      </w:r>
      <w:r w:rsidRPr="003A3BFC">
        <w:rPr>
          <w:rFonts w:ascii="Arial" w:hAnsi="Arial" w:cs="Arial"/>
          <w:sz w:val="24"/>
          <w:szCs w:val="24"/>
        </w:rPr>
        <w:t>odvjetniku</w:t>
      </w:r>
      <w:r w:rsidRPr="003A3BFC">
        <w:rPr>
          <w:rFonts w:ascii="Arial" w:hAnsi="Arial" w:cs="Arial"/>
          <w:spacing w:val="1"/>
          <w:sz w:val="24"/>
          <w:szCs w:val="24"/>
        </w:rPr>
        <w:t xml:space="preserve"> </w:t>
      </w:r>
      <w:r w:rsidRPr="003A3BFC">
        <w:rPr>
          <w:rFonts w:ascii="Arial" w:hAnsi="Arial" w:cs="Arial"/>
          <w:sz w:val="24"/>
          <w:szCs w:val="24"/>
        </w:rPr>
        <w:t>te</w:t>
      </w:r>
      <w:r w:rsidRPr="003A3BFC">
        <w:rPr>
          <w:rFonts w:ascii="Arial" w:hAnsi="Arial" w:cs="Arial"/>
          <w:spacing w:val="3"/>
          <w:sz w:val="24"/>
          <w:szCs w:val="24"/>
        </w:rPr>
        <w:t xml:space="preserve"> </w:t>
      </w:r>
      <w:r w:rsidRPr="003A3BFC">
        <w:rPr>
          <w:rFonts w:ascii="Arial" w:hAnsi="Arial" w:cs="Arial"/>
          <w:sz w:val="24"/>
          <w:szCs w:val="24"/>
        </w:rPr>
        <w:t>sklapanju</w:t>
      </w:r>
      <w:r w:rsidRPr="003A3BFC">
        <w:rPr>
          <w:rFonts w:ascii="Arial" w:hAnsi="Arial" w:cs="Arial"/>
          <w:spacing w:val="2"/>
          <w:sz w:val="24"/>
          <w:szCs w:val="24"/>
        </w:rPr>
        <w:t xml:space="preserve"> </w:t>
      </w:r>
      <w:r w:rsidRPr="003A3BFC">
        <w:rPr>
          <w:rFonts w:ascii="Arial" w:hAnsi="Arial" w:cs="Arial"/>
          <w:sz w:val="24"/>
          <w:szCs w:val="24"/>
        </w:rPr>
        <w:t>ugovora</w:t>
      </w:r>
      <w:r w:rsidRPr="003A3BFC">
        <w:rPr>
          <w:rFonts w:ascii="Arial" w:hAnsi="Arial" w:cs="Arial"/>
          <w:spacing w:val="3"/>
          <w:sz w:val="24"/>
          <w:szCs w:val="24"/>
        </w:rPr>
        <w:t xml:space="preserve"> </w:t>
      </w:r>
      <w:r w:rsidRPr="003A3BFC">
        <w:rPr>
          <w:rFonts w:ascii="Arial" w:hAnsi="Arial" w:cs="Arial"/>
          <w:spacing w:val="-10"/>
          <w:sz w:val="24"/>
          <w:szCs w:val="24"/>
        </w:rPr>
        <w:t>o</w:t>
      </w:r>
      <w:r w:rsidR="00234B79">
        <w:rPr>
          <w:rFonts w:ascii="Arial" w:hAnsi="Arial" w:cs="Arial"/>
          <w:sz w:val="24"/>
          <w:szCs w:val="24"/>
        </w:rPr>
        <w:t xml:space="preserve"> </w:t>
      </w:r>
      <w:r w:rsidRPr="003A3BFC">
        <w:rPr>
          <w:rFonts w:ascii="Arial" w:hAnsi="Arial" w:cs="Arial"/>
          <w:sz w:val="24"/>
          <w:szCs w:val="24"/>
        </w:rPr>
        <w:t>zastupanju na način da se</w:t>
      </w:r>
      <w:r w:rsidRPr="003A3BFC">
        <w:rPr>
          <w:rFonts w:ascii="Arial" w:hAnsi="Arial" w:cs="Arial"/>
          <w:spacing w:val="-1"/>
          <w:sz w:val="24"/>
          <w:szCs w:val="24"/>
        </w:rPr>
        <w:t xml:space="preserve"> </w:t>
      </w:r>
      <w:r w:rsidRPr="003A3BFC">
        <w:rPr>
          <w:rFonts w:ascii="Arial" w:hAnsi="Arial" w:cs="Arial"/>
          <w:sz w:val="24"/>
          <w:szCs w:val="24"/>
        </w:rPr>
        <w:t>po odmah po obavljenoj</w:t>
      </w:r>
      <w:r w:rsidRPr="003A3BFC">
        <w:rPr>
          <w:rFonts w:ascii="Arial" w:hAnsi="Arial" w:cs="Arial"/>
          <w:spacing w:val="-1"/>
          <w:sz w:val="24"/>
          <w:szCs w:val="24"/>
        </w:rPr>
        <w:t xml:space="preserve"> </w:t>
      </w:r>
      <w:r w:rsidRPr="003A3BFC">
        <w:rPr>
          <w:rFonts w:ascii="Arial" w:hAnsi="Arial" w:cs="Arial"/>
          <w:sz w:val="24"/>
          <w:szCs w:val="24"/>
        </w:rPr>
        <w:t>prvoj radnji odvjetniku plati 20 %, a ostatak od suprotne strane u slučaju uspjeha u sporu i naplate od treće strane.</w:t>
      </w:r>
    </w:p>
    <w:p w:rsidRPr="003A3BFC" w:rsidR="003A3BFC" w:rsidP="003A3BFC" w:rsidRDefault="003A3BFC">
      <w:pPr>
        <w:pStyle w:val="Tijeloteksta"/>
        <w:spacing w:before="48"/>
        <w:rPr>
          <w:rFonts w:cs="Arial"/>
          <w:szCs w:val="24"/>
        </w:rPr>
      </w:pPr>
    </w:p>
    <w:tbl>
      <w:tblPr>
        <w:tblStyle w:val="TableNormal"/>
        <w:tblW w:w="0" w:type="auto"/>
        <w:tblInd w:w="1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711"/>
        <w:gridCol w:w="3121"/>
        <w:gridCol w:w="2410"/>
        <w:gridCol w:w="1985"/>
        <w:gridCol w:w="1702"/>
      </w:tblGrid>
      <w:tr w:rsidRPr="003A3BFC" w:rsidR="003A3BFC" w:rsidTr="003A3BFC">
        <w:trPr>
          <w:trHeight w:val="556"/>
        </w:trPr>
        <w:tc>
          <w:tcPr>
            <w:tcW w:w="71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pacing w:val="-4"/>
                <w:sz w:val="24"/>
                <w:szCs w:val="24"/>
              </w:rPr>
              <w:t>Rbr.</w:t>
            </w:r>
          </w:p>
        </w:tc>
        <w:tc>
          <w:tcPr>
            <w:tcW w:w="3121" w:type="dxa"/>
          </w:tcPr>
          <w:p w:rsidRPr="003A3BFC" w:rsidR="003A3BFC" w:rsidP="003A3BFC" w:rsidRDefault="003A3BFC">
            <w:pPr>
              <w:pStyle w:val="TableParagraph"/>
              <w:spacing w:before="1"/>
              <w:ind w:left="882"/>
              <w:rPr>
                <w:rFonts w:ascii="Arial" w:hAnsi="Arial" w:cs="Arial"/>
                <w:sz w:val="24"/>
                <w:szCs w:val="24"/>
              </w:rPr>
            </w:pPr>
            <w:r w:rsidRPr="003A3BFC">
              <w:rPr>
                <w:rFonts w:ascii="Arial" w:hAnsi="Arial" w:cs="Arial"/>
                <w:sz w:val="24"/>
                <w:szCs w:val="24"/>
              </w:rPr>
              <w:t>Naziv</w:t>
            </w:r>
            <w:r w:rsidRPr="003A3BFC">
              <w:rPr>
                <w:rFonts w:ascii="Arial" w:hAnsi="Arial" w:cs="Arial"/>
                <w:spacing w:val="-1"/>
                <w:sz w:val="24"/>
                <w:szCs w:val="24"/>
              </w:rPr>
              <w:t xml:space="preserve"> </w:t>
            </w:r>
            <w:r w:rsidRPr="003A3BFC">
              <w:rPr>
                <w:rFonts w:ascii="Arial" w:hAnsi="Arial" w:cs="Arial"/>
                <w:spacing w:val="-2"/>
                <w:sz w:val="24"/>
                <w:szCs w:val="24"/>
              </w:rPr>
              <w:t>dužnika</w:t>
            </w:r>
          </w:p>
        </w:tc>
        <w:tc>
          <w:tcPr>
            <w:tcW w:w="2410" w:type="dxa"/>
          </w:tcPr>
          <w:p w:rsidRPr="003A3BFC" w:rsidR="003A3BFC" w:rsidP="003A3BFC" w:rsidRDefault="003A3BFC">
            <w:pPr>
              <w:pStyle w:val="TableParagraph"/>
              <w:spacing w:before="1"/>
              <w:ind w:left="272"/>
              <w:rPr>
                <w:rFonts w:ascii="Arial" w:hAnsi="Arial" w:cs="Arial"/>
                <w:sz w:val="24"/>
                <w:szCs w:val="24"/>
              </w:rPr>
            </w:pPr>
            <w:r w:rsidRPr="003A3BFC">
              <w:rPr>
                <w:rFonts w:ascii="Arial" w:hAnsi="Arial" w:cs="Arial"/>
                <w:sz w:val="24"/>
                <w:szCs w:val="24"/>
              </w:rPr>
              <w:t>Iznos</w:t>
            </w:r>
            <w:r w:rsidRPr="003A3BFC">
              <w:rPr>
                <w:rFonts w:ascii="Arial" w:hAnsi="Arial" w:cs="Arial"/>
                <w:spacing w:val="-8"/>
                <w:sz w:val="24"/>
                <w:szCs w:val="24"/>
              </w:rPr>
              <w:t xml:space="preserve"> </w:t>
            </w:r>
            <w:r w:rsidRPr="003A3BFC">
              <w:rPr>
                <w:rFonts w:ascii="Arial" w:hAnsi="Arial" w:cs="Arial"/>
                <w:sz w:val="24"/>
                <w:szCs w:val="24"/>
              </w:rPr>
              <w:t>tražbine</w:t>
            </w:r>
            <w:r w:rsidRPr="003A3BFC">
              <w:rPr>
                <w:rFonts w:ascii="Arial" w:hAnsi="Arial" w:cs="Arial"/>
                <w:spacing w:val="-2"/>
                <w:sz w:val="24"/>
                <w:szCs w:val="24"/>
              </w:rPr>
              <w:t xml:space="preserve"> </w:t>
            </w:r>
            <w:r w:rsidRPr="003A3BFC">
              <w:rPr>
                <w:rFonts w:ascii="Arial" w:hAnsi="Arial" w:cs="Arial"/>
                <w:spacing w:val="-5"/>
                <w:sz w:val="24"/>
                <w:szCs w:val="24"/>
              </w:rPr>
              <w:t>EUR</w:t>
            </w:r>
          </w:p>
        </w:tc>
        <w:tc>
          <w:tcPr>
            <w:tcW w:w="1985" w:type="dxa"/>
          </w:tcPr>
          <w:p w:rsidRPr="003A3BFC" w:rsidR="003A3BFC" w:rsidP="003A3BFC" w:rsidRDefault="003A3BFC">
            <w:pPr>
              <w:pStyle w:val="TableParagraph"/>
              <w:spacing w:before="1"/>
              <w:ind w:left="1" w:right="1"/>
              <w:jc w:val="center"/>
              <w:rPr>
                <w:rFonts w:ascii="Arial" w:hAnsi="Arial" w:cs="Arial"/>
                <w:sz w:val="24"/>
                <w:szCs w:val="24"/>
              </w:rPr>
            </w:pPr>
            <w:r w:rsidRPr="003A3BFC">
              <w:rPr>
                <w:rFonts w:ascii="Arial" w:hAnsi="Arial" w:cs="Arial"/>
                <w:sz w:val="24"/>
                <w:szCs w:val="24"/>
              </w:rPr>
              <w:t>Trošak</w:t>
            </w:r>
            <w:r w:rsidRPr="003A3BFC">
              <w:rPr>
                <w:rFonts w:ascii="Arial" w:hAnsi="Arial" w:cs="Arial"/>
                <w:spacing w:val="-4"/>
                <w:sz w:val="24"/>
                <w:szCs w:val="24"/>
              </w:rPr>
              <w:t xml:space="preserve"> </w:t>
            </w:r>
            <w:r w:rsidRPr="003A3BFC">
              <w:rPr>
                <w:rFonts w:ascii="Arial" w:hAnsi="Arial" w:cs="Arial"/>
                <w:spacing w:val="-2"/>
                <w:sz w:val="24"/>
                <w:szCs w:val="24"/>
              </w:rPr>
              <w:t>radnje</w:t>
            </w:r>
          </w:p>
          <w:p w:rsidRPr="003A3BFC" w:rsidR="003A3BFC" w:rsidP="003A3BFC" w:rsidRDefault="003A3BFC">
            <w:pPr>
              <w:pStyle w:val="TableParagraph"/>
              <w:spacing w:before="25"/>
              <w:ind w:right="1"/>
              <w:jc w:val="center"/>
              <w:rPr>
                <w:rFonts w:ascii="Arial" w:hAnsi="Arial" w:cs="Arial"/>
                <w:sz w:val="24"/>
                <w:szCs w:val="24"/>
              </w:rPr>
            </w:pPr>
            <w:r w:rsidRPr="003A3BFC">
              <w:rPr>
                <w:rFonts w:ascii="Arial" w:hAnsi="Arial" w:cs="Arial"/>
                <w:spacing w:val="-5"/>
                <w:sz w:val="24"/>
                <w:szCs w:val="24"/>
              </w:rPr>
              <w:t>EUR</w:t>
            </w:r>
          </w:p>
        </w:tc>
        <w:tc>
          <w:tcPr>
            <w:tcW w:w="1702" w:type="dxa"/>
          </w:tcPr>
          <w:p w:rsidRPr="003A3BFC" w:rsidR="003A3BFC" w:rsidP="003A3BFC" w:rsidRDefault="003A3BFC">
            <w:pPr>
              <w:pStyle w:val="TableParagraph"/>
              <w:spacing w:before="1"/>
              <w:ind w:right="591"/>
              <w:jc w:val="right"/>
              <w:rPr>
                <w:rFonts w:ascii="Arial" w:hAnsi="Arial" w:cs="Arial"/>
                <w:sz w:val="24"/>
                <w:szCs w:val="24"/>
              </w:rPr>
            </w:pPr>
            <w:r w:rsidRPr="003A3BFC">
              <w:rPr>
                <w:rFonts w:ascii="Arial" w:hAnsi="Arial" w:cs="Arial"/>
                <w:sz w:val="24"/>
                <w:szCs w:val="24"/>
              </w:rPr>
              <w:t xml:space="preserve">20 </w:t>
            </w:r>
            <w:r w:rsidRPr="003A3BFC">
              <w:rPr>
                <w:rFonts w:ascii="Arial" w:hAnsi="Arial" w:cs="Arial"/>
                <w:spacing w:val="-10"/>
                <w:sz w:val="24"/>
                <w:szCs w:val="24"/>
              </w:rPr>
              <w:t>%</w:t>
            </w:r>
          </w:p>
        </w:tc>
      </w:tr>
      <w:tr w:rsidRPr="003A3BFC" w:rsidR="003A3BFC" w:rsidTr="003A3BFC">
        <w:trPr>
          <w:trHeight w:val="277"/>
        </w:trPr>
        <w:tc>
          <w:tcPr>
            <w:tcW w:w="71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pacing w:val="-5"/>
                <w:sz w:val="24"/>
                <w:szCs w:val="24"/>
              </w:rPr>
              <w:t>1.</w:t>
            </w:r>
          </w:p>
        </w:tc>
        <w:tc>
          <w:tcPr>
            <w:tcW w:w="312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z w:val="24"/>
                <w:szCs w:val="24"/>
              </w:rPr>
              <w:t>JS</w:t>
            </w:r>
            <w:r w:rsidRPr="003A3BFC">
              <w:rPr>
                <w:rFonts w:ascii="Arial" w:hAnsi="Arial" w:cs="Arial"/>
                <w:spacing w:val="-5"/>
                <w:sz w:val="24"/>
                <w:szCs w:val="24"/>
              </w:rPr>
              <w:t xml:space="preserve"> </w:t>
            </w:r>
            <w:r w:rsidRPr="003A3BFC">
              <w:rPr>
                <w:rFonts w:ascii="Arial" w:hAnsi="Arial" w:cs="Arial"/>
                <w:sz w:val="24"/>
                <w:szCs w:val="24"/>
              </w:rPr>
              <w:t>TRAFFIC</w:t>
            </w:r>
            <w:r w:rsidRPr="003A3BFC">
              <w:rPr>
                <w:rFonts w:ascii="Arial" w:hAnsi="Arial" w:cs="Arial"/>
                <w:spacing w:val="-6"/>
                <w:sz w:val="24"/>
                <w:szCs w:val="24"/>
              </w:rPr>
              <w:t xml:space="preserve"> </w:t>
            </w:r>
            <w:r w:rsidRPr="003A3BFC">
              <w:rPr>
                <w:rFonts w:ascii="Arial" w:hAnsi="Arial" w:cs="Arial"/>
                <w:sz w:val="24"/>
                <w:szCs w:val="24"/>
              </w:rPr>
              <w:t>LOGISTICS</w:t>
            </w:r>
            <w:r w:rsidRPr="003A3BFC">
              <w:rPr>
                <w:rFonts w:ascii="Arial" w:hAnsi="Arial" w:cs="Arial"/>
                <w:spacing w:val="-4"/>
                <w:sz w:val="24"/>
                <w:szCs w:val="24"/>
              </w:rPr>
              <w:t xml:space="preserve"> </w:t>
            </w:r>
            <w:r w:rsidRPr="003A3BFC">
              <w:rPr>
                <w:rFonts w:ascii="Arial" w:hAnsi="Arial" w:cs="Arial"/>
                <w:spacing w:val="-2"/>
                <w:sz w:val="24"/>
                <w:szCs w:val="24"/>
              </w:rPr>
              <w:t>d.o.o.</w:t>
            </w:r>
          </w:p>
        </w:tc>
        <w:tc>
          <w:tcPr>
            <w:tcW w:w="2410" w:type="dxa"/>
          </w:tcPr>
          <w:p w:rsidRPr="003A3BFC" w:rsidR="003A3BFC" w:rsidP="003A3BFC" w:rsidRDefault="003A3BFC">
            <w:pPr>
              <w:pStyle w:val="TableParagraph"/>
              <w:spacing w:before="1"/>
              <w:ind w:left="104"/>
              <w:rPr>
                <w:rFonts w:ascii="Arial" w:hAnsi="Arial" w:cs="Arial"/>
                <w:sz w:val="24"/>
                <w:szCs w:val="24"/>
              </w:rPr>
            </w:pPr>
            <w:r w:rsidRPr="003A3BFC">
              <w:rPr>
                <w:rFonts w:ascii="Arial" w:hAnsi="Arial" w:cs="Arial"/>
                <w:spacing w:val="-2"/>
                <w:sz w:val="24"/>
                <w:szCs w:val="24"/>
              </w:rPr>
              <w:t>3.595,00</w:t>
            </w:r>
          </w:p>
        </w:tc>
        <w:tc>
          <w:tcPr>
            <w:tcW w:w="1985" w:type="dxa"/>
          </w:tcPr>
          <w:p w:rsidRPr="003A3BFC" w:rsidR="003A3BFC" w:rsidP="003A3BFC" w:rsidRDefault="003A3BFC">
            <w:pPr>
              <w:pStyle w:val="TableParagraph"/>
              <w:spacing w:before="1"/>
              <w:ind w:left="104"/>
              <w:rPr>
                <w:rFonts w:ascii="Arial" w:hAnsi="Arial" w:cs="Arial"/>
                <w:sz w:val="24"/>
                <w:szCs w:val="24"/>
              </w:rPr>
            </w:pPr>
            <w:r w:rsidRPr="003A3BFC">
              <w:rPr>
                <w:rFonts w:ascii="Arial" w:hAnsi="Arial" w:cs="Arial"/>
                <w:spacing w:val="-2"/>
                <w:sz w:val="24"/>
                <w:szCs w:val="24"/>
              </w:rPr>
              <w:t>250,00</w:t>
            </w:r>
          </w:p>
        </w:tc>
        <w:tc>
          <w:tcPr>
            <w:tcW w:w="1702" w:type="dxa"/>
          </w:tcPr>
          <w:p w:rsidRPr="003A3BFC" w:rsidR="003A3BFC" w:rsidP="003A3BFC" w:rsidRDefault="003A3BFC">
            <w:pPr>
              <w:pStyle w:val="TableParagraph"/>
              <w:spacing w:before="1"/>
              <w:ind w:right="590"/>
              <w:jc w:val="right"/>
              <w:rPr>
                <w:rFonts w:ascii="Arial" w:hAnsi="Arial" w:cs="Arial"/>
                <w:sz w:val="24"/>
                <w:szCs w:val="24"/>
              </w:rPr>
            </w:pPr>
            <w:r w:rsidRPr="003A3BFC">
              <w:rPr>
                <w:rFonts w:ascii="Arial" w:hAnsi="Arial" w:cs="Arial"/>
                <w:sz w:val="24"/>
                <w:szCs w:val="24"/>
              </w:rPr>
              <w:t xml:space="preserve">50,00 </w:t>
            </w:r>
            <w:r w:rsidRPr="003A3BFC">
              <w:rPr>
                <w:rFonts w:ascii="Arial" w:hAnsi="Arial" w:cs="Arial"/>
                <w:spacing w:val="-5"/>
                <w:sz w:val="24"/>
                <w:szCs w:val="24"/>
              </w:rPr>
              <w:t>EUR</w:t>
            </w:r>
          </w:p>
        </w:tc>
      </w:tr>
      <w:tr w:rsidRPr="003A3BFC" w:rsidR="003A3BFC" w:rsidTr="003A3BFC">
        <w:trPr>
          <w:trHeight w:val="278"/>
        </w:trPr>
        <w:tc>
          <w:tcPr>
            <w:tcW w:w="71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pacing w:val="-5"/>
                <w:sz w:val="24"/>
                <w:szCs w:val="24"/>
              </w:rPr>
              <w:t>2.</w:t>
            </w:r>
          </w:p>
        </w:tc>
        <w:tc>
          <w:tcPr>
            <w:tcW w:w="312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z w:val="24"/>
                <w:szCs w:val="24"/>
              </w:rPr>
              <w:t>NIL</w:t>
            </w:r>
            <w:r w:rsidRPr="003A3BFC">
              <w:rPr>
                <w:rFonts w:ascii="Arial" w:hAnsi="Arial" w:cs="Arial"/>
                <w:spacing w:val="-5"/>
                <w:sz w:val="24"/>
                <w:szCs w:val="24"/>
              </w:rPr>
              <w:t xml:space="preserve"> </w:t>
            </w:r>
            <w:r w:rsidRPr="003A3BFC">
              <w:rPr>
                <w:rFonts w:ascii="Arial" w:hAnsi="Arial" w:cs="Arial"/>
                <w:sz w:val="24"/>
                <w:szCs w:val="24"/>
              </w:rPr>
              <w:t>SHPED</w:t>
            </w:r>
            <w:r w:rsidRPr="003A3BFC">
              <w:rPr>
                <w:rFonts w:ascii="Arial" w:hAnsi="Arial" w:cs="Arial"/>
                <w:spacing w:val="-4"/>
                <w:sz w:val="24"/>
                <w:szCs w:val="24"/>
              </w:rPr>
              <w:t xml:space="preserve"> </w:t>
            </w:r>
            <w:r w:rsidRPr="003A3BFC">
              <w:rPr>
                <w:rFonts w:ascii="Arial" w:hAnsi="Arial" w:cs="Arial"/>
                <w:spacing w:val="-2"/>
                <w:sz w:val="24"/>
                <w:szCs w:val="24"/>
              </w:rPr>
              <w:t>d.o.o.</w:t>
            </w:r>
          </w:p>
        </w:tc>
        <w:tc>
          <w:tcPr>
            <w:tcW w:w="2410" w:type="dxa"/>
          </w:tcPr>
          <w:p w:rsidRPr="003A3BFC" w:rsidR="003A3BFC" w:rsidP="003A3BFC" w:rsidRDefault="003A3BFC">
            <w:pPr>
              <w:pStyle w:val="TableParagraph"/>
              <w:spacing w:before="1"/>
              <w:ind w:left="104"/>
              <w:rPr>
                <w:rFonts w:ascii="Arial" w:hAnsi="Arial" w:cs="Arial"/>
                <w:sz w:val="24"/>
                <w:szCs w:val="24"/>
              </w:rPr>
            </w:pPr>
            <w:r w:rsidRPr="003A3BFC">
              <w:rPr>
                <w:rFonts w:ascii="Arial" w:hAnsi="Arial" w:cs="Arial"/>
                <w:spacing w:val="-2"/>
                <w:sz w:val="24"/>
                <w:szCs w:val="24"/>
              </w:rPr>
              <w:t>4.345,00</w:t>
            </w:r>
          </w:p>
        </w:tc>
        <w:tc>
          <w:tcPr>
            <w:tcW w:w="1985" w:type="dxa"/>
          </w:tcPr>
          <w:p w:rsidRPr="003A3BFC" w:rsidR="003A3BFC" w:rsidP="003A3BFC" w:rsidRDefault="003A3BFC">
            <w:pPr>
              <w:pStyle w:val="TableParagraph"/>
              <w:spacing w:before="1"/>
              <w:ind w:left="104"/>
              <w:rPr>
                <w:rFonts w:ascii="Arial" w:hAnsi="Arial" w:cs="Arial"/>
                <w:sz w:val="24"/>
                <w:szCs w:val="24"/>
              </w:rPr>
            </w:pPr>
            <w:r w:rsidRPr="003A3BFC">
              <w:rPr>
                <w:rFonts w:ascii="Arial" w:hAnsi="Arial" w:cs="Arial"/>
                <w:spacing w:val="-2"/>
                <w:sz w:val="24"/>
                <w:szCs w:val="24"/>
              </w:rPr>
              <w:t>250,00</w:t>
            </w:r>
          </w:p>
        </w:tc>
        <w:tc>
          <w:tcPr>
            <w:tcW w:w="1702" w:type="dxa"/>
          </w:tcPr>
          <w:p w:rsidRPr="003A3BFC" w:rsidR="003A3BFC" w:rsidP="003A3BFC" w:rsidRDefault="003A3BFC">
            <w:pPr>
              <w:pStyle w:val="TableParagraph"/>
              <w:spacing w:before="1"/>
              <w:ind w:right="590"/>
              <w:jc w:val="right"/>
              <w:rPr>
                <w:rFonts w:ascii="Arial" w:hAnsi="Arial" w:cs="Arial"/>
                <w:sz w:val="24"/>
                <w:szCs w:val="24"/>
              </w:rPr>
            </w:pPr>
            <w:r w:rsidRPr="003A3BFC">
              <w:rPr>
                <w:rFonts w:ascii="Arial" w:hAnsi="Arial" w:cs="Arial"/>
                <w:sz w:val="24"/>
                <w:szCs w:val="24"/>
              </w:rPr>
              <w:t xml:space="preserve">50,00 </w:t>
            </w:r>
            <w:r w:rsidRPr="003A3BFC">
              <w:rPr>
                <w:rFonts w:ascii="Arial" w:hAnsi="Arial" w:cs="Arial"/>
                <w:spacing w:val="-5"/>
                <w:sz w:val="24"/>
                <w:szCs w:val="24"/>
              </w:rPr>
              <w:t>EUR</w:t>
            </w:r>
          </w:p>
        </w:tc>
      </w:tr>
      <w:tr w:rsidRPr="003A3BFC" w:rsidR="003A3BFC" w:rsidTr="003A3BFC">
        <w:trPr>
          <w:trHeight w:val="277"/>
        </w:trPr>
        <w:tc>
          <w:tcPr>
            <w:tcW w:w="71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pacing w:val="-5"/>
                <w:sz w:val="24"/>
                <w:szCs w:val="24"/>
              </w:rPr>
              <w:t>3.</w:t>
            </w:r>
          </w:p>
        </w:tc>
        <w:tc>
          <w:tcPr>
            <w:tcW w:w="312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z w:val="24"/>
                <w:szCs w:val="24"/>
              </w:rPr>
              <w:t>NOVELLA</w:t>
            </w:r>
            <w:r w:rsidRPr="003A3BFC">
              <w:rPr>
                <w:rFonts w:ascii="Arial" w:hAnsi="Arial" w:cs="Arial"/>
                <w:spacing w:val="-8"/>
                <w:sz w:val="24"/>
                <w:szCs w:val="24"/>
              </w:rPr>
              <w:t xml:space="preserve"> </w:t>
            </w:r>
            <w:r w:rsidRPr="003A3BFC">
              <w:rPr>
                <w:rFonts w:ascii="Arial" w:hAnsi="Arial" w:cs="Arial"/>
                <w:sz w:val="24"/>
                <w:szCs w:val="24"/>
              </w:rPr>
              <w:t>SERVICE</w:t>
            </w:r>
            <w:r w:rsidRPr="003A3BFC">
              <w:rPr>
                <w:rFonts w:ascii="Arial" w:hAnsi="Arial" w:cs="Arial"/>
                <w:spacing w:val="-6"/>
                <w:sz w:val="24"/>
                <w:szCs w:val="24"/>
              </w:rPr>
              <w:t xml:space="preserve"> </w:t>
            </w:r>
            <w:r w:rsidRPr="003A3BFC">
              <w:rPr>
                <w:rFonts w:ascii="Arial" w:hAnsi="Arial" w:cs="Arial"/>
                <w:spacing w:val="-2"/>
                <w:sz w:val="24"/>
                <w:szCs w:val="24"/>
              </w:rPr>
              <w:t>d.o.o.</w:t>
            </w:r>
          </w:p>
        </w:tc>
        <w:tc>
          <w:tcPr>
            <w:tcW w:w="2410" w:type="dxa"/>
          </w:tcPr>
          <w:p w:rsidRPr="003A3BFC" w:rsidR="003A3BFC" w:rsidP="003A3BFC" w:rsidRDefault="003A3BFC">
            <w:pPr>
              <w:pStyle w:val="TableParagraph"/>
              <w:spacing w:before="1"/>
              <w:ind w:left="104"/>
              <w:rPr>
                <w:rFonts w:ascii="Arial" w:hAnsi="Arial" w:cs="Arial"/>
                <w:sz w:val="24"/>
                <w:szCs w:val="24"/>
              </w:rPr>
            </w:pPr>
            <w:r w:rsidRPr="003A3BFC">
              <w:rPr>
                <w:rFonts w:ascii="Arial" w:hAnsi="Arial" w:cs="Arial"/>
                <w:spacing w:val="-2"/>
                <w:sz w:val="24"/>
                <w:szCs w:val="24"/>
              </w:rPr>
              <w:t>8.867,00</w:t>
            </w:r>
          </w:p>
        </w:tc>
        <w:tc>
          <w:tcPr>
            <w:tcW w:w="1985" w:type="dxa"/>
          </w:tcPr>
          <w:p w:rsidRPr="003A3BFC" w:rsidR="003A3BFC" w:rsidP="003A3BFC" w:rsidRDefault="003A3BFC">
            <w:pPr>
              <w:pStyle w:val="TableParagraph"/>
              <w:spacing w:before="1"/>
              <w:ind w:left="104"/>
              <w:rPr>
                <w:rFonts w:ascii="Arial" w:hAnsi="Arial" w:cs="Arial"/>
                <w:sz w:val="24"/>
                <w:szCs w:val="24"/>
              </w:rPr>
            </w:pPr>
            <w:r w:rsidRPr="003A3BFC">
              <w:rPr>
                <w:rFonts w:ascii="Arial" w:hAnsi="Arial" w:cs="Arial"/>
                <w:spacing w:val="-2"/>
                <w:sz w:val="24"/>
                <w:szCs w:val="24"/>
              </w:rPr>
              <w:t>250,00</w:t>
            </w:r>
          </w:p>
        </w:tc>
        <w:tc>
          <w:tcPr>
            <w:tcW w:w="1702" w:type="dxa"/>
          </w:tcPr>
          <w:p w:rsidRPr="003A3BFC" w:rsidR="003A3BFC" w:rsidP="003A3BFC" w:rsidRDefault="003A3BFC">
            <w:pPr>
              <w:pStyle w:val="TableParagraph"/>
              <w:spacing w:before="1"/>
              <w:ind w:right="590"/>
              <w:jc w:val="right"/>
              <w:rPr>
                <w:rFonts w:ascii="Arial" w:hAnsi="Arial" w:cs="Arial"/>
                <w:sz w:val="24"/>
                <w:szCs w:val="24"/>
              </w:rPr>
            </w:pPr>
            <w:r w:rsidRPr="003A3BFC">
              <w:rPr>
                <w:rFonts w:ascii="Arial" w:hAnsi="Arial" w:cs="Arial"/>
                <w:sz w:val="24"/>
                <w:szCs w:val="24"/>
              </w:rPr>
              <w:t xml:space="preserve">50,00 </w:t>
            </w:r>
            <w:r w:rsidRPr="003A3BFC">
              <w:rPr>
                <w:rFonts w:ascii="Arial" w:hAnsi="Arial" w:cs="Arial"/>
                <w:spacing w:val="-5"/>
                <w:sz w:val="24"/>
                <w:szCs w:val="24"/>
              </w:rPr>
              <w:t>EUR</w:t>
            </w:r>
          </w:p>
        </w:tc>
      </w:tr>
      <w:tr w:rsidRPr="003A3BFC" w:rsidR="003A3BFC" w:rsidTr="003A3BFC">
        <w:trPr>
          <w:trHeight w:val="280"/>
        </w:trPr>
        <w:tc>
          <w:tcPr>
            <w:tcW w:w="711" w:type="dxa"/>
          </w:tcPr>
          <w:p w:rsidRPr="003A3BFC" w:rsidR="003A3BFC" w:rsidP="003A3BFC" w:rsidRDefault="003A3BFC">
            <w:pPr>
              <w:pStyle w:val="TableParagraph"/>
              <w:spacing w:before="3"/>
              <w:ind w:left="107"/>
              <w:rPr>
                <w:rFonts w:ascii="Arial" w:hAnsi="Arial" w:cs="Arial"/>
                <w:sz w:val="24"/>
                <w:szCs w:val="24"/>
              </w:rPr>
            </w:pPr>
            <w:r w:rsidRPr="003A3BFC">
              <w:rPr>
                <w:rFonts w:ascii="Arial" w:hAnsi="Arial" w:cs="Arial"/>
                <w:spacing w:val="-5"/>
                <w:sz w:val="24"/>
                <w:szCs w:val="24"/>
              </w:rPr>
              <w:t>4.</w:t>
            </w:r>
          </w:p>
        </w:tc>
        <w:tc>
          <w:tcPr>
            <w:tcW w:w="3121" w:type="dxa"/>
          </w:tcPr>
          <w:p w:rsidRPr="003A3BFC" w:rsidR="003A3BFC" w:rsidP="003A3BFC" w:rsidRDefault="003A3BFC">
            <w:pPr>
              <w:pStyle w:val="TableParagraph"/>
              <w:spacing w:before="3"/>
              <w:ind w:left="107"/>
              <w:rPr>
                <w:rFonts w:ascii="Arial" w:hAnsi="Arial" w:cs="Arial"/>
                <w:sz w:val="24"/>
                <w:szCs w:val="24"/>
              </w:rPr>
            </w:pPr>
            <w:r w:rsidRPr="003A3BFC">
              <w:rPr>
                <w:rFonts w:ascii="Arial" w:hAnsi="Arial" w:cs="Arial"/>
                <w:sz w:val="24"/>
                <w:szCs w:val="24"/>
              </w:rPr>
              <w:t>SIDROTEC</w:t>
            </w:r>
            <w:r w:rsidRPr="003A3BFC">
              <w:rPr>
                <w:rFonts w:ascii="Arial" w:hAnsi="Arial" w:cs="Arial"/>
                <w:spacing w:val="-10"/>
                <w:sz w:val="24"/>
                <w:szCs w:val="24"/>
              </w:rPr>
              <w:t xml:space="preserve"> </w:t>
            </w:r>
            <w:r w:rsidRPr="003A3BFC">
              <w:rPr>
                <w:rFonts w:ascii="Arial" w:hAnsi="Arial" w:cs="Arial"/>
                <w:spacing w:val="-2"/>
                <w:sz w:val="24"/>
                <w:szCs w:val="24"/>
              </w:rPr>
              <w:t>d.o.o.</w:t>
            </w:r>
          </w:p>
        </w:tc>
        <w:tc>
          <w:tcPr>
            <w:tcW w:w="2410" w:type="dxa"/>
          </w:tcPr>
          <w:p w:rsidRPr="003A3BFC" w:rsidR="003A3BFC" w:rsidP="003A3BFC" w:rsidRDefault="003A3BFC">
            <w:pPr>
              <w:pStyle w:val="TableParagraph"/>
              <w:spacing w:before="3"/>
              <w:ind w:left="104"/>
              <w:rPr>
                <w:rFonts w:ascii="Arial" w:hAnsi="Arial" w:cs="Arial"/>
                <w:sz w:val="24"/>
                <w:szCs w:val="24"/>
              </w:rPr>
            </w:pPr>
            <w:r w:rsidRPr="003A3BFC">
              <w:rPr>
                <w:rFonts w:ascii="Arial" w:hAnsi="Arial" w:cs="Arial"/>
                <w:spacing w:val="-2"/>
                <w:sz w:val="24"/>
                <w:szCs w:val="24"/>
              </w:rPr>
              <w:t>2.440,00</w:t>
            </w:r>
          </w:p>
        </w:tc>
        <w:tc>
          <w:tcPr>
            <w:tcW w:w="1985" w:type="dxa"/>
          </w:tcPr>
          <w:p w:rsidRPr="003A3BFC" w:rsidR="003A3BFC" w:rsidP="003A3BFC" w:rsidRDefault="003A3BFC">
            <w:pPr>
              <w:pStyle w:val="TableParagraph"/>
              <w:spacing w:before="3"/>
              <w:ind w:left="104"/>
              <w:rPr>
                <w:rFonts w:ascii="Arial" w:hAnsi="Arial" w:cs="Arial"/>
                <w:sz w:val="24"/>
                <w:szCs w:val="24"/>
              </w:rPr>
            </w:pPr>
            <w:r w:rsidRPr="003A3BFC">
              <w:rPr>
                <w:rFonts w:ascii="Arial" w:hAnsi="Arial" w:cs="Arial"/>
                <w:spacing w:val="-2"/>
                <w:sz w:val="24"/>
                <w:szCs w:val="24"/>
              </w:rPr>
              <w:t>250,00</w:t>
            </w:r>
          </w:p>
        </w:tc>
        <w:tc>
          <w:tcPr>
            <w:tcW w:w="1702" w:type="dxa"/>
          </w:tcPr>
          <w:p w:rsidRPr="003A3BFC" w:rsidR="003A3BFC" w:rsidP="003A3BFC" w:rsidRDefault="003A3BFC">
            <w:pPr>
              <w:pStyle w:val="TableParagraph"/>
              <w:spacing w:before="3"/>
              <w:ind w:right="590"/>
              <w:jc w:val="right"/>
              <w:rPr>
                <w:rFonts w:ascii="Arial" w:hAnsi="Arial" w:cs="Arial"/>
                <w:sz w:val="24"/>
                <w:szCs w:val="24"/>
              </w:rPr>
            </w:pPr>
            <w:r w:rsidRPr="003A3BFC">
              <w:rPr>
                <w:rFonts w:ascii="Arial" w:hAnsi="Arial" w:cs="Arial"/>
                <w:sz w:val="24"/>
                <w:szCs w:val="24"/>
              </w:rPr>
              <w:t xml:space="preserve">50,00 </w:t>
            </w:r>
            <w:r w:rsidRPr="003A3BFC">
              <w:rPr>
                <w:rFonts w:ascii="Arial" w:hAnsi="Arial" w:cs="Arial"/>
                <w:spacing w:val="-5"/>
                <w:sz w:val="24"/>
                <w:szCs w:val="24"/>
              </w:rPr>
              <w:t>EUR</w:t>
            </w:r>
          </w:p>
        </w:tc>
      </w:tr>
    </w:tbl>
    <w:p w:rsidRPr="003A3BFC" w:rsidR="003A3BFC" w:rsidP="003A3BFC" w:rsidRDefault="003A3BFC">
      <w:pPr>
        <w:pStyle w:val="Tijeloteksta"/>
        <w:spacing w:before="28"/>
        <w:rPr>
          <w:rFonts w:cs="Arial"/>
          <w:szCs w:val="24"/>
        </w:rPr>
      </w:pPr>
    </w:p>
    <w:p w:rsidRPr="003A3BFC" w:rsidR="003A3BFC" w:rsidP="003A3BFC" w:rsidRDefault="003A3BFC">
      <w:pPr>
        <w:pStyle w:val="Tijeloteksta"/>
        <w:spacing w:before="1" w:line="264" w:lineRule="auto"/>
        <w:ind w:left="568" w:right="1124"/>
        <w:rPr>
          <w:rFonts w:cs="Arial"/>
          <w:szCs w:val="24"/>
        </w:rPr>
      </w:pPr>
      <w:r w:rsidRPr="003A3BFC">
        <w:rPr>
          <w:rFonts w:cs="Arial"/>
          <w:szCs w:val="24"/>
        </w:rPr>
        <w:t>Slijedom</w:t>
      </w:r>
      <w:r w:rsidRPr="003A3BFC">
        <w:rPr>
          <w:rFonts w:cs="Arial"/>
          <w:spacing w:val="-12"/>
          <w:szCs w:val="24"/>
        </w:rPr>
        <w:t xml:space="preserve"> </w:t>
      </w:r>
      <w:r w:rsidRPr="003A3BFC">
        <w:rPr>
          <w:rFonts w:cs="Arial"/>
          <w:szCs w:val="24"/>
        </w:rPr>
        <w:t>navedenog,</w:t>
      </w:r>
      <w:r w:rsidRPr="003A3BFC">
        <w:rPr>
          <w:rFonts w:cs="Arial"/>
          <w:spacing w:val="-13"/>
          <w:szCs w:val="24"/>
        </w:rPr>
        <w:t xml:space="preserve"> </w:t>
      </w:r>
      <w:r w:rsidRPr="003A3BFC">
        <w:rPr>
          <w:rFonts w:cs="Arial"/>
          <w:szCs w:val="24"/>
        </w:rPr>
        <w:t>stečajni</w:t>
      </w:r>
      <w:r w:rsidRPr="003A3BFC">
        <w:rPr>
          <w:rFonts w:cs="Arial"/>
          <w:spacing w:val="-10"/>
          <w:szCs w:val="24"/>
        </w:rPr>
        <w:t xml:space="preserve"> </w:t>
      </w:r>
      <w:r w:rsidRPr="003A3BFC">
        <w:rPr>
          <w:rFonts w:cs="Arial"/>
          <w:szCs w:val="24"/>
        </w:rPr>
        <w:t>upravitelj</w:t>
      </w:r>
      <w:r w:rsidRPr="003A3BFC">
        <w:rPr>
          <w:rFonts w:cs="Arial"/>
          <w:spacing w:val="-12"/>
          <w:szCs w:val="24"/>
        </w:rPr>
        <w:t xml:space="preserve"> </w:t>
      </w:r>
      <w:r w:rsidRPr="003A3BFC">
        <w:rPr>
          <w:rFonts w:cs="Arial"/>
          <w:szCs w:val="24"/>
        </w:rPr>
        <w:t>predlaže</w:t>
      </w:r>
      <w:r w:rsidRPr="003A3BFC">
        <w:rPr>
          <w:rFonts w:cs="Arial"/>
          <w:spacing w:val="-12"/>
          <w:szCs w:val="24"/>
        </w:rPr>
        <w:t xml:space="preserve"> </w:t>
      </w:r>
      <w:r w:rsidRPr="003A3BFC">
        <w:rPr>
          <w:rFonts w:cs="Arial"/>
          <w:szCs w:val="24"/>
        </w:rPr>
        <w:t>da</w:t>
      </w:r>
      <w:r w:rsidRPr="003A3BFC">
        <w:rPr>
          <w:rFonts w:cs="Arial"/>
          <w:spacing w:val="-13"/>
          <w:szCs w:val="24"/>
        </w:rPr>
        <w:t xml:space="preserve"> </w:t>
      </w:r>
      <w:r w:rsidRPr="003A3BFC">
        <w:rPr>
          <w:rFonts w:cs="Arial"/>
          <w:szCs w:val="24"/>
        </w:rPr>
        <w:t>skupština</w:t>
      </w:r>
      <w:r w:rsidRPr="003A3BFC">
        <w:rPr>
          <w:rFonts w:cs="Arial"/>
          <w:spacing w:val="-13"/>
          <w:szCs w:val="24"/>
        </w:rPr>
        <w:t xml:space="preserve"> </w:t>
      </w:r>
      <w:r w:rsidRPr="003A3BFC">
        <w:rPr>
          <w:rFonts w:cs="Arial"/>
          <w:szCs w:val="24"/>
        </w:rPr>
        <w:t>vjerovnika</w:t>
      </w:r>
      <w:r w:rsidRPr="003A3BFC">
        <w:rPr>
          <w:rFonts w:cs="Arial"/>
          <w:spacing w:val="-10"/>
          <w:szCs w:val="24"/>
        </w:rPr>
        <w:t xml:space="preserve"> </w:t>
      </w:r>
      <w:r w:rsidRPr="003A3BFC">
        <w:rPr>
          <w:rFonts w:cs="Arial"/>
          <w:szCs w:val="24"/>
        </w:rPr>
        <w:t>predujmi</w:t>
      </w:r>
      <w:r w:rsidRPr="003A3BFC">
        <w:rPr>
          <w:rFonts w:cs="Arial"/>
          <w:spacing w:val="-10"/>
          <w:szCs w:val="24"/>
        </w:rPr>
        <w:t xml:space="preserve"> </w:t>
      </w:r>
      <w:r w:rsidRPr="003A3BFC">
        <w:rPr>
          <w:rFonts w:cs="Arial"/>
          <w:szCs w:val="24"/>
        </w:rPr>
        <w:t>sljedeći</w:t>
      </w:r>
      <w:r w:rsidRPr="003A3BFC">
        <w:rPr>
          <w:rFonts w:cs="Arial"/>
          <w:spacing w:val="-12"/>
          <w:szCs w:val="24"/>
        </w:rPr>
        <w:t xml:space="preserve"> </w:t>
      </w:r>
      <w:r w:rsidRPr="003A3BFC">
        <w:rPr>
          <w:rFonts w:cs="Arial"/>
          <w:szCs w:val="24"/>
        </w:rPr>
        <w:t>iznos</w:t>
      </w:r>
      <w:r w:rsidRPr="003A3BFC">
        <w:rPr>
          <w:rFonts w:cs="Arial"/>
          <w:spacing w:val="-13"/>
          <w:szCs w:val="24"/>
        </w:rPr>
        <w:t xml:space="preserve"> </w:t>
      </w:r>
      <w:r w:rsidRPr="003A3BFC">
        <w:rPr>
          <w:rFonts w:cs="Arial"/>
          <w:szCs w:val="24"/>
        </w:rPr>
        <w:t>na</w:t>
      </w:r>
      <w:r w:rsidRPr="003A3BFC">
        <w:rPr>
          <w:rFonts w:cs="Arial"/>
          <w:spacing w:val="-13"/>
          <w:szCs w:val="24"/>
        </w:rPr>
        <w:t xml:space="preserve"> </w:t>
      </w:r>
      <w:r w:rsidRPr="003A3BFC">
        <w:rPr>
          <w:rFonts w:cs="Arial"/>
          <w:szCs w:val="24"/>
        </w:rPr>
        <w:t>ime troškova postupaka naplate:</w:t>
      </w:r>
    </w:p>
    <w:p w:rsidRPr="003A3BFC" w:rsidR="003A3BFC" w:rsidP="003A3BFC" w:rsidRDefault="003A3BFC">
      <w:pPr>
        <w:pStyle w:val="Tijeloteksta"/>
        <w:spacing w:before="22"/>
        <w:rPr>
          <w:rFonts w:cs="Arial"/>
          <w:szCs w:val="24"/>
        </w:rPr>
      </w:pPr>
    </w:p>
    <w:p w:rsidRPr="003A3BFC" w:rsidR="003A3BFC" w:rsidP="003A3BFC" w:rsidRDefault="003A3BFC">
      <w:pPr>
        <w:pStyle w:val="Odlomakpopisa"/>
        <w:widowControl w:val="false"/>
        <w:numPr>
          <w:ilvl w:val="1"/>
          <w:numId w:val="38"/>
        </w:numPr>
        <w:tabs>
          <w:tab w:val="left" w:pos="1288"/>
        </w:tabs>
        <w:autoSpaceDE w:val="false"/>
        <w:autoSpaceDN w:val="false"/>
        <w:spacing w:after="0" w:line="240" w:lineRule="auto"/>
        <w:contextualSpacing w:val="false"/>
        <w:rPr>
          <w:rFonts w:ascii="Arial" w:hAnsi="Arial" w:cs="Arial"/>
          <w:sz w:val="24"/>
          <w:szCs w:val="24"/>
        </w:rPr>
      </w:pPr>
      <w:r w:rsidRPr="003A3BFC">
        <w:rPr>
          <w:rFonts w:ascii="Arial" w:hAnsi="Arial" w:cs="Arial"/>
          <w:sz w:val="24"/>
          <w:szCs w:val="24"/>
        </w:rPr>
        <w:t>za</w:t>
      </w:r>
      <w:r w:rsidRPr="003A3BFC">
        <w:rPr>
          <w:rFonts w:ascii="Arial" w:hAnsi="Arial" w:cs="Arial"/>
          <w:spacing w:val="-6"/>
          <w:sz w:val="24"/>
          <w:szCs w:val="24"/>
        </w:rPr>
        <w:t xml:space="preserve"> </w:t>
      </w:r>
      <w:r w:rsidRPr="003A3BFC">
        <w:rPr>
          <w:rFonts w:ascii="Arial" w:hAnsi="Arial" w:cs="Arial"/>
          <w:sz w:val="24"/>
          <w:szCs w:val="24"/>
        </w:rPr>
        <w:t>zastupanje</w:t>
      </w:r>
      <w:r w:rsidRPr="003A3BFC">
        <w:rPr>
          <w:rFonts w:ascii="Arial" w:hAnsi="Arial" w:cs="Arial"/>
          <w:spacing w:val="-3"/>
          <w:sz w:val="24"/>
          <w:szCs w:val="24"/>
        </w:rPr>
        <w:t xml:space="preserve"> </w:t>
      </w:r>
      <w:r w:rsidRPr="003A3BFC">
        <w:rPr>
          <w:rFonts w:ascii="Arial" w:hAnsi="Arial" w:cs="Arial"/>
          <w:sz w:val="24"/>
          <w:szCs w:val="24"/>
        </w:rPr>
        <w:t>po</w:t>
      </w:r>
      <w:r w:rsidRPr="003A3BFC">
        <w:rPr>
          <w:rFonts w:ascii="Arial" w:hAnsi="Arial" w:cs="Arial"/>
          <w:spacing w:val="-2"/>
          <w:sz w:val="24"/>
          <w:szCs w:val="24"/>
        </w:rPr>
        <w:t xml:space="preserve"> </w:t>
      </w:r>
      <w:r w:rsidRPr="003A3BFC">
        <w:rPr>
          <w:rFonts w:ascii="Arial" w:hAnsi="Arial" w:cs="Arial"/>
          <w:sz w:val="24"/>
          <w:szCs w:val="24"/>
        </w:rPr>
        <w:t>odvjetniku:</w:t>
      </w:r>
      <w:r w:rsidRPr="003A3BFC">
        <w:rPr>
          <w:rFonts w:ascii="Arial" w:hAnsi="Arial" w:cs="Arial"/>
          <w:spacing w:val="-1"/>
          <w:sz w:val="24"/>
          <w:szCs w:val="24"/>
        </w:rPr>
        <w:t xml:space="preserve"> </w:t>
      </w:r>
      <w:r w:rsidRPr="003A3BFC">
        <w:rPr>
          <w:rFonts w:ascii="Arial" w:hAnsi="Arial" w:cs="Arial"/>
          <w:sz w:val="24"/>
          <w:szCs w:val="24"/>
        </w:rPr>
        <w:t>iznos</w:t>
      </w:r>
      <w:r w:rsidRPr="003A3BFC">
        <w:rPr>
          <w:rFonts w:ascii="Arial" w:hAnsi="Arial" w:cs="Arial"/>
          <w:spacing w:val="-3"/>
          <w:sz w:val="24"/>
          <w:szCs w:val="24"/>
        </w:rPr>
        <w:t xml:space="preserve"> </w:t>
      </w:r>
      <w:r w:rsidRPr="003A3BFC">
        <w:rPr>
          <w:rFonts w:ascii="Arial" w:hAnsi="Arial" w:cs="Arial"/>
          <w:sz w:val="24"/>
          <w:szCs w:val="24"/>
        </w:rPr>
        <w:t>od</w:t>
      </w:r>
      <w:r w:rsidRPr="003A3BFC">
        <w:rPr>
          <w:rFonts w:ascii="Arial" w:hAnsi="Arial" w:cs="Arial"/>
          <w:spacing w:val="-3"/>
          <w:sz w:val="24"/>
          <w:szCs w:val="24"/>
        </w:rPr>
        <w:t xml:space="preserve"> </w:t>
      </w:r>
      <w:r w:rsidRPr="003A3BFC">
        <w:rPr>
          <w:rFonts w:ascii="Arial" w:hAnsi="Arial" w:cs="Arial"/>
          <w:sz w:val="24"/>
          <w:szCs w:val="24"/>
        </w:rPr>
        <w:t>200,00</w:t>
      </w:r>
      <w:r w:rsidRPr="003A3BFC">
        <w:rPr>
          <w:rFonts w:ascii="Arial" w:hAnsi="Arial" w:cs="Arial"/>
          <w:spacing w:val="-3"/>
          <w:sz w:val="24"/>
          <w:szCs w:val="24"/>
        </w:rPr>
        <w:t xml:space="preserve"> </w:t>
      </w:r>
      <w:r w:rsidRPr="003A3BFC">
        <w:rPr>
          <w:rFonts w:ascii="Arial" w:hAnsi="Arial" w:cs="Arial"/>
          <w:spacing w:val="-5"/>
          <w:sz w:val="24"/>
          <w:szCs w:val="24"/>
        </w:rPr>
        <w:t>EUR</w:t>
      </w:r>
    </w:p>
    <w:p w:rsidRPr="003A3BFC" w:rsidR="003A3BFC" w:rsidP="003A3BFC" w:rsidRDefault="003A3BFC">
      <w:pPr>
        <w:pStyle w:val="Odlomakpopisa"/>
        <w:widowControl w:val="false"/>
        <w:numPr>
          <w:ilvl w:val="1"/>
          <w:numId w:val="38"/>
        </w:numPr>
        <w:tabs>
          <w:tab w:val="left" w:pos="1288"/>
        </w:tabs>
        <w:autoSpaceDE w:val="false"/>
        <w:autoSpaceDN w:val="false"/>
        <w:spacing w:before="27" w:after="0" w:line="240" w:lineRule="auto"/>
        <w:contextualSpacing w:val="false"/>
        <w:rPr>
          <w:rFonts w:ascii="Arial" w:hAnsi="Arial" w:cs="Arial"/>
          <w:sz w:val="24"/>
          <w:szCs w:val="24"/>
        </w:rPr>
      </w:pPr>
      <w:r w:rsidRPr="003A3BFC">
        <w:rPr>
          <w:rFonts w:ascii="Arial" w:hAnsi="Arial" w:cs="Arial"/>
          <w:sz w:val="24"/>
          <w:szCs w:val="24"/>
        </w:rPr>
        <w:t>za</w:t>
      </w:r>
      <w:r w:rsidRPr="003A3BFC">
        <w:rPr>
          <w:rFonts w:ascii="Arial" w:hAnsi="Arial" w:cs="Arial"/>
          <w:spacing w:val="-4"/>
          <w:sz w:val="24"/>
          <w:szCs w:val="24"/>
        </w:rPr>
        <w:t xml:space="preserve"> </w:t>
      </w:r>
      <w:r w:rsidRPr="003A3BFC">
        <w:rPr>
          <w:rFonts w:ascii="Arial" w:hAnsi="Arial" w:cs="Arial"/>
          <w:sz w:val="24"/>
          <w:szCs w:val="24"/>
        </w:rPr>
        <w:t>pokriće</w:t>
      </w:r>
      <w:r w:rsidRPr="003A3BFC">
        <w:rPr>
          <w:rFonts w:ascii="Arial" w:hAnsi="Arial" w:cs="Arial"/>
          <w:spacing w:val="-3"/>
          <w:sz w:val="24"/>
          <w:szCs w:val="24"/>
        </w:rPr>
        <w:t xml:space="preserve"> </w:t>
      </w:r>
      <w:r w:rsidRPr="003A3BFC">
        <w:rPr>
          <w:rFonts w:ascii="Arial" w:hAnsi="Arial" w:cs="Arial"/>
          <w:sz w:val="24"/>
          <w:szCs w:val="24"/>
        </w:rPr>
        <w:t>troškova</w:t>
      </w:r>
      <w:r w:rsidRPr="003A3BFC">
        <w:rPr>
          <w:rFonts w:ascii="Arial" w:hAnsi="Arial" w:cs="Arial"/>
          <w:spacing w:val="-4"/>
          <w:sz w:val="24"/>
          <w:szCs w:val="24"/>
        </w:rPr>
        <w:t xml:space="preserve"> </w:t>
      </w:r>
      <w:r w:rsidRPr="003A3BFC">
        <w:rPr>
          <w:rFonts w:ascii="Arial" w:hAnsi="Arial" w:cs="Arial"/>
          <w:sz w:val="24"/>
          <w:szCs w:val="24"/>
        </w:rPr>
        <w:t>suprotne</w:t>
      </w:r>
      <w:r w:rsidRPr="003A3BFC">
        <w:rPr>
          <w:rFonts w:ascii="Arial" w:hAnsi="Arial" w:cs="Arial"/>
          <w:spacing w:val="-3"/>
          <w:sz w:val="24"/>
          <w:szCs w:val="24"/>
        </w:rPr>
        <w:t xml:space="preserve"> </w:t>
      </w:r>
      <w:r w:rsidRPr="003A3BFC">
        <w:rPr>
          <w:rFonts w:ascii="Arial" w:hAnsi="Arial" w:cs="Arial"/>
          <w:sz w:val="24"/>
          <w:szCs w:val="24"/>
        </w:rPr>
        <w:t>strane</w:t>
      </w:r>
      <w:r w:rsidRPr="003A3BFC">
        <w:rPr>
          <w:rFonts w:ascii="Arial" w:hAnsi="Arial" w:cs="Arial"/>
          <w:spacing w:val="-4"/>
          <w:sz w:val="24"/>
          <w:szCs w:val="24"/>
        </w:rPr>
        <w:t xml:space="preserve"> </w:t>
      </w:r>
      <w:r w:rsidRPr="003A3BFC">
        <w:rPr>
          <w:rFonts w:ascii="Arial" w:hAnsi="Arial" w:cs="Arial"/>
          <w:sz w:val="24"/>
          <w:szCs w:val="24"/>
        </w:rPr>
        <w:t>u</w:t>
      </w:r>
      <w:r w:rsidRPr="003A3BFC">
        <w:rPr>
          <w:rFonts w:ascii="Arial" w:hAnsi="Arial" w:cs="Arial"/>
          <w:spacing w:val="-3"/>
          <w:sz w:val="24"/>
          <w:szCs w:val="24"/>
        </w:rPr>
        <w:t xml:space="preserve"> </w:t>
      </w:r>
      <w:r w:rsidRPr="003A3BFC">
        <w:rPr>
          <w:rFonts w:ascii="Arial" w:hAnsi="Arial" w:cs="Arial"/>
          <w:sz w:val="24"/>
          <w:szCs w:val="24"/>
        </w:rPr>
        <w:t>slučaju</w:t>
      </w:r>
      <w:r w:rsidRPr="003A3BFC">
        <w:rPr>
          <w:rFonts w:ascii="Arial" w:hAnsi="Arial" w:cs="Arial"/>
          <w:spacing w:val="-3"/>
          <w:sz w:val="24"/>
          <w:szCs w:val="24"/>
        </w:rPr>
        <w:t xml:space="preserve"> </w:t>
      </w:r>
      <w:r w:rsidRPr="003A3BFC">
        <w:rPr>
          <w:rFonts w:ascii="Arial" w:hAnsi="Arial" w:cs="Arial"/>
          <w:sz w:val="24"/>
          <w:szCs w:val="24"/>
        </w:rPr>
        <w:t>gubitka</w:t>
      </w:r>
      <w:r w:rsidRPr="003A3BFC">
        <w:rPr>
          <w:rFonts w:ascii="Arial" w:hAnsi="Arial" w:cs="Arial"/>
          <w:spacing w:val="-4"/>
          <w:sz w:val="24"/>
          <w:szCs w:val="24"/>
        </w:rPr>
        <w:t xml:space="preserve"> </w:t>
      </w:r>
      <w:r w:rsidRPr="003A3BFC">
        <w:rPr>
          <w:rFonts w:ascii="Arial" w:hAnsi="Arial" w:cs="Arial"/>
          <w:sz w:val="24"/>
          <w:szCs w:val="24"/>
        </w:rPr>
        <w:t>spora:</w:t>
      </w:r>
      <w:r w:rsidRPr="003A3BFC">
        <w:rPr>
          <w:rFonts w:ascii="Arial" w:hAnsi="Arial" w:cs="Arial"/>
          <w:spacing w:val="-3"/>
          <w:sz w:val="24"/>
          <w:szCs w:val="24"/>
        </w:rPr>
        <w:t xml:space="preserve"> </w:t>
      </w:r>
      <w:r w:rsidRPr="003A3BFC">
        <w:rPr>
          <w:rFonts w:ascii="Arial" w:hAnsi="Arial" w:cs="Arial"/>
          <w:sz w:val="24"/>
          <w:szCs w:val="24"/>
        </w:rPr>
        <w:t>iznos</w:t>
      </w:r>
      <w:r w:rsidRPr="003A3BFC">
        <w:rPr>
          <w:rFonts w:ascii="Arial" w:hAnsi="Arial" w:cs="Arial"/>
          <w:spacing w:val="-3"/>
          <w:sz w:val="24"/>
          <w:szCs w:val="24"/>
        </w:rPr>
        <w:t xml:space="preserve"> </w:t>
      </w:r>
      <w:r w:rsidRPr="003A3BFC">
        <w:rPr>
          <w:rFonts w:ascii="Arial" w:hAnsi="Arial" w:cs="Arial"/>
          <w:sz w:val="24"/>
          <w:szCs w:val="24"/>
        </w:rPr>
        <w:t>od</w:t>
      </w:r>
      <w:r w:rsidRPr="003A3BFC">
        <w:rPr>
          <w:rFonts w:ascii="Arial" w:hAnsi="Arial" w:cs="Arial"/>
          <w:spacing w:val="-5"/>
          <w:sz w:val="24"/>
          <w:szCs w:val="24"/>
        </w:rPr>
        <w:t xml:space="preserve"> </w:t>
      </w:r>
      <w:r w:rsidRPr="003A3BFC">
        <w:rPr>
          <w:rFonts w:ascii="Arial" w:hAnsi="Arial" w:cs="Arial"/>
          <w:sz w:val="24"/>
          <w:szCs w:val="24"/>
        </w:rPr>
        <w:t>2.000,00</w:t>
      </w:r>
      <w:r w:rsidRPr="003A3BFC">
        <w:rPr>
          <w:rFonts w:ascii="Arial" w:hAnsi="Arial" w:cs="Arial"/>
          <w:spacing w:val="-3"/>
          <w:sz w:val="24"/>
          <w:szCs w:val="24"/>
        </w:rPr>
        <w:t xml:space="preserve"> </w:t>
      </w:r>
      <w:r w:rsidRPr="003A3BFC">
        <w:rPr>
          <w:rFonts w:ascii="Arial" w:hAnsi="Arial" w:cs="Arial"/>
          <w:spacing w:val="-5"/>
          <w:sz w:val="24"/>
          <w:szCs w:val="24"/>
        </w:rPr>
        <w:t>EUR</w:t>
      </w:r>
    </w:p>
    <w:p w:rsidRPr="003A3BFC" w:rsidR="003A3BFC" w:rsidP="003A3BFC" w:rsidRDefault="004C1B4D">
      <w:pPr>
        <w:pStyle w:val="Odlomakpopisa"/>
        <w:widowControl w:val="false"/>
        <w:numPr>
          <w:ilvl w:val="1"/>
          <w:numId w:val="38"/>
        </w:numPr>
        <w:tabs>
          <w:tab w:val="left" w:pos="1288"/>
        </w:tabs>
        <w:autoSpaceDE w:val="false"/>
        <w:autoSpaceDN w:val="false"/>
        <w:spacing w:before="24" w:after="0" w:line="240" w:lineRule="auto"/>
        <w:contextualSpacing w:val="false"/>
        <w:rPr>
          <w:rFonts w:ascii="Arial" w:hAnsi="Arial" w:cs="Arial"/>
          <w:sz w:val="24"/>
          <w:szCs w:val="24"/>
        </w:rPr>
      </w:pPr>
      <w:r>
        <w:rPr>
          <w:rFonts w:ascii="Arial" w:hAnsi="Arial" w:cs="Arial"/>
          <w:noProof/>
          <w:sz w:val="24"/>
          <w:szCs w:val="24"/>
          <w:lang w:eastAsia="hr-HR"/>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" coordsize="5568315,6350" style="position:absolute;left:0;text-align:left;margin-left:87.5pt;margin-top:16.25pt;width:438.45pt;height:.5pt;z-index:-251652096;visibility:visible;mso-wrap-style:square;mso-wrap-distance-left:0;mso-wrap-distance-top:0;mso-wrap-distance-right:0;mso-wrap-distance-bottom:0;mso-position-horizontal:absolute;mso-position-horizontal-relative:page;mso-position-vertical:absolute;mso-position-vertical-relative:text;v-text-anchor:top" id="Graphic 19" o:spid="_x0000_s1040" path="m5568060,l,,,6096r5568060,l5568060,xe" stroked="f" fillcolor="black">
            <v:path arrowok="t"/>
            <w10:wrap type="topAndBottom" anchorx="page"/>
          </v:shape>
        </w:pict>
      </w:r>
      <w:r w:rsidRPr="003A3BFC" w:rsidR="003A3BFC">
        <w:rPr>
          <w:rFonts w:ascii="Arial" w:hAnsi="Arial" w:cs="Arial"/>
          <w:sz w:val="24"/>
          <w:szCs w:val="24"/>
        </w:rPr>
        <w:t>Trošak</w:t>
      </w:r>
      <w:r w:rsidRPr="003A3BFC" w:rsidR="003A3BFC">
        <w:rPr>
          <w:rFonts w:ascii="Arial" w:hAnsi="Arial" w:cs="Arial"/>
          <w:spacing w:val="-5"/>
          <w:sz w:val="24"/>
          <w:szCs w:val="24"/>
        </w:rPr>
        <w:t xml:space="preserve"> </w:t>
      </w:r>
      <w:r w:rsidRPr="003A3BFC" w:rsidR="003A3BFC">
        <w:rPr>
          <w:rFonts w:ascii="Arial" w:hAnsi="Arial" w:cs="Arial"/>
          <w:sz w:val="24"/>
          <w:szCs w:val="24"/>
        </w:rPr>
        <w:t>sudskih</w:t>
      </w:r>
      <w:r w:rsidRPr="003A3BFC" w:rsidR="003A3BFC">
        <w:rPr>
          <w:rFonts w:ascii="Arial" w:hAnsi="Arial" w:cs="Arial"/>
          <w:spacing w:val="-5"/>
          <w:sz w:val="24"/>
          <w:szCs w:val="24"/>
        </w:rPr>
        <w:t xml:space="preserve"> </w:t>
      </w:r>
      <w:r w:rsidRPr="003A3BFC" w:rsidR="003A3BFC">
        <w:rPr>
          <w:rFonts w:ascii="Arial" w:hAnsi="Arial" w:cs="Arial"/>
          <w:sz w:val="24"/>
          <w:szCs w:val="24"/>
        </w:rPr>
        <w:t>i</w:t>
      </w:r>
      <w:r w:rsidRPr="003A3BFC" w:rsidR="003A3BFC">
        <w:rPr>
          <w:rFonts w:ascii="Arial" w:hAnsi="Arial" w:cs="Arial"/>
          <w:spacing w:val="-5"/>
          <w:sz w:val="24"/>
          <w:szCs w:val="24"/>
        </w:rPr>
        <w:t xml:space="preserve"> </w:t>
      </w:r>
      <w:r w:rsidRPr="003A3BFC" w:rsidR="003A3BFC">
        <w:rPr>
          <w:rFonts w:ascii="Arial" w:hAnsi="Arial" w:cs="Arial"/>
          <w:sz w:val="24"/>
          <w:szCs w:val="24"/>
        </w:rPr>
        <w:t>javnobilježničkih</w:t>
      </w:r>
      <w:r w:rsidRPr="003A3BFC" w:rsidR="003A3BFC">
        <w:rPr>
          <w:rFonts w:ascii="Arial" w:hAnsi="Arial" w:cs="Arial"/>
          <w:spacing w:val="-3"/>
          <w:sz w:val="24"/>
          <w:szCs w:val="24"/>
        </w:rPr>
        <w:t xml:space="preserve"> </w:t>
      </w:r>
      <w:r w:rsidRPr="003A3BFC" w:rsidR="003A3BFC">
        <w:rPr>
          <w:rFonts w:ascii="Arial" w:hAnsi="Arial" w:cs="Arial"/>
          <w:sz w:val="24"/>
          <w:szCs w:val="24"/>
        </w:rPr>
        <w:t>pristojba:</w:t>
      </w:r>
      <w:r w:rsidRPr="003A3BFC" w:rsidR="003A3BFC">
        <w:rPr>
          <w:rFonts w:ascii="Arial" w:hAnsi="Arial" w:cs="Arial"/>
          <w:spacing w:val="-5"/>
          <w:sz w:val="24"/>
          <w:szCs w:val="24"/>
        </w:rPr>
        <w:t xml:space="preserve"> </w:t>
      </w:r>
      <w:r w:rsidRPr="003A3BFC" w:rsidR="003A3BFC">
        <w:rPr>
          <w:rFonts w:ascii="Arial" w:hAnsi="Arial" w:cs="Arial"/>
          <w:sz w:val="24"/>
          <w:szCs w:val="24"/>
        </w:rPr>
        <w:t>iznos</w:t>
      </w:r>
      <w:r w:rsidRPr="003A3BFC" w:rsidR="003A3BFC">
        <w:rPr>
          <w:rFonts w:ascii="Arial" w:hAnsi="Arial" w:cs="Arial"/>
          <w:spacing w:val="-4"/>
          <w:sz w:val="24"/>
          <w:szCs w:val="24"/>
        </w:rPr>
        <w:t xml:space="preserve"> </w:t>
      </w:r>
      <w:r w:rsidRPr="003A3BFC" w:rsidR="003A3BFC">
        <w:rPr>
          <w:rFonts w:ascii="Arial" w:hAnsi="Arial" w:cs="Arial"/>
          <w:sz w:val="24"/>
          <w:szCs w:val="24"/>
        </w:rPr>
        <w:t>od</w:t>
      </w:r>
      <w:r w:rsidRPr="003A3BFC" w:rsidR="003A3BFC">
        <w:rPr>
          <w:rFonts w:ascii="Arial" w:hAnsi="Arial" w:cs="Arial"/>
          <w:spacing w:val="-6"/>
          <w:sz w:val="24"/>
          <w:szCs w:val="24"/>
        </w:rPr>
        <w:t xml:space="preserve"> </w:t>
      </w:r>
      <w:r w:rsidRPr="003A3BFC" w:rsidR="003A3BFC">
        <w:rPr>
          <w:rFonts w:ascii="Arial" w:hAnsi="Arial" w:cs="Arial"/>
          <w:sz w:val="24"/>
          <w:szCs w:val="24"/>
        </w:rPr>
        <w:t>500,00</w:t>
      </w:r>
      <w:r w:rsidRPr="003A3BFC" w:rsidR="003A3BFC">
        <w:rPr>
          <w:rFonts w:ascii="Arial" w:hAnsi="Arial" w:cs="Arial"/>
          <w:spacing w:val="-3"/>
          <w:sz w:val="24"/>
          <w:szCs w:val="24"/>
        </w:rPr>
        <w:t xml:space="preserve"> </w:t>
      </w:r>
      <w:r w:rsidRPr="003A3BFC" w:rsidR="003A3BFC">
        <w:rPr>
          <w:rFonts w:ascii="Arial" w:hAnsi="Arial" w:cs="Arial"/>
          <w:spacing w:val="-5"/>
          <w:sz w:val="24"/>
          <w:szCs w:val="24"/>
        </w:rPr>
        <w:t>EUR</w:t>
      </w:r>
    </w:p>
    <w:p w:rsidRPr="003A3BFC" w:rsidR="003A3BFC" w:rsidP="003A3BFC" w:rsidRDefault="003A3BFC">
      <w:pPr>
        <w:pStyle w:val="Tijeloteksta"/>
        <w:spacing w:before="26"/>
        <w:rPr>
          <w:rFonts w:cs="Arial"/>
          <w:szCs w:val="24"/>
        </w:rPr>
      </w:pPr>
    </w:p>
    <w:p w:rsidRPr="003A3BFC" w:rsidR="003A3BFC" w:rsidP="003A3BFC" w:rsidRDefault="003A3BFC">
      <w:pPr>
        <w:spacing w:line="528" w:lineRule="auto"/>
        <w:ind w:left="568" w:right="6493" w:firstLine="707"/>
        <w:rPr>
          <w:rFonts w:ascii="Arial" w:hAnsi="Arial" w:cs="Arial"/>
          <w:sz w:val="24"/>
          <w:szCs w:val="24"/>
        </w:rPr>
      </w:pPr>
      <w:r w:rsidRPr="003A3BFC">
        <w:rPr>
          <w:rFonts w:ascii="Arial" w:hAnsi="Arial" w:cs="Arial"/>
          <w:sz w:val="24"/>
          <w:szCs w:val="24"/>
        </w:rPr>
        <w:t>Sveukupno:</w:t>
      </w:r>
      <w:r w:rsidRPr="003A3BFC">
        <w:rPr>
          <w:rFonts w:ascii="Arial" w:hAnsi="Arial" w:cs="Arial"/>
          <w:spacing w:val="-14"/>
          <w:sz w:val="24"/>
          <w:szCs w:val="24"/>
        </w:rPr>
        <w:t xml:space="preserve"> </w:t>
      </w:r>
      <w:r w:rsidRPr="003A3BFC">
        <w:rPr>
          <w:rFonts w:ascii="Arial" w:hAnsi="Arial" w:cs="Arial"/>
          <w:sz w:val="24"/>
          <w:szCs w:val="24"/>
        </w:rPr>
        <w:t>2.700,00</w:t>
      </w:r>
      <w:r w:rsidRPr="003A3BFC">
        <w:rPr>
          <w:rFonts w:ascii="Arial" w:hAnsi="Arial" w:cs="Arial"/>
          <w:spacing w:val="-14"/>
          <w:sz w:val="24"/>
          <w:szCs w:val="24"/>
        </w:rPr>
        <w:t xml:space="preserve"> </w:t>
      </w:r>
      <w:r w:rsidRPr="003A3BFC">
        <w:rPr>
          <w:rFonts w:ascii="Arial" w:hAnsi="Arial" w:cs="Arial"/>
          <w:sz w:val="24"/>
          <w:szCs w:val="24"/>
        </w:rPr>
        <w:t xml:space="preserve">EUR </w:t>
      </w:r>
      <w:r w:rsidRPr="003A3BFC">
        <w:rPr>
          <w:rFonts w:ascii="Arial" w:hAnsi="Arial" w:cs="Arial"/>
          <w:sz w:val="24"/>
          <w:szCs w:val="24"/>
          <w:u w:val="single"/>
        </w:rPr>
        <w:t>Status navedenih dužnika:</w:t>
      </w:r>
    </w:p>
    <w:p w:rsidRPr="003A3BFC" w:rsidR="003A3BFC" w:rsidP="003A3BFC" w:rsidRDefault="003A3BFC">
      <w:pPr>
        <w:pStyle w:val="Tijeloteksta"/>
        <w:spacing w:before="1" w:line="264" w:lineRule="auto"/>
        <w:ind w:left="568" w:right="1124"/>
        <w:rPr>
          <w:rFonts w:cs="Arial"/>
          <w:szCs w:val="24"/>
        </w:rPr>
      </w:pPr>
      <w:r w:rsidRPr="003A3BFC">
        <w:rPr>
          <w:rFonts w:cs="Arial"/>
          <w:szCs w:val="24"/>
        </w:rPr>
        <w:t>Stečajni upravitelj je provjerom utvrdio da se radi o trgovačkim društvima koji dobro posluju, imaju</w:t>
      </w:r>
      <w:r w:rsidRPr="003A3BFC">
        <w:rPr>
          <w:rFonts w:cs="Arial"/>
          <w:spacing w:val="40"/>
          <w:szCs w:val="24"/>
        </w:rPr>
        <w:t xml:space="preserve"> </w:t>
      </w:r>
      <w:r w:rsidRPr="003A3BFC">
        <w:rPr>
          <w:rFonts w:cs="Arial"/>
          <w:szCs w:val="24"/>
        </w:rPr>
        <w:t>imovinu te im računi nisu blokirani.</w:t>
      </w:r>
    </w:p>
    <w:p w:rsidRPr="003A3BFC" w:rsidR="003A3BFC" w:rsidP="003A3BFC" w:rsidRDefault="003A3BFC">
      <w:pPr>
        <w:pStyle w:val="Tijeloteksta"/>
        <w:spacing w:before="25"/>
        <w:rPr>
          <w:rFonts w:cs="Arial"/>
          <w:szCs w:val="24"/>
        </w:rPr>
      </w:pPr>
    </w:p>
    <w:p w:rsidRPr="003A3BFC" w:rsidR="003A3BFC" w:rsidP="003A3BFC" w:rsidRDefault="003A3BFC">
      <w:pPr>
        <w:pStyle w:val="Naslov1"/>
        <w:tabs>
          <w:tab w:val="left" w:pos="1276"/>
        </w:tabs>
        <w:rPr>
          <w:rFonts w:ascii="Arial" w:hAnsi="Arial" w:cs="Arial"/>
          <w:b w:val="false"/>
          <w:szCs w:val="24"/>
        </w:rPr>
      </w:pPr>
      <w:r w:rsidRPr="003A3BFC">
        <w:rPr>
          <w:rFonts w:ascii="Arial" w:hAnsi="Arial" w:cs="Arial"/>
          <w:b w:val="false"/>
          <w:spacing w:val="-5"/>
          <w:szCs w:val="24"/>
        </w:rPr>
        <w:t>B/</w:t>
      </w:r>
      <w:r w:rsidRPr="003A3BFC">
        <w:rPr>
          <w:rFonts w:ascii="Arial" w:hAnsi="Arial" w:cs="Arial"/>
          <w:b w:val="false"/>
          <w:szCs w:val="24"/>
        </w:rPr>
        <w:tab/>
        <w:t>POTRAŽIVANJE</w:t>
      </w:r>
      <w:r w:rsidRPr="003A3BFC">
        <w:rPr>
          <w:rFonts w:ascii="Arial" w:hAnsi="Arial" w:cs="Arial"/>
          <w:b w:val="false"/>
          <w:spacing w:val="-11"/>
          <w:szCs w:val="24"/>
        </w:rPr>
        <w:t xml:space="preserve"> </w:t>
      </w:r>
      <w:r w:rsidRPr="003A3BFC">
        <w:rPr>
          <w:rFonts w:ascii="Arial" w:hAnsi="Arial" w:cs="Arial"/>
          <w:b w:val="false"/>
          <w:szCs w:val="24"/>
        </w:rPr>
        <w:t>PREMA</w:t>
      </w:r>
      <w:r w:rsidRPr="003A3BFC">
        <w:rPr>
          <w:rFonts w:ascii="Arial" w:hAnsi="Arial" w:cs="Arial"/>
          <w:b w:val="false"/>
          <w:spacing w:val="-7"/>
          <w:szCs w:val="24"/>
        </w:rPr>
        <w:t xml:space="preserve"> </w:t>
      </w:r>
      <w:r w:rsidRPr="003A3BFC">
        <w:rPr>
          <w:rFonts w:ascii="Arial" w:hAnsi="Arial" w:cs="Arial"/>
          <w:b w:val="false"/>
          <w:szCs w:val="24"/>
        </w:rPr>
        <w:t>STRANIM</w:t>
      </w:r>
      <w:r w:rsidRPr="003A3BFC">
        <w:rPr>
          <w:rFonts w:ascii="Arial" w:hAnsi="Arial" w:cs="Arial"/>
          <w:b w:val="false"/>
          <w:spacing w:val="-7"/>
          <w:szCs w:val="24"/>
        </w:rPr>
        <w:t xml:space="preserve"> </w:t>
      </w:r>
      <w:r w:rsidRPr="003A3BFC">
        <w:rPr>
          <w:rFonts w:ascii="Arial" w:hAnsi="Arial" w:cs="Arial"/>
          <w:b w:val="false"/>
          <w:szCs w:val="24"/>
        </w:rPr>
        <w:t>TREĆIM</w:t>
      </w:r>
      <w:r w:rsidRPr="003A3BFC">
        <w:rPr>
          <w:rFonts w:ascii="Arial" w:hAnsi="Arial" w:cs="Arial"/>
          <w:b w:val="false"/>
          <w:spacing w:val="-6"/>
          <w:szCs w:val="24"/>
        </w:rPr>
        <w:t xml:space="preserve"> </w:t>
      </w:r>
      <w:r w:rsidRPr="003A3BFC">
        <w:rPr>
          <w:rFonts w:ascii="Arial" w:hAnsi="Arial" w:cs="Arial"/>
          <w:b w:val="false"/>
          <w:szCs w:val="24"/>
        </w:rPr>
        <w:t>PRAVNIM</w:t>
      </w:r>
      <w:r w:rsidRPr="003A3BFC">
        <w:rPr>
          <w:rFonts w:ascii="Arial" w:hAnsi="Arial" w:cs="Arial"/>
          <w:b w:val="false"/>
          <w:spacing w:val="-9"/>
          <w:szCs w:val="24"/>
        </w:rPr>
        <w:t xml:space="preserve"> </w:t>
      </w:r>
      <w:r w:rsidRPr="003A3BFC">
        <w:rPr>
          <w:rFonts w:ascii="Arial" w:hAnsi="Arial" w:cs="Arial"/>
          <w:b w:val="false"/>
          <w:spacing w:val="-2"/>
          <w:szCs w:val="24"/>
        </w:rPr>
        <w:t>OSOBAMA</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33" w:firstLine="707"/>
        <w:rPr>
          <w:rFonts w:cs="Arial"/>
          <w:szCs w:val="24"/>
        </w:rPr>
      </w:pPr>
      <w:r w:rsidRPr="003A3BFC">
        <w:rPr>
          <w:rFonts w:cs="Arial"/>
          <w:szCs w:val="24"/>
        </w:rPr>
        <w:t>Prema dostavljenim podacima od knjigovodstva i izjavama bivšeg direktora, društvo ima potraživanja prema trećim stranim osobama koje su registrirane, osnovane i rade u Njemačkoj, dok su vlasnici svi, ili većinom iz Bosne i Hercegovine.</w:t>
      </w:r>
    </w:p>
    <w:p w:rsidRPr="003A3BFC" w:rsidR="003A3BFC" w:rsidP="003A3BFC" w:rsidRDefault="003A3BFC">
      <w:pPr>
        <w:pStyle w:val="Tijeloteksta"/>
        <w:spacing w:before="24"/>
        <w:rPr>
          <w:rFonts w:cs="Arial"/>
          <w:szCs w:val="24"/>
        </w:rPr>
      </w:pPr>
    </w:p>
    <w:p w:rsidRPr="003A3BFC" w:rsidR="003A3BFC" w:rsidP="003A3BFC" w:rsidRDefault="003A3BFC">
      <w:pPr>
        <w:pStyle w:val="Tijeloteksta"/>
        <w:ind w:left="1276"/>
        <w:rPr>
          <w:rFonts w:cs="Arial"/>
          <w:szCs w:val="24"/>
        </w:rPr>
      </w:pPr>
      <w:r w:rsidRPr="003A3BFC">
        <w:rPr>
          <w:rFonts w:cs="Arial"/>
          <w:szCs w:val="24"/>
        </w:rPr>
        <w:t>Ukupni</w:t>
      </w:r>
      <w:r w:rsidRPr="003A3BFC">
        <w:rPr>
          <w:rFonts w:cs="Arial"/>
          <w:spacing w:val="-7"/>
          <w:szCs w:val="24"/>
        </w:rPr>
        <w:t xml:space="preserve"> </w:t>
      </w:r>
      <w:r w:rsidRPr="003A3BFC">
        <w:rPr>
          <w:rFonts w:cs="Arial"/>
          <w:szCs w:val="24"/>
        </w:rPr>
        <w:t>iznos</w:t>
      </w:r>
      <w:r w:rsidRPr="003A3BFC">
        <w:rPr>
          <w:rFonts w:cs="Arial"/>
          <w:spacing w:val="-5"/>
          <w:szCs w:val="24"/>
        </w:rPr>
        <w:t xml:space="preserve"> </w:t>
      </w:r>
      <w:r w:rsidRPr="003A3BFC">
        <w:rPr>
          <w:rFonts w:cs="Arial"/>
          <w:szCs w:val="24"/>
        </w:rPr>
        <w:t>takvih</w:t>
      </w:r>
      <w:r w:rsidRPr="003A3BFC">
        <w:rPr>
          <w:rFonts w:cs="Arial"/>
          <w:spacing w:val="-7"/>
          <w:szCs w:val="24"/>
        </w:rPr>
        <w:t xml:space="preserve"> </w:t>
      </w:r>
      <w:r w:rsidRPr="003A3BFC">
        <w:rPr>
          <w:rFonts w:cs="Arial"/>
          <w:szCs w:val="24"/>
        </w:rPr>
        <w:t>nenaplaćenih</w:t>
      </w:r>
      <w:r w:rsidRPr="003A3BFC">
        <w:rPr>
          <w:rFonts w:cs="Arial"/>
          <w:spacing w:val="-5"/>
          <w:szCs w:val="24"/>
        </w:rPr>
        <w:t xml:space="preserve"> </w:t>
      </w:r>
      <w:r w:rsidRPr="003A3BFC">
        <w:rPr>
          <w:rFonts w:cs="Arial"/>
          <w:szCs w:val="24"/>
        </w:rPr>
        <w:t>potraživanja,</w:t>
      </w:r>
      <w:r w:rsidRPr="003A3BFC">
        <w:rPr>
          <w:rFonts w:cs="Arial"/>
          <w:spacing w:val="-4"/>
          <w:szCs w:val="24"/>
        </w:rPr>
        <w:t xml:space="preserve"> </w:t>
      </w:r>
      <w:r w:rsidRPr="003A3BFC">
        <w:rPr>
          <w:rFonts w:cs="Arial"/>
          <w:szCs w:val="24"/>
        </w:rPr>
        <w:t>prema</w:t>
      </w:r>
      <w:r w:rsidRPr="003A3BFC">
        <w:rPr>
          <w:rFonts w:cs="Arial"/>
          <w:spacing w:val="-7"/>
          <w:szCs w:val="24"/>
        </w:rPr>
        <w:t xml:space="preserve"> </w:t>
      </w:r>
      <w:r w:rsidRPr="003A3BFC">
        <w:rPr>
          <w:rFonts w:cs="Arial"/>
          <w:szCs w:val="24"/>
        </w:rPr>
        <w:t>dokumentaciji</w:t>
      </w:r>
      <w:r w:rsidRPr="003A3BFC">
        <w:rPr>
          <w:rFonts w:cs="Arial"/>
          <w:spacing w:val="-4"/>
          <w:szCs w:val="24"/>
        </w:rPr>
        <w:t xml:space="preserve"> </w:t>
      </w:r>
      <w:r w:rsidRPr="003A3BFC">
        <w:rPr>
          <w:rFonts w:cs="Arial"/>
          <w:szCs w:val="24"/>
        </w:rPr>
        <w:t>iznosi</w:t>
      </w:r>
      <w:r w:rsidRPr="003A3BFC">
        <w:rPr>
          <w:rFonts w:cs="Arial"/>
          <w:spacing w:val="-1"/>
          <w:szCs w:val="24"/>
        </w:rPr>
        <w:t xml:space="preserve"> </w:t>
      </w:r>
      <w:r w:rsidRPr="003A3BFC">
        <w:rPr>
          <w:rFonts w:cs="Arial"/>
          <w:szCs w:val="24"/>
        </w:rPr>
        <w:t>66.079,90</w:t>
      </w:r>
      <w:r w:rsidRPr="003A3BFC">
        <w:rPr>
          <w:rFonts w:cs="Arial"/>
          <w:spacing w:val="-4"/>
          <w:szCs w:val="24"/>
        </w:rPr>
        <w:t xml:space="preserve"> EUR.</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31" w:firstLine="707"/>
        <w:rPr>
          <w:rFonts w:cs="Arial"/>
          <w:szCs w:val="24"/>
        </w:rPr>
      </w:pPr>
      <w:r w:rsidRPr="003A3BFC">
        <w:rPr>
          <w:rFonts w:cs="Arial"/>
          <w:szCs w:val="24"/>
        </w:rPr>
        <w:t>Prema izjavi bivšeg direktora, radi se o potraživanjima koje je on pokušao naplatiti te je u tom smjeru poduzeo sve radnje, ali unatoč svim naporima, nije ih uspio naplatiti.</w:t>
      </w:r>
    </w:p>
    <w:p w:rsidRPr="003A3BFC" w:rsidR="003A3BFC" w:rsidP="003A3BFC" w:rsidRDefault="003A3BFC">
      <w:pPr>
        <w:pStyle w:val="Tijeloteksta"/>
        <w:spacing w:before="25"/>
        <w:rPr>
          <w:rFonts w:cs="Arial"/>
          <w:szCs w:val="24"/>
        </w:rPr>
      </w:pPr>
    </w:p>
    <w:p w:rsidRPr="003A3BFC" w:rsidR="003A3BFC" w:rsidP="003A3BFC" w:rsidRDefault="003A3BFC">
      <w:pPr>
        <w:pStyle w:val="Tijeloteksta"/>
        <w:ind w:left="1276"/>
        <w:rPr>
          <w:rFonts w:cs="Arial"/>
          <w:szCs w:val="24"/>
        </w:rPr>
      </w:pPr>
      <w:r w:rsidRPr="003A3BFC">
        <w:rPr>
          <w:rFonts w:cs="Arial"/>
          <w:szCs w:val="24"/>
        </w:rPr>
        <w:t>Stečajni</w:t>
      </w:r>
      <w:r w:rsidRPr="003A3BFC">
        <w:rPr>
          <w:rFonts w:cs="Arial"/>
          <w:spacing w:val="-6"/>
          <w:szCs w:val="24"/>
        </w:rPr>
        <w:t xml:space="preserve"> </w:t>
      </w:r>
      <w:r w:rsidRPr="003A3BFC">
        <w:rPr>
          <w:rFonts w:cs="Arial"/>
          <w:szCs w:val="24"/>
        </w:rPr>
        <w:t>upravitelj</w:t>
      </w:r>
      <w:r w:rsidRPr="003A3BFC">
        <w:rPr>
          <w:rFonts w:cs="Arial"/>
          <w:spacing w:val="-7"/>
          <w:szCs w:val="24"/>
        </w:rPr>
        <w:t xml:space="preserve"> </w:t>
      </w:r>
      <w:r w:rsidRPr="003A3BFC">
        <w:rPr>
          <w:rFonts w:cs="Arial"/>
          <w:spacing w:val="-2"/>
          <w:szCs w:val="24"/>
        </w:rPr>
        <w:t>dostavlja:</w:t>
      </w:r>
    </w:p>
    <w:p w:rsidRPr="003A3BFC" w:rsidR="003A3BFC" w:rsidP="003A3BFC" w:rsidRDefault="003A3BFC">
      <w:pPr>
        <w:pStyle w:val="Tijeloteksta"/>
        <w:spacing w:before="50"/>
        <w:rPr>
          <w:rFonts w:cs="Arial"/>
          <w:szCs w:val="24"/>
        </w:rPr>
      </w:pPr>
    </w:p>
    <w:p w:rsidRPr="003A3BFC" w:rsidR="003A3BFC" w:rsidP="003A3BFC" w:rsidRDefault="003A3BFC">
      <w:pPr>
        <w:pStyle w:val="Odlomakpopisa"/>
        <w:widowControl w:val="false"/>
        <w:numPr>
          <w:ilvl w:val="1"/>
          <w:numId w:val="38"/>
        </w:numPr>
        <w:tabs>
          <w:tab w:val="left" w:pos="1288"/>
        </w:tabs>
        <w:autoSpaceDE w:val="false"/>
        <w:autoSpaceDN w:val="false"/>
        <w:spacing w:after="0" w:line="240" w:lineRule="auto"/>
        <w:contextualSpacing w:val="false"/>
        <w:rPr>
          <w:rFonts w:ascii="Arial" w:hAnsi="Arial" w:cs="Arial"/>
          <w:sz w:val="24"/>
          <w:szCs w:val="24"/>
        </w:rPr>
      </w:pPr>
      <w:r w:rsidRPr="003A3BFC">
        <w:rPr>
          <w:rFonts w:ascii="Arial" w:hAnsi="Arial" w:cs="Arial"/>
          <w:sz w:val="24"/>
          <w:szCs w:val="24"/>
        </w:rPr>
        <w:t>Izdane</w:t>
      </w:r>
      <w:r w:rsidRPr="003A3BFC">
        <w:rPr>
          <w:rFonts w:ascii="Arial" w:hAnsi="Arial" w:cs="Arial"/>
          <w:spacing w:val="-2"/>
          <w:sz w:val="24"/>
          <w:szCs w:val="24"/>
        </w:rPr>
        <w:t xml:space="preserve"> račune</w:t>
      </w:r>
    </w:p>
    <w:p w:rsidRPr="003A3BFC" w:rsidR="003A3BFC" w:rsidP="003A3BFC" w:rsidRDefault="003A3BFC">
      <w:pPr>
        <w:pStyle w:val="Odlomakpopisa"/>
        <w:widowControl w:val="false"/>
        <w:numPr>
          <w:ilvl w:val="1"/>
          <w:numId w:val="38"/>
        </w:numPr>
        <w:tabs>
          <w:tab w:val="left" w:pos="1288"/>
        </w:tabs>
        <w:autoSpaceDE w:val="false"/>
        <w:autoSpaceDN w:val="false"/>
        <w:spacing w:before="25" w:after="0" w:line="240" w:lineRule="auto"/>
        <w:contextualSpacing w:val="false"/>
        <w:rPr>
          <w:rFonts w:ascii="Arial" w:hAnsi="Arial" w:cs="Arial"/>
          <w:sz w:val="24"/>
          <w:szCs w:val="24"/>
        </w:rPr>
      </w:pPr>
      <w:r w:rsidRPr="003A3BFC">
        <w:rPr>
          <w:rFonts w:ascii="Arial" w:hAnsi="Arial" w:cs="Arial"/>
          <w:sz w:val="24"/>
          <w:szCs w:val="24"/>
        </w:rPr>
        <w:t>Popis</w:t>
      </w:r>
      <w:r w:rsidRPr="003A3BFC">
        <w:rPr>
          <w:rFonts w:ascii="Arial" w:hAnsi="Arial" w:cs="Arial"/>
          <w:spacing w:val="-3"/>
          <w:sz w:val="24"/>
          <w:szCs w:val="24"/>
        </w:rPr>
        <w:t xml:space="preserve"> </w:t>
      </w:r>
      <w:r w:rsidRPr="003A3BFC">
        <w:rPr>
          <w:rFonts w:ascii="Arial" w:hAnsi="Arial" w:cs="Arial"/>
          <w:sz w:val="24"/>
          <w:szCs w:val="24"/>
        </w:rPr>
        <w:t>kupaca</w:t>
      </w:r>
      <w:r w:rsidRPr="003A3BFC">
        <w:rPr>
          <w:rFonts w:ascii="Arial" w:hAnsi="Arial" w:cs="Arial"/>
          <w:spacing w:val="-3"/>
          <w:sz w:val="24"/>
          <w:szCs w:val="24"/>
        </w:rPr>
        <w:t xml:space="preserve"> </w:t>
      </w:r>
      <w:r w:rsidRPr="003A3BFC">
        <w:rPr>
          <w:rFonts w:ascii="Arial" w:hAnsi="Arial" w:cs="Arial"/>
          <w:sz w:val="24"/>
          <w:szCs w:val="24"/>
        </w:rPr>
        <w:t>i</w:t>
      </w:r>
      <w:r w:rsidRPr="003A3BFC">
        <w:rPr>
          <w:rFonts w:ascii="Arial" w:hAnsi="Arial" w:cs="Arial"/>
          <w:spacing w:val="-4"/>
          <w:sz w:val="24"/>
          <w:szCs w:val="24"/>
        </w:rPr>
        <w:t xml:space="preserve"> </w:t>
      </w:r>
      <w:r w:rsidRPr="003A3BFC">
        <w:rPr>
          <w:rFonts w:ascii="Arial" w:hAnsi="Arial" w:cs="Arial"/>
          <w:spacing w:val="-2"/>
          <w:sz w:val="24"/>
          <w:szCs w:val="24"/>
        </w:rPr>
        <w:t>potraživanja</w:t>
      </w:r>
    </w:p>
    <w:p w:rsidRPr="003A3BFC" w:rsidR="003A3BFC" w:rsidP="003A3BFC" w:rsidRDefault="003A3BFC">
      <w:pPr>
        <w:pStyle w:val="Odlomakpopisa"/>
        <w:widowControl w:val="false"/>
        <w:numPr>
          <w:ilvl w:val="1"/>
          <w:numId w:val="38"/>
        </w:numPr>
        <w:tabs>
          <w:tab w:val="left" w:pos="1288"/>
        </w:tabs>
        <w:autoSpaceDE w:val="false"/>
        <w:autoSpaceDN w:val="false"/>
        <w:spacing w:before="27" w:after="0" w:line="240" w:lineRule="auto"/>
        <w:contextualSpacing w:val="false"/>
        <w:rPr>
          <w:rFonts w:ascii="Arial" w:hAnsi="Arial" w:cs="Arial"/>
          <w:sz w:val="24"/>
          <w:szCs w:val="24"/>
        </w:rPr>
      </w:pPr>
      <w:r w:rsidRPr="003A3BFC">
        <w:rPr>
          <w:rFonts w:ascii="Arial" w:hAnsi="Arial" w:cs="Arial"/>
          <w:sz w:val="24"/>
          <w:szCs w:val="24"/>
        </w:rPr>
        <w:t>Bruto</w:t>
      </w:r>
      <w:r w:rsidRPr="003A3BFC">
        <w:rPr>
          <w:rFonts w:ascii="Arial" w:hAnsi="Arial" w:cs="Arial"/>
          <w:spacing w:val="-1"/>
          <w:sz w:val="24"/>
          <w:szCs w:val="24"/>
        </w:rPr>
        <w:t xml:space="preserve"> </w:t>
      </w:r>
      <w:r w:rsidRPr="003A3BFC">
        <w:rPr>
          <w:rFonts w:ascii="Arial" w:hAnsi="Arial" w:cs="Arial"/>
          <w:spacing w:val="-2"/>
          <w:sz w:val="24"/>
          <w:szCs w:val="24"/>
        </w:rPr>
        <w:t>bilancu</w:t>
      </w:r>
    </w:p>
    <w:p w:rsidRPr="003A3BFC" w:rsidR="003A3BFC" w:rsidP="003A3BFC" w:rsidRDefault="003A3BFC">
      <w:pPr>
        <w:pStyle w:val="Tijeloteksta"/>
        <w:spacing w:before="50"/>
        <w:rPr>
          <w:rFonts w:cs="Arial"/>
          <w:szCs w:val="24"/>
        </w:rPr>
      </w:pPr>
    </w:p>
    <w:p w:rsidRPr="003A3BFC" w:rsidR="003A3BFC" w:rsidP="003A3BFC" w:rsidRDefault="003A3BFC">
      <w:pPr>
        <w:pStyle w:val="Tijeloteksta"/>
        <w:spacing w:line="264" w:lineRule="auto"/>
        <w:ind w:left="568" w:right="1134" w:firstLine="707"/>
        <w:rPr>
          <w:rFonts w:cs="Arial"/>
          <w:szCs w:val="24"/>
        </w:rPr>
      </w:pPr>
      <w:r w:rsidRPr="003A3BFC">
        <w:rPr>
          <w:rFonts w:cs="Arial"/>
          <w:szCs w:val="24"/>
        </w:rPr>
        <w:t>Stečajni upravitelj predlaže da skupština vjerovnika donese odluku vezano za pokretanje/nepokretanje postupaka naplate u Njemačkoj.</w:t>
      </w:r>
    </w:p>
    <w:p w:rsidRPr="003A3BFC" w:rsidR="003A3BFC" w:rsidP="003A3BFC" w:rsidRDefault="003A3BFC">
      <w:pPr>
        <w:pStyle w:val="Tijeloteksta"/>
        <w:spacing w:before="27"/>
        <w:rPr>
          <w:rFonts w:cs="Arial"/>
          <w:szCs w:val="24"/>
        </w:rPr>
      </w:pPr>
    </w:p>
    <w:p w:rsidRPr="003A3BFC" w:rsidR="003A3BFC" w:rsidP="003A3BFC" w:rsidRDefault="003A3BFC">
      <w:pPr>
        <w:pStyle w:val="Tijeloteksta"/>
        <w:ind w:left="1276"/>
        <w:rPr>
          <w:rFonts w:cs="Arial"/>
          <w:szCs w:val="24"/>
        </w:rPr>
      </w:pPr>
      <w:r w:rsidRPr="003A3BFC">
        <w:rPr>
          <w:rFonts w:cs="Arial"/>
          <w:szCs w:val="24"/>
        </w:rPr>
        <w:t>Prema</w:t>
      </w:r>
      <w:r w:rsidRPr="003A3BFC">
        <w:rPr>
          <w:rFonts w:cs="Arial"/>
          <w:spacing w:val="-6"/>
          <w:szCs w:val="24"/>
        </w:rPr>
        <w:t xml:space="preserve"> </w:t>
      </w:r>
      <w:r w:rsidRPr="003A3BFC">
        <w:rPr>
          <w:rFonts w:cs="Arial"/>
          <w:szCs w:val="24"/>
        </w:rPr>
        <w:t>mišljenju</w:t>
      </w:r>
      <w:r w:rsidRPr="003A3BFC">
        <w:rPr>
          <w:rFonts w:cs="Arial"/>
          <w:spacing w:val="-3"/>
          <w:szCs w:val="24"/>
        </w:rPr>
        <w:t xml:space="preserve"> </w:t>
      </w:r>
      <w:r w:rsidRPr="003A3BFC">
        <w:rPr>
          <w:rFonts w:cs="Arial"/>
          <w:szCs w:val="24"/>
        </w:rPr>
        <w:t>stečajnog</w:t>
      </w:r>
      <w:r w:rsidRPr="003A3BFC">
        <w:rPr>
          <w:rFonts w:cs="Arial"/>
          <w:spacing w:val="-6"/>
          <w:szCs w:val="24"/>
        </w:rPr>
        <w:t xml:space="preserve"> </w:t>
      </w:r>
      <w:r w:rsidRPr="003A3BFC">
        <w:rPr>
          <w:rFonts w:cs="Arial"/>
          <w:szCs w:val="24"/>
        </w:rPr>
        <w:t>upravitelja</w:t>
      </w:r>
      <w:r w:rsidRPr="003A3BFC">
        <w:rPr>
          <w:rFonts w:cs="Arial"/>
          <w:spacing w:val="-4"/>
          <w:szCs w:val="24"/>
        </w:rPr>
        <w:t xml:space="preserve"> </w:t>
      </w:r>
      <w:r w:rsidRPr="003A3BFC">
        <w:rPr>
          <w:rFonts w:cs="Arial"/>
          <w:szCs w:val="24"/>
        </w:rPr>
        <w:t>svi</w:t>
      </w:r>
      <w:r w:rsidRPr="003A3BFC">
        <w:rPr>
          <w:rFonts w:cs="Arial"/>
          <w:spacing w:val="-2"/>
          <w:szCs w:val="24"/>
        </w:rPr>
        <w:t xml:space="preserve"> </w:t>
      </w:r>
      <w:r w:rsidRPr="003A3BFC">
        <w:rPr>
          <w:rFonts w:cs="Arial"/>
          <w:szCs w:val="24"/>
        </w:rPr>
        <w:t>postupci</w:t>
      </w:r>
      <w:r w:rsidRPr="003A3BFC">
        <w:rPr>
          <w:rFonts w:cs="Arial"/>
          <w:spacing w:val="-3"/>
          <w:szCs w:val="24"/>
        </w:rPr>
        <w:t xml:space="preserve"> </w:t>
      </w:r>
      <w:r w:rsidRPr="003A3BFC">
        <w:rPr>
          <w:rFonts w:cs="Arial"/>
          <w:szCs w:val="24"/>
        </w:rPr>
        <w:t>moraju</w:t>
      </w:r>
      <w:r w:rsidRPr="003A3BFC">
        <w:rPr>
          <w:rFonts w:cs="Arial"/>
          <w:spacing w:val="-6"/>
          <w:szCs w:val="24"/>
        </w:rPr>
        <w:t xml:space="preserve"> </w:t>
      </w:r>
      <w:r w:rsidRPr="003A3BFC">
        <w:rPr>
          <w:rFonts w:cs="Arial"/>
          <w:szCs w:val="24"/>
        </w:rPr>
        <w:t>se</w:t>
      </w:r>
      <w:r w:rsidRPr="003A3BFC">
        <w:rPr>
          <w:rFonts w:cs="Arial"/>
          <w:spacing w:val="-3"/>
          <w:szCs w:val="24"/>
        </w:rPr>
        <w:t xml:space="preserve"> </w:t>
      </w:r>
      <w:r w:rsidRPr="003A3BFC">
        <w:rPr>
          <w:rFonts w:cs="Arial"/>
          <w:szCs w:val="24"/>
        </w:rPr>
        <w:t>pokrenuti</w:t>
      </w:r>
      <w:r w:rsidRPr="003A3BFC">
        <w:rPr>
          <w:rFonts w:cs="Arial"/>
          <w:spacing w:val="-5"/>
          <w:szCs w:val="24"/>
        </w:rPr>
        <w:t xml:space="preserve"> </w:t>
      </w:r>
      <w:r w:rsidRPr="003A3BFC">
        <w:rPr>
          <w:rFonts w:cs="Arial"/>
          <w:szCs w:val="24"/>
        </w:rPr>
        <w:t>i</w:t>
      </w:r>
      <w:r w:rsidRPr="003A3BFC">
        <w:rPr>
          <w:rFonts w:cs="Arial"/>
          <w:spacing w:val="-3"/>
          <w:szCs w:val="24"/>
        </w:rPr>
        <w:t xml:space="preserve"> </w:t>
      </w:r>
      <w:r w:rsidRPr="003A3BFC">
        <w:rPr>
          <w:rFonts w:cs="Arial"/>
          <w:szCs w:val="24"/>
        </w:rPr>
        <w:t>voditi</w:t>
      </w:r>
      <w:r w:rsidRPr="003A3BFC">
        <w:rPr>
          <w:rFonts w:cs="Arial"/>
          <w:spacing w:val="-2"/>
          <w:szCs w:val="24"/>
        </w:rPr>
        <w:t xml:space="preserve"> </w:t>
      </w:r>
      <w:r w:rsidRPr="003A3BFC">
        <w:rPr>
          <w:rFonts w:cs="Arial"/>
          <w:szCs w:val="24"/>
        </w:rPr>
        <w:t>u</w:t>
      </w:r>
      <w:r w:rsidRPr="003A3BFC">
        <w:rPr>
          <w:rFonts w:cs="Arial"/>
          <w:spacing w:val="-6"/>
          <w:szCs w:val="24"/>
        </w:rPr>
        <w:t xml:space="preserve"> </w:t>
      </w:r>
      <w:r w:rsidRPr="003A3BFC">
        <w:rPr>
          <w:rFonts w:cs="Arial"/>
          <w:spacing w:val="-2"/>
          <w:szCs w:val="24"/>
        </w:rPr>
        <w:t>Njemačkoj.</w:t>
      </w:r>
    </w:p>
    <w:p w:rsidRPr="003A3BFC" w:rsidR="003A3BFC" w:rsidP="003A3BFC" w:rsidRDefault="003A3BFC">
      <w:pPr>
        <w:pStyle w:val="Tijeloteksta"/>
        <w:spacing w:before="50"/>
        <w:rPr>
          <w:rFonts w:cs="Arial"/>
          <w:szCs w:val="24"/>
        </w:rPr>
      </w:pPr>
    </w:p>
    <w:p w:rsidRPr="003A3BFC" w:rsidR="003A3BFC" w:rsidP="003A3BFC" w:rsidRDefault="003A3BFC">
      <w:pPr>
        <w:pStyle w:val="Naslov1"/>
        <w:spacing w:before="1"/>
        <w:rPr>
          <w:rFonts w:ascii="Arial" w:hAnsi="Arial" w:cs="Arial"/>
          <w:b w:val="false"/>
          <w:szCs w:val="24"/>
        </w:rPr>
      </w:pPr>
      <w:r w:rsidRPr="003A3BFC">
        <w:rPr>
          <w:rFonts w:ascii="Arial" w:hAnsi="Arial" w:cs="Arial"/>
          <w:b w:val="false"/>
          <w:szCs w:val="24"/>
          <w:u w:val="single"/>
        </w:rPr>
        <w:t>KRATKOTRAJNA</w:t>
      </w:r>
      <w:r w:rsidRPr="003A3BFC">
        <w:rPr>
          <w:rFonts w:ascii="Arial" w:hAnsi="Arial" w:cs="Arial"/>
          <w:b w:val="false"/>
          <w:spacing w:val="-12"/>
          <w:szCs w:val="24"/>
          <w:u w:val="single"/>
        </w:rPr>
        <w:t xml:space="preserve"> </w:t>
      </w:r>
      <w:r w:rsidRPr="003A3BFC">
        <w:rPr>
          <w:rFonts w:ascii="Arial" w:hAnsi="Arial" w:cs="Arial"/>
          <w:b w:val="false"/>
          <w:szCs w:val="24"/>
          <w:u w:val="single"/>
        </w:rPr>
        <w:t>FINANCIJSKA</w:t>
      </w:r>
      <w:r w:rsidRPr="003A3BFC">
        <w:rPr>
          <w:rFonts w:ascii="Arial" w:hAnsi="Arial" w:cs="Arial"/>
          <w:b w:val="false"/>
          <w:spacing w:val="-12"/>
          <w:szCs w:val="24"/>
          <w:u w:val="single"/>
        </w:rPr>
        <w:t xml:space="preserve"> </w:t>
      </w:r>
      <w:r w:rsidRPr="003A3BFC">
        <w:rPr>
          <w:rFonts w:ascii="Arial" w:hAnsi="Arial" w:cs="Arial"/>
          <w:b w:val="false"/>
          <w:spacing w:val="-2"/>
          <w:szCs w:val="24"/>
          <w:u w:val="single"/>
        </w:rPr>
        <w:t>IMOVINA</w:t>
      </w:r>
    </w:p>
    <w:p w:rsidRPr="003A3BFC" w:rsidR="003A3BFC" w:rsidP="003A3BFC" w:rsidRDefault="003A3BFC">
      <w:pPr>
        <w:pStyle w:val="Tijeloteksta"/>
        <w:spacing w:before="50"/>
        <w:rPr>
          <w:rFonts w:cs="Arial"/>
          <w:szCs w:val="24"/>
        </w:rPr>
      </w:pPr>
    </w:p>
    <w:p w:rsidRPr="003A3BFC" w:rsidR="003A3BFC" w:rsidP="003A3BFC" w:rsidRDefault="003A3BFC">
      <w:pPr>
        <w:pStyle w:val="Tijeloteksta"/>
        <w:ind w:left="311" w:right="564"/>
        <w:jc w:val="center"/>
        <w:rPr>
          <w:rFonts w:cs="Arial"/>
          <w:szCs w:val="24"/>
        </w:rPr>
      </w:pPr>
      <w:r w:rsidRPr="003A3BFC">
        <w:rPr>
          <w:rFonts w:cs="Arial"/>
          <w:szCs w:val="24"/>
        </w:rPr>
        <w:t>U</w:t>
      </w:r>
      <w:r w:rsidRPr="003A3BFC">
        <w:rPr>
          <w:rFonts w:cs="Arial"/>
          <w:spacing w:val="-4"/>
          <w:szCs w:val="24"/>
        </w:rPr>
        <w:t xml:space="preserve"> </w:t>
      </w:r>
      <w:r w:rsidRPr="003A3BFC">
        <w:rPr>
          <w:rFonts w:cs="Arial"/>
          <w:szCs w:val="24"/>
        </w:rPr>
        <w:t>GFI</w:t>
      </w:r>
      <w:r w:rsidRPr="003A3BFC">
        <w:rPr>
          <w:rFonts w:cs="Arial"/>
          <w:spacing w:val="-5"/>
          <w:szCs w:val="24"/>
        </w:rPr>
        <w:t xml:space="preserve"> </w:t>
      </w:r>
      <w:r w:rsidRPr="003A3BFC">
        <w:rPr>
          <w:rFonts w:cs="Arial"/>
          <w:szCs w:val="24"/>
        </w:rPr>
        <w:t>za</w:t>
      </w:r>
      <w:r w:rsidRPr="003A3BFC">
        <w:rPr>
          <w:rFonts w:cs="Arial"/>
          <w:spacing w:val="-2"/>
          <w:szCs w:val="24"/>
        </w:rPr>
        <w:t xml:space="preserve"> </w:t>
      </w:r>
      <w:r w:rsidRPr="003A3BFC">
        <w:rPr>
          <w:rFonts w:cs="Arial"/>
          <w:szCs w:val="24"/>
        </w:rPr>
        <w:t>2023.</w:t>
      </w:r>
      <w:r w:rsidRPr="003A3BFC">
        <w:rPr>
          <w:rFonts w:cs="Arial"/>
          <w:spacing w:val="-3"/>
          <w:szCs w:val="24"/>
        </w:rPr>
        <w:t xml:space="preserve"> </w:t>
      </w:r>
      <w:r w:rsidRPr="003A3BFC">
        <w:rPr>
          <w:rFonts w:cs="Arial"/>
          <w:szCs w:val="24"/>
        </w:rPr>
        <w:t>je</w:t>
      </w:r>
      <w:r w:rsidRPr="003A3BFC">
        <w:rPr>
          <w:rFonts w:cs="Arial"/>
          <w:spacing w:val="-3"/>
          <w:szCs w:val="24"/>
        </w:rPr>
        <w:t xml:space="preserve"> </w:t>
      </w:r>
      <w:r w:rsidRPr="003A3BFC">
        <w:rPr>
          <w:rFonts w:cs="Arial"/>
          <w:szCs w:val="24"/>
        </w:rPr>
        <w:t>navedena</w:t>
      </w:r>
      <w:r w:rsidRPr="003A3BFC">
        <w:rPr>
          <w:rFonts w:cs="Arial"/>
          <w:spacing w:val="-2"/>
          <w:szCs w:val="24"/>
        </w:rPr>
        <w:t xml:space="preserve"> </w:t>
      </w:r>
      <w:r w:rsidRPr="003A3BFC">
        <w:rPr>
          <w:rFonts w:cs="Arial"/>
          <w:szCs w:val="24"/>
        </w:rPr>
        <w:t>kratkotrajna</w:t>
      </w:r>
      <w:r w:rsidRPr="003A3BFC">
        <w:rPr>
          <w:rFonts w:cs="Arial"/>
          <w:spacing w:val="-3"/>
          <w:szCs w:val="24"/>
        </w:rPr>
        <w:t xml:space="preserve"> </w:t>
      </w:r>
      <w:r w:rsidRPr="003A3BFC">
        <w:rPr>
          <w:rFonts w:cs="Arial"/>
          <w:szCs w:val="24"/>
        </w:rPr>
        <w:t>financijska</w:t>
      </w:r>
      <w:r w:rsidRPr="003A3BFC">
        <w:rPr>
          <w:rFonts w:cs="Arial"/>
          <w:spacing w:val="-4"/>
          <w:szCs w:val="24"/>
        </w:rPr>
        <w:t xml:space="preserve"> </w:t>
      </w:r>
      <w:r w:rsidRPr="003A3BFC">
        <w:rPr>
          <w:rFonts w:cs="Arial"/>
          <w:szCs w:val="24"/>
        </w:rPr>
        <w:t>imovina</w:t>
      </w:r>
      <w:r w:rsidRPr="003A3BFC">
        <w:rPr>
          <w:rFonts w:cs="Arial"/>
          <w:spacing w:val="-3"/>
          <w:szCs w:val="24"/>
        </w:rPr>
        <w:t xml:space="preserve"> </w:t>
      </w:r>
      <w:r w:rsidRPr="003A3BFC">
        <w:rPr>
          <w:rFonts w:cs="Arial"/>
          <w:szCs w:val="24"/>
        </w:rPr>
        <w:t>u</w:t>
      </w:r>
      <w:r w:rsidRPr="003A3BFC">
        <w:rPr>
          <w:rFonts w:cs="Arial"/>
          <w:spacing w:val="-4"/>
          <w:szCs w:val="24"/>
        </w:rPr>
        <w:t xml:space="preserve"> </w:t>
      </w:r>
      <w:r w:rsidRPr="003A3BFC">
        <w:rPr>
          <w:rFonts w:cs="Arial"/>
          <w:szCs w:val="24"/>
        </w:rPr>
        <w:t>iznosu</w:t>
      </w:r>
      <w:r w:rsidRPr="003A3BFC">
        <w:rPr>
          <w:rFonts w:cs="Arial"/>
          <w:spacing w:val="-3"/>
          <w:szCs w:val="24"/>
        </w:rPr>
        <w:t xml:space="preserve"> </w:t>
      </w:r>
      <w:r w:rsidRPr="003A3BFC">
        <w:rPr>
          <w:rFonts w:cs="Arial"/>
          <w:szCs w:val="24"/>
        </w:rPr>
        <w:t>od</w:t>
      </w:r>
      <w:r w:rsidRPr="003A3BFC">
        <w:rPr>
          <w:rFonts w:cs="Arial"/>
          <w:spacing w:val="-1"/>
          <w:szCs w:val="24"/>
        </w:rPr>
        <w:t xml:space="preserve"> </w:t>
      </w:r>
      <w:r w:rsidRPr="003A3BFC">
        <w:rPr>
          <w:rFonts w:cs="Arial"/>
          <w:szCs w:val="24"/>
        </w:rPr>
        <w:t>26.388,17</w:t>
      </w:r>
      <w:r w:rsidRPr="003A3BFC">
        <w:rPr>
          <w:rFonts w:cs="Arial"/>
          <w:spacing w:val="-2"/>
          <w:szCs w:val="24"/>
        </w:rPr>
        <w:t xml:space="preserve"> </w:t>
      </w:r>
      <w:r w:rsidRPr="003A3BFC">
        <w:rPr>
          <w:rFonts w:cs="Arial"/>
          <w:spacing w:val="-4"/>
          <w:szCs w:val="24"/>
        </w:rPr>
        <w:t>EUR.</w:t>
      </w:r>
    </w:p>
    <w:p w:rsidRPr="003A3BFC" w:rsidR="003A3BFC" w:rsidP="003A3BFC" w:rsidRDefault="003A3BFC">
      <w:pPr>
        <w:pStyle w:val="Tijeloteksta"/>
        <w:spacing w:before="68" w:line="264" w:lineRule="auto"/>
        <w:ind w:left="568" w:right="1124" w:firstLine="707"/>
        <w:rPr>
          <w:rFonts w:cs="Arial"/>
          <w:szCs w:val="24"/>
        </w:rPr>
      </w:pPr>
      <w:r w:rsidRPr="003A3BFC">
        <w:rPr>
          <w:rFonts w:cs="Arial"/>
          <w:szCs w:val="24"/>
        </w:rPr>
        <w:t>U</w:t>
      </w:r>
      <w:r w:rsidRPr="003A3BFC">
        <w:rPr>
          <w:rFonts w:cs="Arial"/>
          <w:spacing w:val="40"/>
          <w:szCs w:val="24"/>
        </w:rPr>
        <w:t xml:space="preserve"> </w:t>
      </w:r>
      <w:r w:rsidRPr="003A3BFC">
        <w:rPr>
          <w:rFonts w:cs="Arial"/>
          <w:szCs w:val="24"/>
        </w:rPr>
        <w:t>dostavljenoj</w:t>
      </w:r>
      <w:r w:rsidRPr="003A3BFC">
        <w:rPr>
          <w:rFonts w:cs="Arial"/>
          <w:spacing w:val="40"/>
          <w:szCs w:val="24"/>
        </w:rPr>
        <w:t xml:space="preserve"> </w:t>
      </w:r>
      <w:r w:rsidRPr="003A3BFC">
        <w:rPr>
          <w:rFonts w:cs="Arial"/>
          <w:szCs w:val="24"/>
        </w:rPr>
        <w:t>bruto</w:t>
      </w:r>
      <w:r w:rsidRPr="003A3BFC">
        <w:rPr>
          <w:rFonts w:cs="Arial"/>
          <w:spacing w:val="40"/>
          <w:szCs w:val="24"/>
        </w:rPr>
        <w:t xml:space="preserve"> </w:t>
      </w:r>
      <w:r w:rsidRPr="003A3BFC">
        <w:rPr>
          <w:rFonts w:cs="Arial"/>
          <w:szCs w:val="24"/>
        </w:rPr>
        <w:t>bilanci</w:t>
      </w:r>
      <w:r w:rsidRPr="003A3BFC">
        <w:rPr>
          <w:rFonts w:cs="Arial"/>
          <w:spacing w:val="40"/>
          <w:szCs w:val="24"/>
        </w:rPr>
        <w:t xml:space="preserve"> </w:t>
      </w:r>
      <w:r w:rsidRPr="003A3BFC">
        <w:rPr>
          <w:rFonts w:cs="Arial"/>
          <w:szCs w:val="24"/>
        </w:rPr>
        <w:t>navedeno</w:t>
      </w:r>
      <w:r w:rsidRPr="003A3BFC">
        <w:rPr>
          <w:rFonts w:cs="Arial"/>
          <w:spacing w:val="40"/>
          <w:szCs w:val="24"/>
        </w:rPr>
        <w:t xml:space="preserve"> </w:t>
      </w:r>
      <w:r w:rsidRPr="003A3BFC">
        <w:rPr>
          <w:rFonts w:cs="Arial"/>
          <w:szCs w:val="24"/>
        </w:rPr>
        <w:t>je:</w:t>
      </w:r>
      <w:r w:rsidRPr="003A3BFC">
        <w:rPr>
          <w:rFonts w:cs="Arial"/>
          <w:spacing w:val="40"/>
          <w:szCs w:val="24"/>
        </w:rPr>
        <w:t xml:space="preserve"> </w:t>
      </w:r>
      <w:r w:rsidRPr="003A3BFC">
        <w:rPr>
          <w:rFonts w:cs="Arial"/>
          <w:szCs w:val="24"/>
        </w:rPr>
        <w:t>„1310</w:t>
      </w:r>
      <w:r w:rsidRPr="003A3BFC">
        <w:rPr>
          <w:rFonts w:cs="Arial"/>
          <w:spacing w:val="40"/>
          <w:szCs w:val="24"/>
        </w:rPr>
        <w:t xml:space="preserve"> </w:t>
      </w:r>
      <w:r w:rsidRPr="003A3BFC">
        <w:rPr>
          <w:rFonts w:cs="Arial"/>
          <w:szCs w:val="24"/>
        </w:rPr>
        <w:t>Dani</w:t>
      </w:r>
      <w:r w:rsidRPr="003A3BFC">
        <w:rPr>
          <w:rFonts w:cs="Arial"/>
          <w:spacing w:val="40"/>
          <w:szCs w:val="24"/>
        </w:rPr>
        <w:t xml:space="preserve"> </w:t>
      </w:r>
      <w:r w:rsidRPr="003A3BFC">
        <w:rPr>
          <w:rFonts w:cs="Arial"/>
          <w:szCs w:val="24"/>
        </w:rPr>
        <w:t>zajmovi,</w:t>
      </w:r>
      <w:r w:rsidRPr="003A3BFC">
        <w:rPr>
          <w:rFonts w:cs="Arial"/>
          <w:spacing w:val="40"/>
          <w:szCs w:val="24"/>
        </w:rPr>
        <w:t xml:space="preserve"> </w:t>
      </w:r>
      <w:r w:rsidRPr="003A3BFC">
        <w:rPr>
          <w:rFonts w:cs="Arial"/>
          <w:szCs w:val="24"/>
        </w:rPr>
        <w:t>depoziti</w:t>
      </w:r>
      <w:r w:rsidRPr="003A3BFC">
        <w:rPr>
          <w:rFonts w:cs="Arial"/>
          <w:spacing w:val="40"/>
          <w:szCs w:val="24"/>
        </w:rPr>
        <w:t xml:space="preserve"> </w:t>
      </w:r>
      <w:r w:rsidRPr="003A3BFC">
        <w:rPr>
          <w:rFonts w:cs="Arial"/>
          <w:szCs w:val="24"/>
        </w:rPr>
        <w:t>i</w:t>
      </w:r>
      <w:r w:rsidRPr="003A3BFC">
        <w:rPr>
          <w:rFonts w:cs="Arial"/>
          <w:spacing w:val="40"/>
          <w:szCs w:val="24"/>
        </w:rPr>
        <w:t xml:space="preserve"> </w:t>
      </w:r>
      <w:r w:rsidRPr="003A3BFC">
        <w:rPr>
          <w:rFonts w:cs="Arial"/>
          <w:szCs w:val="24"/>
        </w:rPr>
        <w:t>slicno</w:t>
      </w:r>
      <w:r w:rsidRPr="003A3BFC">
        <w:rPr>
          <w:rFonts w:cs="Arial"/>
          <w:spacing w:val="40"/>
          <w:szCs w:val="24"/>
        </w:rPr>
        <w:t xml:space="preserve"> </w:t>
      </w:r>
      <w:r w:rsidRPr="003A3BFC">
        <w:rPr>
          <w:rFonts w:cs="Arial"/>
          <w:szCs w:val="24"/>
        </w:rPr>
        <w:t>nepovez poduzetnika“ u iznosu od: 26.386,84 EUR.</w:t>
      </w:r>
    </w:p>
    <w:p w:rsidRPr="003A3BFC" w:rsidR="003A3BFC" w:rsidP="003A3BFC" w:rsidRDefault="003A3BFC">
      <w:pPr>
        <w:pStyle w:val="Tijeloteksta"/>
        <w:spacing w:before="26"/>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Stečajni upravitelj zatražio je pojašnjenje od knjigovodstva na što se navedeno odnosi, a koje još nije zaprimio do dana sastavljanja ovog izvješća.</w:t>
      </w:r>
    </w:p>
    <w:p w:rsidRPr="003A3BFC" w:rsidR="003A3BFC" w:rsidP="003A3BFC" w:rsidRDefault="003A3BFC">
      <w:pPr>
        <w:pStyle w:val="Tijeloteksta"/>
        <w:spacing w:before="25"/>
        <w:rPr>
          <w:rFonts w:cs="Arial"/>
          <w:szCs w:val="24"/>
        </w:rPr>
      </w:pPr>
    </w:p>
    <w:p w:rsidRPr="003A3BFC" w:rsidR="003A3BFC" w:rsidP="003A3BFC" w:rsidRDefault="003A3BFC">
      <w:pPr>
        <w:pStyle w:val="Odlomakpopisa"/>
        <w:widowControl w:val="false"/>
        <w:numPr>
          <w:ilvl w:val="1"/>
          <w:numId w:val="39"/>
        </w:numPr>
        <w:tabs>
          <w:tab w:val="left" w:pos="788"/>
        </w:tabs>
        <w:autoSpaceDE w:val="false"/>
        <w:autoSpaceDN w:val="false"/>
        <w:spacing w:before="1" w:after="0" w:line="240" w:lineRule="auto"/>
        <w:ind w:left="788" w:hanging="220"/>
        <w:contextualSpacing w:val="false"/>
        <w:rPr>
          <w:rFonts w:ascii="Arial" w:hAnsi="Arial" w:cs="Arial"/>
          <w:sz w:val="24"/>
          <w:szCs w:val="24"/>
        </w:rPr>
      </w:pPr>
      <w:r w:rsidRPr="003A3BFC">
        <w:rPr>
          <w:rFonts w:ascii="Arial" w:hAnsi="Arial" w:cs="Arial"/>
          <w:sz w:val="24"/>
          <w:szCs w:val="24"/>
        </w:rPr>
        <w:t>Parnični</w:t>
      </w:r>
      <w:r w:rsidRPr="003A3BFC">
        <w:rPr>
          <w:rFonts w:ascii="Arial" w:hAnsi="Arial" w:cs="Arial"/>
          <w:spacing w:val="-6"/>
          <w:sz w:val="24"/>
          <w:szCs w:val="24"/>
        </w:rPr>
        <w:t xml:space="preserve"> </w:t>
      </w:r>
      <w:r w:rsidRPr="003A3BFC">
        <w:rPr>
          <w:rFonts w:ascii="Arial" w:hAnsi="Arial" w:cs="Arial"/>
          <w:sz w:val="24"/>
          <w:szCs w:val="24"/>
        </w:rPr>
        <w:t>i</w:t>
      </w:r>
      <w:r w:rsidRPr="003A3BFC">
        <w:rPr>
          <w:rFonts w:ascii="Arial" w:hAnsi="Arial" w:cs="Arial"/>
          <w:spacing w:val="-3"/>
          <w:sz w:val="24"/>
          <w:szCs w:val="24"/>
        </w:rPr>
        <w:t xml:space="preserve"> </w:t>
      </w:r>
      <w:r w:rsidRPr="003A3BFC">
        <w:rPr>
          <w:rFonts w:ascii="Arial" w:hAnsi="Arial" w:cs="Arial"/>
          <w:sz w:val="24"/>
          <w:szCs w:val="24"/>
        </w:rPr>
        <w:t>drugi</w:t>
      </w:r>
      <w:r w:rsidRPr="003A3BFC">
        <w:rPr>
          <w:rFonts w:ascii="Arial" w:hAnsi="Arial" w:cs="Arial"/>
          <w:spacing w:val="-2"/>
          <w:sz w:val="24"/>
          <w:szCs w:val="24"/>
        </w:rPr>
        <w:t xml:space="preserve"> </w:t>
      </w:r>
      <w:r w:rsidRPr="003A3BFC">
        <w:rPr>
          <w:rFonts w:ascii="Arial" w:hAnsi="Arial" w:cs="Arial"/>
          <w:sz w:val="24"/>
          <w:szCs w:val="24"/>
        </w:rPr>
        <w:t>sudski</w:t>
      </w:r>
      <w:r w:rsidRPr="003A3BFC">
        <w:rPr>
          <w:rFonts w:ascii="Arial" w:hAnsi="Arial" w:cs="Arial"/>
          <w:spacing w:val="-6"/>
          <w:sz w:val="24"/>
          <w:szCs w:val="24"/>
        </w:rPr>
        <w:t xml:space="preserve"> </w:t>
      </w:r>
      <w:r w:rsidRPr="003A3BFC">
        <w:rPr>
          <w:rFonts w:ascii="Arial" w:hAnsi="Arial" w:cs="Arial"/>
          <w:sz w:val="24"/>
          <w:szCs w:val="24"/>
        </w:rPr>
        <w:t>i/ili</w:t>
      </w:r>
      <w:r w:rsidRPr="003A3BFC">
        <w:rPr>
          <w:rFonts w:ascii="Arial" w:hAnsi="Arial" w:cs="Arial"/>
          <w:spacing w:val="-3"/>
          <w:sz w:val="24"/>
          <w:szCs w:val="24"/>
        </w:rPr>
        <w:t xml:space="preserve"> </w:t>
      </w:r>
      <w:r w:rsidRPr="003A3BFC">
        <w:rPr>
          <w:rFonts w:ascii="Arial" w:hAnsi="Arial" w:cs="Arial"/>
          <w:sz w:val="24"/>
          <w:szCs w:val="24"/>
        </w:rPr>
        <w:t>upravni</w:t>
      </w:r>
      <w:r w:rsidRPr="003A3BFC">
        <w:rPr>
          <w:rFonts w:ascii="Arial" w:hAnsi="Arial" w:cs="Arial"/>
          <w:spacing w:val="-2"/>
          <w:sz w:val="24"/>
          <w:szCs w:val="24"/>
        </w:rPr>
        <w:t xml:space="preserve"> postupci</w:t>
      </w:r>
    </w:p>
    <w:p w:rsidRPr="003A3BFC" w:rsidR="003A3BFC" w:rsidP="003A3BFC" w:rsidRDefault="003A3BFC">
      <w:pPr>
        <w:pStyle w:val="Tijeloteksta"/>
        <w:spacing w:before="50"/>
        <w:rPr>
          <w:rFonts w:cs="Arial"/>
          <w:szCs w:val="24"/>
        </w:rPr>
      </w:pPr>
    </w:p>
    <w:p w:rsidRPr="003A3BFC" w:rsidR="003A3BFC" w:rsidP="003A3BFC" w:rsidRDefault="003A3BFC">
      <w:pPr>
        <w:pStyle w:val="Tijeloteksta"/>
        <w:ind w:left="1276"/>
        <w:rPr>
          <w:rFonts w:cs="Arial"/>
          <w:szCs w:val="24"/>
        </w:rPr>
      </w:pPr>
      <w:r w:rsidRPr="003A3BFC">
        <w:rPr>
          <w:rFonts w:cs="Arial"/>
          <w:szCs w:val="24"/>
        </w:rPr>
        <w:t>Uvidom</w:t>
      </w:r>
      <w:r w:rsidRPr="003A3BFC">
        <w:rPr>
          <w:rFonts w:cs="Arial"/>
          <w:spacing w:val="-5"/>
          <w:szCs w:val="24"/>
        </w:rPr>
        <w:t xml:space="preserve"> </w:t>
      </w:r>
      <w:r w:rsidRPr="003A3BFC">
        <w:rPr>
          <w:rFonts w:cs="Arial"/>
          <w:szCs w:val="24"/>
        </w:rPr>
        <w:t>u</w:t>
      </w:r>
      <w:r w:rsidRPr="003A3BFC">
        <w:rPr>
          <w:rFonts w:cs="Arial"/>
          <w:spacing w:val="-4"/>
          <w:szCs w:val="24"/>
        </w:rPr>
        <w:t xml:space="preserve"> </w:t>
      </w:r>
      <w:r w:rsidRPr="003A3BFC">
        <w:rPr>
          <w:rFonts w:cs="Arial"/>
          <w:szCs w:val="24"/>
        </w:rPr>
        <w:t>e-komunikaciju</w:t>
      </w:r>
      <w:r w:rsidRPr="003A3BFC">
        <w:rPr>
          <w:rFonts w:cs="Arial"/>
          <w:spacing w:val="-5"/>
          <w:szCs w:val="24"/>
        </w:rPr>
        <w:t xml:space="preserve"> </w:t>
      </w:r>
      <w:r w:rsidRPr="003A3BFC">
        <w:rPr>
          <w:rFonts w:cs="Arial"/>
          <w:szCs w:val="24"/>
        </w:rPr>
        <w:t>utvrđeno</w:t>
      </w:r>
      <w:r w:rsidRPr="003A3BFC">
        <w:rPr>
          <w:rFonts w:cs="Arial"/>
          <w:spacing w:val="-5"/>
          <w:szCs w:val="24"/>
        </w:rPr>
        <w:t xml:space="preserve"> </w:t>
      </w:r>
      <w:r w:rsidRPr="003A3BFC">
        <w:rPr>
          <w:rFonts w:cs="Arial"/>
          <w:szCs w:val="24"/>
        </w:rPr>
        <w:t>je</w:t>
      </w:r>
      <w:r w:rsidRPr="003A3BFC">
        <w:rPr>
          <w:rFonts w:cs="Arial"/>
          <w:spacing w:val="-4"/>
          <w:szCs w:val="24"/>
        </w:rPr>
        <w:t xml:space="preserve"> </w:t>
      </w:r>
      <w:r w:rsidRPr="003A3BFC">
        <w:rPr>
          <w:rFonts w:cs="Arial"/>
          <w:szCs w:val="24"/>
        </w:rPr>
        <w:t>da</w:t>
      </w:r>
      <w:r w:rsidRPr="003A3BFC">
        <w:rPr>
          <w:rFonts w:cs="Arial"/>
          <w:spacing w:val="-3"/>
          <w:szCs w:val="24"/>
        </w:rPr>
        <w:t xml:space="preserve"> </w:t>
      </w:r>
      <w:r w:rsidRPr="003A3BFC">
        <w:rPr>
          <w:rFonts w:cs="Arial"/>
          <w:szCs w:val="24"/>
        </w:rPr>
        <w:t>nema</w:t>
      </w:r>
      <w:r w:rsidRPr="003A3BFC">
        <w:rPr>
          <w:rFonts w:cs="Arial"/>
          <w:spacing w:val="-4"/>
          <w:szCs w:val="24"/>
        </w:rPr>
        <w:t xml:space="preserve"> </w:t>
      </w:r>
      <w:r w:rsidRPr="003A3BFC">
        <w:rPr>
          <w:rFonts w:cs="Arial"/>
          <w:szCs w:val="24"/>
        </w:rPr>
        <w:t>drugih</w:t>
      </w:r>
      <w:r w:rsidRPr="003A3BFC">
        <w:rPr>
          <w:rFonts w:cs="Arial"/>
          <w:spacing w:val="-6"/>
          <w:szCs w:val="24"/>
        </w:rPr>
        <w:t xml:space="preserve"> </w:t>
      </w:r>
      <w:r w:rsidRPr="003A3BFC">
        <w:rPr>
          <w:rFonts w:cs="Arial"/>
          <w:szCs w:val="24"/>
        </w:rPr>
        <w:t>aktivnih</w:t>
      </w:r>
      <w:r w:rsidRPr="003A3BFC">
        <w:rPr>
          <w:rFonts w:cs="Arial"/>
          <w:spacing w:val="-4"/>
          <w:szCs w:val="24"/>
        </w:rPr>
        <w:t xml:space="preserve"> </w:t>
      </w:r>
      <w:r w:rsidRPr="003A3BFC">
        <w:rPr>
          <w:rFonts w:cs="Arial"/>
          <w:szCs w:val="24"/>
        </w:rPr>
        <w:t>sudskih</w:t>
      </w:r>
      <w:r w:rsidRPr="003A3BFC">
        <w:rPr>
          <w:rFonts w:cs="Arial"/>
          <w:spacing w:val="-2"/>
          <w:szCs w:val="24"/>
        </w:rPr>
        <w:t xml:space="preserve"> postupaka.</w:t>
      </w:r>
    </w:p>
    <w:p w:rsidRPr="003A3BFC" w:rsidR="003A3BFC" w:rsidP="003A3BFC" w:rsidRDefault="003A3BFC">
      <w:pPr>
        <w:pStyle w:val="Tijeloteksta"/>
        <w:spacing w:before="51"/>
        <w:rPr>
          <w:rFonts w:cs="Arial"/>
          <w:szCs w:val="24"/>
        </w:rPr>
      </w:pPr>
    </w:p>
    <w:p w:rsidRPr="003A3BFC" w:rsidR="003A3BFC" w:rsidP="003A3BFC" w:rsidRDefault="003A3BFC">
      <w:pPr>
        <w:pStyle w:val="Odlomakpopisa"/>
        <w:widowControl w:val="false"/>
        <w:numPr>
          <w:ilvl w:val="1"/>
          <w:numId w:val="39"/>
        </w:numPr>
        <w:tabs>
          <w:tab w:val="left" w:pos="788"/>
        </w:tabs>
        <w:autoSpaceDE w:val="false"/>
        <w:autoSpaceDN w:val="false"/>
        <w:spacing w:after="0" w:line="240" w:lineRule="auto"/>
        <w:ind w:left="788" w:hanging="220"/>
        <w:contextualSpacing w:val="false"/>
        <w:rPr>
          <w:rFonts w:ascii="Arial" w:hAnsi="Arial" w:cs="Arial"/>
          <w:sz w:val="24"/>
          <w:szCs w:val="24"/>
        </w:rPr>
      </w:pPr>
      <w:r w:rsidRPr="003A3BFC">
        <w:rPr>
          <w:rFonts w:ascii="Arial" w:hAnsi="Arial" w:cs="Arial"/>
          <w:spacing w:val="-2"/>
          <w:sz w:val="24"/>
          <w:szCs w:val="24"/>
        </w:rPr>
        <w:t>Radnici/zaposlenici</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1" w:lineRule="auto"/>
        <w:ind w:left="568" w:right="1124" w:firstLine="707"/>
        <w:rPr>
          <w:rFonts w:cs="Arial"/>
          <w:szCs w:val="24"/>
        </w:rPr>
      </w:pPr>
      <w:r w:rsidRPr="003A3BFC">
        <w:rPr>
          <w:rFonts w:cs="Arial"/>
          <w:szCs w:val="24"/>
        </w:rPr>
        <w:t>Prema uvjerenju HZMO-a Klasa: 140-10/24-01/193 od 30. listopada 2024., nema zaposlenih osoba u trenutku otvaranja stečajnog postupka.</w:t>
      </w:r>
    </w:p>
    <w:p w:rsidRPr="003A3BFC" w:rsidR="003A3BFC" w:rsidP="003A3BFC" w:rsidRDefault="003A3BFC">
      <w:pPr>
        <w:pStyle w:val="Tijeloteksta"/>
        <w:spacing w:before="28"/>
        <w:rPr>
          <w:rFonts w:cs="Arial"/>
          <w:szCs w:val="24"/>
        </w:rPr>
      </w:pPr>
    </w:p>
    <w:p w:rsidRPr="003A3BFC" w:rsidR="003A3BFC" w:rsidP="003A3BFC" w:rsidRDefault="003A3BFC">
      <w:pPr>
        <w:pStyle w:val="Tijeloteksta"/>
        <w:spacing w:before="1"/>
        <w:ind w:left="1276"/>
        <w:rPr>
          <w:rFonts w:cs="Arial"/>
          <w:szCs w:val="24"/>
        </w:rPr>
      </w:pPr>
      <w:r w:rsidRPr="003A3BFC">
        <w:rPr>
          <w:rFonts w:cs="Arial"/>
          <w:szCs w:val="24"/>
        </w:rPr>
        <w:t>Potraživanja</w:t>
      </w:r>
      <w:r w:rsidRPr="003A3BFC">
        <w:rPr>
          <w:rFonts w:cs="Arial"/>
          <w:spacing w:val="-3"/>
          <w:szCs w:val="24"/>
        </w:rPr>
        <w:t xml:space="preserve"> </w:t>
      </w:r>
      <w:r w:rsidRPr="003A3BFC">
        <w:rPr>
          <w:rFonts w:cs="Arial"/>
          <w:szCs w:val="24"/>
        </w:rPr>
        <w:t>bivših</w:t>
      </w:r>
      <w:r w:rsidRPr="003A3BFC">
        <w:rPr>
          <w:rFonts w:cs="Arial"/>
          <w:spacing w:val="-3"/>
          <w:szCs w:val="24"/>
        </w:rPr>
        <w:t xml:space="preserve"> </w:t>
      </w:r>
      <w:r w:rsidRPr="003A3BFC">
        <w:rPr>
          <w:rFonts w:cs="Arial"/>
          <w:szCs w:val="24"/>
        </w:rPr>
        <w:t>radnika</w:t>
      </w:r>
      <w:r w:rsidRPr="003A3BFC">
        <w:rPr>
          <w:rFonts w:cs="Arial"/>
          <w:spacing w:val="-5"/>
          <w:szCs w:val="24"/>
        </w:rPr>
        <w:t xml:space="preserve"> </w:t>
      </w:r>
      <w:r w:rsidRPr="003A3BFC">
        <w:rPr>
          <w:rFonts w:cs="Arial"/>
          <w:szCs w:val="24"/>
        </w:rPr>
        <w:t>su</w:t>
      </w:r>
      <w:r w:rsidRPr="003A3BFC">
        <w:rPr>
          <w:rFonts w:cs="Arial"/>
          <w:spacing w:val="-3"/>
          <w:szCs w:val="24"/>
        </w:rPr>
        <w:t xml:space="preserve"> </w:t>
      </w:r>
      <w:r w:rsidRPr="003A3BFC">
        <w:rPr>
          <w:rFonts w:cs="Arial"/>
          <w:szCs w:val="24"/>
        </w:rPr>
        <w:t>ispitana</w:t>
      </w:r>
      <w:r w:rsidRPr="003A3BFC">
        <w:rPr>
          <w:rFonts w:cs="Arial"/>
          <w:spacing w:val="-2"/>
          <w:szCs w:val="24"/>
        </w:rPr>
        <w:t xml:space="preserve"> </w:t>
      </w:r>
      <w:r w:rsidRPr="003A3BFC">
        <w:rPr>
          <w:rFonts w:cs="Arial"/>
          <w:szCs w:val="24"/>
        </w:rPr>
        <w:t>te</w:t>
      </w:r>
      <w:r w:rsidRPr="003A3BFC">
        <w:rPr>
          <w:rFonts w:cs="Arial"/>
          <w:spacing w:val="-5"/>
          <w:szCs w:val="24"/>
        </w:rPr>
        <w:t xml:space="preserve"> </w:t>
      </w:r>
      <w:r w:rsidRPr="003A3BFC">
        <w:rPr>
          <w:rFonts w:cs="Arial"/>
          <w:szCs w:val="24"/>
        </w:rPr>
        <w:t>uvrštena</w:t>
      </w:r>
      <w:r w:rsidRPr="003A3BFC">
        <w:rPr>
          <w:rFonts w:cs="Arial"/>
          <w:spacing w:val="-3"/>
          <w:szCs w:val="24"/>
        </w:rPr>
        <w:t xml:space="preserve"> </w:t>
      </w:r>
      <w:r w:rsidRPr="003A3BFC">
        <w:rPr>
          <w:rFonts w:cs="Arial"/>
          <w:szCs w:val="24"/>
        </w:rPr>
        <w:t>u</w:t>
      </w:r>
      <w:r w:rsidRPr="003A3BFC">
        <w:rPr>
          <w:rFonts w:cs="Arial"/>
          <w:spacing w:val="-5"/>
          <w:szCs w:val="24"/>
        </w:rPr>
        <w:t xml:space="preserve"> </w:t>
      </w:r>
      <w:r w:rsidRPr="003A3BFC">
        <w:rPr>
          <w:rFonts w:cs="Arial"/>
          <w:szCs w:val="24"/>
        </w:rPr>
        <w:t>tablicu</w:t>
      </w:r>
      <w:r w:rsidRPr="003A3BFC">
        <w:rPr>
          <w:rFonts w:cs="Arial"/>
          <w:spacing w:val="-2"/>
          <w:szCs w:val="24"/>
        </w:rPr>
        <w:t xml:space="preserve"> tražbina.</w:t>
      </w:r>
    </w:p>
    <w:p w:rsidRPr="003A3BFC" w:rsidR="003A3BFC" w:rsidP="003A3BFC" w:rsidRDefault="003A3BFC">
      <w:pPr>
        <w:pStyle w:val="Tijeloteksta"/>
        <w:spacing w:before="51"/>
        <w:rPr>
          <w:rFonts w:cs="Arial"/>
          <w:szCs w:val="24"/>
        </w:rPr>
      </w:pPr>
    </w:p>
    <w:p w:rsidRPr="003A3BFC" w:rsidR="003A3BFC" w:rsidP="003A3BFC" w:rsidRDefault="003A3BFC">
      <w:pPr>
        <w:pStyle w:val="Odlomakpopisa"/>
        <w:widowControl w:val="false"/>
        <w:numPr>
          <w:ilvl w:val="1"/>
          <w:numId w:val="39"/>
        </w:numPr>
        <w:tabs>
          <w:tab w:val="left" w:pos="788"/>
        </w:tabs>
        <w:autoSpaceDE w:val="false"/>
        <w:autoSpaceDN w:val="false"/>
        <w:spacing w:after="0" w:line="240" w:lineRule="auto"/>
        <w:ind w:left="788" w:hanging="220"/>
        <w:contextualSpacing w:val="false"/>
        <w:rPr>
          <w:rFonts w:ascii="Arial" w:hAnsi="Arial" w:cs="Arial"/>
          <w:sz w:val="24"/>
          <w:szCs w:val="24"/>
        </w:rPr>
      </w:pPr>
      <w:r w:rsidRPr="003A3BFC">
        <w:rPr>
          <w:rFonts w:ascii="Arial" w:hAnsi="Arial" w:cs="Arial"/>
          <w:sz w:val="24"/>
          <w:szCs w:val="24"/>
        </w:rPr>
        <w:t>Promet</w:t>
      </w:r>
      <w:r w:rsidRPr="003A3BFC">
        <w:rPr>
          <w:rFonts w:ascii="Arial" w:hAnsi="Arial" w:cs="Arial"/>
          <w:spacing w:val="-3"/>
          <w:sz w:val="24"/>
          <w:szCs w:val="24"/>
        </w:rPr>
        <w:t xml:space="preserve"> </w:t>
      </w:r>
      <w:r w:rsidRPr="003A3BFC">
        <w:rPr>
          <w:rFonts w:ascii="Arial" w:hAnsi="Arial" w:cs="Arial"/>
          <w:spacing w:val="-2"/>
          <w:sz w:val="24"/>
          <w:szCs w:val="24"/>
        </w:rPr>
        <w:t>nekretnina</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Prema</w:t>
      </w:r>
      <w:r w:rsidRPr="003A3BFC">
        <w:rPr>
          <w:rFonts w:cs="Arial"/>
          <w:spacing w:val="40"/>
          <w:szCs w:val="24"/>
        </w:rPr>
        <w:t xml:space="preserve"> </w:t>
      </w:r>
      <w:r w:rsidRPr="003A3BFC">
        <w:rPr>
          <w:rFonts w:cs="Arial"/>
          <w:szCs w:val="24"/>
        </w:rPr>
        <w:t>uvjerenju</w:t>
      </w:r>
      <w:r w:rsidRPr="003A3BFC">
        <w:rPr>
          <w:rFonts w:cs="Arial"/>
          <w:spacing w:val="40"/>
          <w:szCs w:val="24"/>
        </w:rPr>
        <w:t xml:space="preserve"> </w:t>
      </w:r>
      <w:r w:rsidRPr="003A3BFC">
        <w:rPr>
          <w:rFonts w:cs="Arial"/>
          <w:szCs w:val="24"/>
        </w:rPr>
        <w:t>Ministarstva</w:t>
      </w:r>
      <w:r w:rsidRPr="003A3BFC">
        <w:rPr>
          <w:rFonts w:cs="Arial"/>
          <w:spacing w:val="40"/>
          <w:szCs w:val="24"/>
        </w:rPr>
        <w:t xml:space="preserve"> </w:t>
      </w:r>
      <w:r w:rsidRPr="003A3BFC">
        <w:rPr>
          <w:rFonts w:cs="Arial"/>
          <w:szCs w:val="24"/>
        </w:rPr>
        <w:t>financija,</w:t>
      </w:r>
      <w:r w:rsidRPr="003A3BFC">
        <w:rPr>
          <w:rFonts w:cs="Arial"/>
          <w:spacing w:val="40"/>
          <w:szCs w:val="24"/>
        </w:rPr>
        <w:t xml:space="preserve"> </w:t>
      </w:r>
      <w:r w:rsidRPr="003A3BFC">
        <w:rPr>
          <w:rFonts w:cs="Arial"/>
          <w:szCs w:val="24"/>
        </w:rPr>
        <w:t>Porezne</w:t>
      </w:r>
      <w:r w:rsidRPr="003A3BFC">
        <w:rPr>
          <w:rFonts w:cs="Arial"/>
          <w:spacing w:val="40"/>
          <w:szCs w:val="24"/>
        </w:rPr>
        <w:t xml:space="preserve"> </w:t>
      </w:r>
      <w:r w:rsidRPr="003A3BFC">
        <w:rPr>
          <w:rFonts w:cs="Arial"/>
          <w:szCs w:val="24"/>
        </w:rPr>
        <w:t>uprave</w:t>
      </w:r>
      <w:r w:rsidRPr="003A3BFC">
        <w:rPr>
          <w:rFonts w:cs="Arial"/>
          <w:spacing w:val="40"/>
          <w:szCs w:val="24"/>
        </w:rPr>
        <w:t xml:space="preserve"> </w:t>
      </w:r>
      <w:r w:rsidRPr="003A3BFC">
        <w:rPr>
          <w:rFonts w:cs="Arial"/>
          <w:szCs w:val="24"/>
        </w:rPr>
        <w:t>Klasa:</w:t>
      </w:r>
      <w:r w:rsidRPr="003A3BFC">
        <w:rPr>
          <w:rFonts w:cs="Arial"/>
          <w:spacing w:val="40"/>
          <w:szCs w:val="24"/>
        </w:rPr>
        <w:t xml:space="preserve"> </w:t>
      </w:r>
      <w:r w:rsidRPr="003A3BFC">
        <w:rPr>
          <w:rFonts w:cs="Arial"/>
          <w:szCs w:val="24"/>
        </w:rPr>
        <w:t>034-04/24-13/1298</w:t>
      </w:r>
      <w:r w:rsidRPr="003A3BFC">
        <w:rPr>
          <w:rFonts w:cs="Arial"/>
          <w:spacing w:val="40"/>
          <w:szCs w:val="24"/>
        </w:rPr>
        <w:t xml:space="preserve"> </w:t>
      </w:r>
      <w:r w:rsidRPr="003A3BFC">
        <w:rPr>
          <w:rFonts w:cs="Arial"/>
          <w:szCs w:val="24"/>
        </w:rPr>
        <w:t>od</w:t>
      </w:r>
      <w:r w:rsidRPr="003A3BFC">
        <w:rPr>
          <w:rFonts w:cs="Arial"/>
          <w:spacing w:val="40"/>
          <w:szCs w:val="24"/>
        </w:rPr>
        <w:t xml:space="preserve"> </w:t>
      </w:r>
      <w:r w:rsidRPr="003A3BFC">
        <w:rPr>
          <w:rFonts w:cs="Arial"/>
          <w:szCs w:val="24"/>
        </w:rPr>
        <w:t>24. listopada 2024., proizlazi da dužnik nije imao promet nekretnina unazad 4 godine.</w:t>
      </w:r>
    </w:p>
    <w:p w:rsidRPr="003A3BFC" w:rsidR="003A3BFC" w:rsidP="003A3BFC" w:rsidRDefault="003A3BFC">
      <w:pPr>
        <w:pStyle w:val="Tijeloteksta"/>
        <w:spacing w:before="25"/>
        <w:rPr>
          <w:rFonts w:cs="Arial"/>
          <w:szCs w:val="24"/>
        </w:rPr>
      </w:pPr>
    </w:p>
    <w:p w:rsidRPr="003A3BFC" w:rsidR="003A3BFC" w:rsidP="003A3BFC" w:rsidRDefault="003A3BFC">
      <w:pPr>
        <w:pStyle w:val="Tijeloteksta"/>
        <w:ind w:left="1276"/>
        <w:rPr>
          <w:rFonts w:cs="Arial"/>
          <w:szCs w:val="24"/>
        </w:rPr>
      </w:pPr>
      <w:r w:rsidRPr="003A3BFC">
        <w:rPr>
          <w:rFonts w:cs="Arial"/>
          <w:szCs w:val="24"/>
        </w:rPr>
        <w:t>Potraživanja</w:t>
      </w:r>
      <w:r w:rsidRPr="003A3BFC">
        <w:rPr>
          <w:rFonts w:cs="Arial"/>
          <w:spacing w:val="-3"/>
          <w:szCs w:val="24"/>
        </w:rPr>
        <w:t xml:space="preserve"> </w:t>
      </w:r>
      <w:r w:rsidRPr="003A3BFC">
        <w:rPr>
          <w:rFonts w:cs="Arial"/>
          <w:szCs w:val="24"/>
        </w:rPr>
        <w:t>bivših</w:t>
      </w:r>
      <w:r w:rsidRPr="003A3BFC">
        <w:rPr>
          <w:rFonts w:cs="Arial"/>
          <w:spacing w:val="-3"/>
          <w:szCs w:val="24"/>
        </w:rPr>
        <w:t xml:space="preserve"> </w:t>
      </w:r>
      <w:r w:rsidRPr="003A3BFC">
        <w:rPr>
          <w:rFonts w:cs="Arial"/>
          <w:szCs w:val="24"/>
        </w:rPr>
        <w:t>radnika</w:t>
      </w:r>
      <w:r w:rsidRPr="003A3BFC">
        <w:rPr>
          <w:rFonts w:cs="Arial"/>
          <w:spacing w:val="-5"/>
          <w:szCs w:val="24"/>
        </w:rPr>
        <w:t xml:space="preserve"> </w:t>
      </w:r>
      <w:r w:rsidRPr="003A3BFC">
        <w:rPr>
          <w:rFonts w:cs="Arial"/>
          <w:szCs w:val="24"/>
        </w:rPr>
        <w:t>su</w:t>
      </w:r>
      <w:r w:rsidRPr="003A3BFC">
        <w:rPr>
          <w:rFonts w:cs="Arial"/>
          <w:spacing w:val="-3"/>
          <w:szCs w:val="24"/>
        </w:rPr>
        <w:t xml:space="preserve"> </w:t>
      </w:r>
      <w:r w:rsidRPr="003A3BFC">
        <w:rPr>
          <w:rFonts w:cs="Arial"/>
          <w:szCs w:val="24"/>
        </w:rPr>
        <w:t>ispitana</w:t>
      </w:r>
      <w:r w:rsidRPr="003A3BFC">
        <w:rPr>
          <w:rFonts w:cs="Arial"/>
          <w:spacing w:val="-2"/>
          <w:szCs w:val="24"/>
        </w:rPr>
        <w:t xml:space="preserve"> </w:t>
      </w:r>
      <w:r w:rsidRPr="003A3BFC">
        <w:rPr>
          <w:rFonts w:cs="Arial"/>
          <w:szCs w:val="24"/>
        </w:rPr>
        <w:t>te</w:t>
      </w:r>
      <w:r w:rsidRPr="003A3BFC">
        <w:rPr>
          <w:rFonts w:cs="Arial"/>
          <w:spacing w:val="-5"/>
          <w:szCs w:val="24"/>
        </w:rPr>
        <w:t xml:space="preserve"> </w:t>
      </w:r>
      <w:r w:rsidRPr="003A3BFC">
        <w:rPr>
          <w:rFonts w:cs="Arial"/>
          <w:szCs w:val="24"/>
        </w:rPr>
        <w:t>uvrštena</w:t>
      </w:r>
      <w:r w:rsidRPr="003A3BFC">
        <w:rPr>
          <w:rFonts w:cs="Arial"/>
          <w:spacing w:val="-3"/>
          <w:szCs w:val="24"/>
        </w:rPr>
        <w:t xml:space="preserve"> </w:t>
      </w:r>
      <w:r w:rsidRPr="003A3BFC">
        <w:rPr>
          <w:rFonts w:cs="Arial"/>
          <w:szCs w:val="24"/>
        </w:rPr>
        <w:t>u</w:t>
      </w:r>
      <w:r w:rsidRPr="003A3BFC">
        <w:rPr>
          <w:rFonts w:cs="Arial"/>
          <w:spacing w:val="-3"/>
          <w:szCs w:val="24"/>
        </w:rPr>
        <w:t xml:space="preserve"> </w:t>
      </w:r>
      <w:r w:rsidRPr="003A3BFC">
        <w:rPr>
          <w:rFonts w:cs="Arial"/>
          <w:szCs w:val="24"/>
        </w:rPr>
        <w:t>tablicu</w:t>
      </w:r>
      <w:r w:rsidRPr="003A3BFC">
        <w:rPr>
          <w:rFonts w:cs="Arial"/>
          <w:spacing w:val="-2"/>
          <w:szCs w:val="24"/>
        </w:rPr>
        <w:t xml:space="preserve"> tražbina.</w:t>
      </w:r>
    </w:p>
    <w:p w:rsidRPr="003A3BFC" w:rsidR="003A3BFC" w:rsidP="003A3BFC" w:rsidRDefault="003A3BFC">
      <w:pPr>
        <w:pStyle w:val="Tijeloteksta"/>
        <w:spacing w:before="13"/>
        <w:rPr>
          <w:rFonts w:cs="Arial"/>
          <w:szCs w:val="24"/>
        </w:rPr>
      </w:pPr>
    </w:p>
    <w:p w:rsidRPr="003A3BFC" w:rsidR="003A3BFC" w:rsidP="003A3BFC" w:rsidRDefault="003A3BFC">
      <w:pPr>
        <w:pStyle w:val="Odlomakpopisa"/>
        <w:widowControl w:val="false"/>
        <w:numPr>
          <w:ilvl w:val="0"/>
          <w:numId w:val="39"/>
        </w:numPr>
        <w:tabs>
          <w:tab w:val="left" w:pos="1276"/>
        </w:tabs>
        <w:autoSpaceDE w:val="false"/>
        <w:autoSpaceDN w:val="false"/>
        <w:spacing w:after="0" w:line="240" w:lineRule="auto"/>
        <w:contextualSpacing w:val="false"/>
        <w:rPr>
          <w:rFonts w:ascii="Arial" w:hAnsi="Arial" w:cs="Arial"/>
          <w:sz w:val="24"/>
          <w:szCs w:val="24"/>
        </w:rPr>
      </w:pPr>
      <w:r w:rsidRPr="003A3BFC">
        <w:rPr>
          <w:rFonts w:ascii="Arial" w:hAnsi="Arial" w:cs="Arial"/>
          <w:sz w:val="24"/>
          <w:szCs w:val="24"/>
        </w:rPr>
        <w:t>POPIS</w:t>
      </w:r>
      <w:r w:rsidRPr="003A3BFC">
        <w:rPr>
          <w:rFonts w:ascii="Arial" w:hAnsi="Arial" w:cs="Arial"/>
          <w:spacing w:val="-7"/>
          <w:sz w:val="24"/>
          <w:szCs w:val="24"/>
        </w:rPr>
        <w:t xml:space="preserve"> </w:t>
      </w:r>
      <w:r w:rsidRPr="003A3BFC">
        <w:rPr>
          <w:rFonts w:ascii="Arial" w:hAnsi="Arial" w:cs="Arial"/>
          <w:sz w:val="24"/>
          <w:szCs w:val="24"/>
        </w:rPr>
        <w:t>VJEROVNIKA</w:t>
      </w:r>
      <w:r w:rsidRPr="003A3BFC">
        <w:rPr>
          <w:rFonts w:ascii="Arial" w:hAnsi="Arial" w:cs="Arial"/>
          <w:spacing w:val="-4"/>
          <w:sz w:val="24"/>
          <w:szCs w:val="24"/>
        </w:rPr>
        <w:t xml:space="preserve"> </w:t>
      </w:r>
      <w:r w:rsidRPr="003A3BFC">
        <w:rPr>
          <w:rFonts w:ascii="Arial" w:hAnsi="Arial" w:cs="Arial"/>
          <w:sz w:val="24"/>
          <w:szCs w:val="24"/>
        </w:rPr>
        <w:t>(Čl.</w:t>
      </w:r>
      <w:r w:rsidRPr="003A3BFC">
        <w:rPr>
          <w:rFonts w:ascii="Arial" w:hAnsi="Arial" w:cs="Arial"/>
          <w:spacing w:val="-3"/>
          <w:sz w:val="24"/>
          <w:szCs w:val="24"/>
        </w:rPr>
        <w:t xml:space="preserve"> </w:t>
      </w:r>
      <w:r w:rsidRPr="003A3BFC">
        <w:rPr>
          <w:rFonts w:ascii="Arial" w:hAnsi="Arial" w:cs="Arial"/>
          <w:sz w:val="24"/>
          <w:szCs w:val="24"/>
        </w:rPr>
        <w:t>222.</w:t>
      </w:r>
      <w:r w:rsidRPr="003A3BFC">
        <w:rPr>
          <w:rFonts w:ascii="Arial" w:hAnsi="Arial" w:cs="Arial"/>
          <w:spacing w:val="-4"/>
          <w:sz w:val="24"/>
          <w:szCs w:val="24"/>
        </w:rPr>
        <w:t xml:space="preserve"> </w:t>
      </w:r>
      <w:r w:rsidRPr="003A3BFC">
        <w:rPr>
          <w:rFonts w:ascii="Arial" w:hAnsi="Arial" w:cs="Arial"/>
          <w:sz w:val="24"/>
          <w:szCs w:val="24"/>
        </w:rPr>
        <w:t>SZ)</w:t>
      </w:r>
      <w:r w:rsidRPr="003A3BFC">
        <w:rPr>
          <w:rFonts w:ascii="Arial" w:hAnsi="Arial" w:cs="Arial"/>
          <w:spacing w:val="-3"/>
          <w:sz w:val="24"/>
          <w:szCs w:val="24"/>
        </w:rPr>
        <w:t xml:space="preserve"> </w:t>
      </w:r>
      <w:r w:rsidRPr="003A3BFC">
        <w:rPr>
          <w:rFonts w:ascii="Arial" w:hAnsi="Arial" w:cs="Arial"/>
          <w:sz w:val="24"/>
          <w:szCs w:val="24"/>
        </w:rPr>
        <w:t>-</w:t>
      </w:r>
      <w:r w:rsidRPr="003A3BFC">
        <w:rPr>
          <w:rFonts w:ascii="Arial" w:hAnsi="Arial" w:cs="Arial"/>
          <w:spacing w:val="-6"/>
          <w:sz w:val="24"/>
          <w:szCs w:val="24"/>
        </w:rPr>
        <w:t xml:space="preserve"> </w:t>
      </w:r>
      <w:r w:rsidRPr="003A3BFC">
        <w:rPr>
          <w:rFonts w:ascii="Arial" w:hAnsi="Arial" w:cs="Arial"/>
          <w:sz w:val="24"/>
          <w:szCs w:val="24"/>
        </w:rPr>
        <w:t>OBVEZE</w:t>
      </w:r>
      <w:r w:rsidRPr="003A3BFC">
        <w:rPr>
          <w:rFonts w:ascii="Arial" w:hAnsi="Arial" w:cs="Arial"/>
          <w:spacing w:val="-3"/>
          <w:sz w:val="24"/>
          <w:szCs w:val="24"/>
        </w:rPr>
        <w:t xml:space="preserve"> </w:t>
      </w:r>
      <w:r w:rsidRPr="003A3BFC">
        <w:rPr>
          <w:rFonts w:ascii="Arial" w:hAnsi="Arial" w:cs="Arial"/>
          <w:sz w:val="24"/>
          <w:szCs w:val="24"/>
        </w:rPr>
        <w:t>–</w:t>
      </w:r>
      <w:r w:rsidRPr="003A3BFC">
        <w:rPr>
          <w:rFonts w:ascii="Arial" w:hAnsi="Arial" w:cs="Arial"/>
          <w:spacing w:val="-6"/>
          <w:sz w:val="24"/>
          <w:szCs w:val="24"/>
        </w:rPr>
        <w:t xml:space="preserve"> </w:t>
      </w:r>
      <w:r w:rsidRPr="003A3BFC">
        <w:rPr>
          <w:rFonts w:ascii="Arial" w:hAnsi="Arial" w:cs="Arial"/>
          <w:sz w:val="24"/>
          <w:szCs w:val="24"/>
        </w:rPr>
        <w:t>PRIJAVLJENE</w:t>
      </w:r>
      <w:r w:rsidRPr="003A3BFC">
        <w:rPr>
          <w:rFonts w:ascii="Arial" w:hAnsi="Arial" w:cs="Arial"/>
          <w:spacing w:val="-4"/>
          <w:sz w:val="24"/>
          <w:szCs w:val="24"/>
        </w:rPr>
        <w:t xml:space="preserve"> </w:t>
      </w:r>
      <w:r w:rsidRPr="003A3BFC">
        <w:rPr>
          <w:rFonts w:ascii="Arial" w:hAnsi="Arial" w:cs="Arial"/>
          <w:spacing w:val="-2"/>
          <w:sz w:val="24"/>
          <w:szCs w:val="24"/>
        </w:rPr>
        <w:t>TRAŽBINE</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U skladu sa zakonskim odredbama, stečajni upravitelj dostavit će tablicu ispitanih tražbina,</w:t>
      </w:r>
      <w:r w:rsidRPr="003A3BFC">
        <w:rPr>
          <w:rFonts w:cs="Arial"/>
          <w:spacing w:val="80"/>
          <w:szCs w:val="24"/>
        </w:rPr>
        <w:t xml:space="preserve"> </w:t>
      </w:r>
      <w:r w:rsidRPr="003A3BFC">
        <w:rPr>
          <w:rFonts w:cs="Arial"/>
          <w:szCs w:val="24"/>
        </w:rPr>
        <w:t>razlučnih i izlučnih prava.</w:t>
      </w:r>
    </w:p>
    <w:p w:rsidRPr="003A3BFC" w:rsidR="003A3BFC" w:rsidP="003A3BFC" w:rsidRDefault="003A3BFC">
      <w:pPr>
        <w:pStyle w:val="Tijeloteksta"/>
        <w:spacing w:before="25"/>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Osim</w:t>
      </w:r>
      <w:r w:rsidRPr="003A3BFC">
        <w:rPr>
          <w:rFonts w:cs="Arial"/>
          <w:spacing w:val="40"/>
          <w:szCs w:val="24"/>
        </w:rPr>
        <w:t xml:space="preserve"> </w:t>
      </w:r>
      <w:r w:rsidRPr="003A3BFC">
        <w:rPr>
          <w:rFonts w:cs="Arial"/>
          <w:szCs w:val="24"/>
        </w:rPr>
        <w:t>gornjih,</w:t>
      </w:r>
      <w:r w:rsidRPr="003A3BFC">
        <w:rPr>
          <w:rFonts w:cs="Arial"/>
          <w:spacing w:val="40"/>
          <w:szCs w:val="24"/>
        </w:rPr>
        <w:t xml:space="preserve"> </w:t>
      </w:r>
      <w:r w:rsidRPr="003A3BFC">
        <w:rPr>
          <w:rFonts w:cs="Arial"/>
          <w:szCs w:val="24"/>
        </w:rPr>
        <w:t>obveze</w:t>
      </w:r>
      <w:r w:rsidRPr="003A3BFC">
        <w:rPr>
          <w:rFonts w:cs="Arial"/>
          <w:spacing w:val="40"/>
          <w:szCs w:val="24"/>
        </w:rPr>
        <w:t xml:space="preserve"> </w:t>
      </w:r>
      <w:r w:rsidRPr="003A3BFC">
        <w:rPr>
          <w:rFonts w:cs="Arial"/>
          <w:szCs w:val="24"/>
        </w:rPr>
        <w:t>stečajnog</w:t>
      </w:r>
      <w:r w:rsidRPr="003A3BFC">
        <w:rPr>
          <w:rFonts w:cs="Arial"/>
          <w:spacing w:val="40"/>
          <w:szCs w:val="24"/>
        </w:rPr>
        <w:t xml:space="preserve"> </w:t>
      </w:r>
      <w:r w:rsidRPr="003A3BFC">
        <w:rPr>
          <w:rFonts w:cs="Arial"/>
          <w:szCs w:val="24"/>
        </w:rPr>
        <w:t>dužnika</w:t>
      </w:r>
      <w:r w:rsidRPr="003A3BFC">
        <w:rPr>
          <w:rFonts w:cs="Arial"/>
          <w:spacing w:val="40"/>
          <w:szCs w:val="24"/>
        </w:rPr>
        <w:t xml:space="preserve"> </w:t>
      </w:r>
      <w:r w:rsidRPr="003A3BFC">
        <w:rPr>
          <w:rFonts w:cs="Arial"/>
          <w:szCs w:val="24"/>
        </w:rPr>
        <w:t>su</w:t>
      </w:r>
      <w:r w:rsidRPr="003A3BFC">
        <w:rPr>
          <w:rFonts w:cs="Arial"/>
          <w:spacing w:val="40"/>
          <w:szCs w:val="24"/>
        </w:rPr>
        <w:t xml:space="preserve"> </w:t>
      </w:r>
      <w:r w:rsidRPr="003A3BFC">
        <w:rPr>
          <w:rFonts w:cs="Arial"/>
          <w:szCs w:val="24"/>
        </w:rPr>
        <w:t>i</w:t>
      </w:r>
      <w:r w:rsidRPr="003A3BFC">
        <w:rPr>
          <w:rFonts w:cs="Arial"/>
          <w:spacing w:val="40"/>
          <w:szCs w:val="24"/>
        </w:rPr>
        <w:t xml:space="preserve"> </w:t>
      </w:r>
      <w:r w:rsidRPr="003A3BFC">
        <w:rPr>
          <w:rFonts w:cs="Arial"/>
          <w:szCs w:val="24"/>
        </w:rPr>
        <w:t>troškovi</w:t>
      </w:r>
      <w:r w:rsidRPr="003A3BFC">
        <w:rPr>
          <w:rFonts w:cs="Arial"/>
          <w:spacing w:val="40"/>
          <w:szCs w:val="24"/>
        </w:rPr>
        <w:t xml:space="preserve"> </w:t>
      </w:r>
      <w:r w:rsidRPr="003A3BFC">
        <w:rPr>
          <w:rFonts w:cs="Arial"/>
          <w:szCs w:val="24"/>
        </w:rPr>
        <w:t>stečajnog</w:t>
      </w:r>
      <w:r w:rsidRPr="003A3BFC">
        <w:rPr>
          <w:rFonts w:cs="Arial"/>
          <w:spacing w:val="38"/>
          <w:szCs w:val="24"/>
        </w:rPr>
        <w:t xml:space="preserve"> </w:t>
      </w:r>
      <w:r w:rsidRPr="003A3BFC">
        <w:rPr>
          <w:rFonts w:cs="Arial"/>
          <w:szCs w:val="24"/>
        </w:rPr>
        <w:t>postupka</w:t>
      </w:r>
      <w:r w:rsidRPr="003A3BFC">
        <w:rPr>
          <w:rFonts w:cs="Arial"/>
          <w:spacing w:val="39"/>
          <w:szCs w:val="24"/>
        </w:rPr>
        <w:t xml:space="preserve"> </w:t>
      </w:r>
      <w:r w:rsidRPr="003A3BFC">
        <w:rPr>
          <w:rFonts w:cs="Arial"/>
          <w:szCs w:val="24"/>
        </w:rPr>
        <w:t>(čl.</w:t>
      </w:r>
      <w:r w:rsidRPr="003A3BFC">
        <w:rPr>
          <w:rFonts w:cs="Arial"/>
          <w:spacing w:val="38"/>
          <w:szCs w:val="24"/>
        </w:rPr>
        <w:t xml:space="preserve"> </w:t>
      </w:r>
      <w:r w:rsidRPr="003A3BFC">
        <w:rPr>
          <w:rFonts w:cs="Arial"/>
          <w:szCs w:val="24"/>
        </w:rPr>
        <w:t>155.</w:t>
      </w:r>
      <w:r w:rsidRPr="003A3BFC">
        <w:rPr>
          <w:rFonts w:cs="Arial"/>
          <w:spacing w:val="40"/>
          <w:szCs w:val="24"/>
        </w:rPr>
        <w:t xml:space="preserve"> </w:t>
      </w:r>
      <w:r w:rsidRPr="003A3BFC">
        <w:rPr>
          <w:rFonts w:cs="Arial"/>
          <w:szCs w:val="24"/>
        </w:rPr>
        <w:t>SZ)</w:t>
      </w:r>
      <w:r w:rsidRPr="003A3BFC">
        <w:rPr>
          <w:rFonts w:cs="Arial"/>
          <w:spacing w:val="40"/>
          <w:szCs w:val="24"/>
        </w:rPr>
        <w:t xml:space="preserve"> </w:t>
      </w:r>
      <w:r w:rsidRPr="003A3BFC">
        <w:rPr>
          <w:rFonts w:cs="Arial"/>
          <w:szCs w:val="24"/>
        </w:rPr>
        <w:t>te predvidivi troškovi stečajnog postupka iz točke V. izvješća.</w:t>
      </w:r>
    </w:p>
    <w:p w:rsidRPr="003A3BFC" w:rsidR="003A3BFC" w:rsidP="003A3BFC" w:rsidRDefault="003A3BFC">
      <w:pPr>
        <w:pStyle w:val="Naslov1"/>
        <w:keepNext w:val="false"/>
        <w:widowControl w:val="false"/>
        <w:numPr>
          <w:ilvl w:val="0"/>
          <w:numId w:val="39"/>
        </w:numPr>
        <w:tabs>
          <w:tab w:val="left" w:pos="1276"/>
        </w:tabs>
        <w:overflowPunct/>
        <w:adjustRightInd/>
        <w:spacing w:before="241"/>
        <w:textAlignment w:val="auto"/>
        <w:rPr>
          <w:rFonts w:ascii="Arial" w:hAnsi="Arial" w:cs="Arial"/>
          <w:b w:val="false"/>
          <w:szCs w:val="24"/>
        </w:rPr>
      </w:pPr>
      <w:r w:rsidRPr="003A3BFC">
        <w:rPr>
          <w:rFonts w:ascii="Arial" w:hAnsi="Arial" w:cs="Arial"/>
          <w:b w:val="false"/>
          <w:szCs w:val="24"/>
        </w:rPr>
        <w:t>OBRAČUN</w:t>
      </w:r>
      <w:r w:rsidRPr="003A3BFC">
        <w:rPr>
          <w:rFonts w:ascii="Arial" w:hAnsi="Arial" w:cs="Arial"/>
          <w:b w:val="false"/>
          <w:spacing w:val="-8"/>
          <w:szCs w:val="24"/>
        </w:rPr>
        <w:t xml:space="preserve"> </w:t>
      </w:r>
      <w:r w:rsidRPr="003A3BFC">
        <w:rPr>
          <w:rFonts w:ascii="Arial" w:hAnsi="Arial" w:cs="Arial"/>
          <w:b w:val="false"/>
          <w:szCs w:val="24"/>
        </w:rPr>
        <w:t>I</w:t>
      </w:r>
      <w:r w:rsidRPr="003A3BFC">
        <w:rPr>
          <w:rFonts w:ascii="Arial" w:hAnsi="Arial" w:cs="Arial"/>
          <w:b w:val="false"/>
          <w:spacing w:val="-7"/>
          <w:szCs w:val="24"/>
        </w:rPr>
        <w:t xml:space="preserve"> </w:t>
      </w:r>
      <w:r w:rsidRPr="003A3BFC">
        <w:rPr>
          <w:rFonts w:ascii="Arial" w:hAnsi="Arial" w:cs="Arial"/>
          <w:b w:val="false"/>
          <w:szCs w:val="24"/>
        </w:rPr>
        <w:t>PREDRAČUN</w:t>
      </w:r>
      <w:r w:rsidRPr="003A3BFC">
        <w:rPr>
          <w:rFonts w:ascii="Arial" w:hAnsi="Arial" w:cs="Arial"/>
          <w:b w:val="false"/>
          <w:spacing w:val="-7"/>
          <w:szCs w:val="24"/>
        </w:rPr>
        <w:t xml:space="preserve"> </w:t>
      </w:r>
      <w:r w:rsidRPr="003A3BFC">
        <w:rPr>
          <w:rFonts w:ascii="Arial" w:hAnsi="Arial" w:cs="Arial"/>
          <w:b w:val="false"/>
          <w:spacing w:val="-2"/>
          <w:szCs w:val="24"/>
        </w:rPr>
        <w:t>TROŠKOVA</w:t>
      </w:r>
    </w:p>
    <w:p w:rsidRPr="003A3BFC" w:rsidR="003A3BFC" w:rsidP="003A3BFC" w:rsidRDefault="003A3BFC">
      <w:pPr>
        <w:pStyle w:val="Tijeloteksta"/>
        <w:spacing w:before="51"/>
        <w:rPr>
          <w:rFonts w:cs="Arial"/>
          <w:szCs w:val="24"/>
        </w:rPr>
      </w:pPr>
    </w:p>
    <w:p w:rsidRPr="003A3BFC" w:rsidR="003A3BFC" w:rsidP="003A3BFC" w:rsidRDefault="003A3BFC">
      <w:pPr>
        <w:pStyle w:val="Odlomakpopisa"/>
        <w:widowControl w:val="false"/>
        <w:numPr>
          <w:ilvl w:val="1"/>
          <w:numId w:val="39"/>
        </w:numPr>
        <w:tabs>
          <w:tab w:val="left" w:pos="1276"/>
        </w:tabs>
        <w:autoSpaceDE w:val="false"/>
        <w:autoSpaceDN w:val="false"/>
        <w:spacing w:after="0" w:line="240" w:lineRule="auto"/>
        <w:ind w:left="1276" w:hanging="708"/>
        <w:contextualSpacing w:val="false"/>
        <w:rPr>
          <w:rFonts w:ascii="Arial" w:hAnsi="Arial" w:cs="Arial"/>
          <w:sz w:val="24"/>
          <w:szCs w:val="24"/>
        </w:rPr>
      </w:pPr>
      <w:r w:rsidRPr="003A3BFC">
        <w:rPr>
          <w:rFonts w:ascii="Arial" w:hAnsi="Arial" w:cs="Arial"/>
          <w:sz w:val="24"/>
          <w:szCs w:val="24"/>
        </w:rPr>
        <w:t>Dospjeli</w:t>
      </w:r>
      <w:r w:rsidRPr="003A3BFC">
        <w:rPr>
          <w:rFonts w:ascii="Arial" w:hAnsi="Arial" w:cs="Arial"/>
          <w:spacing w:val="-7"/>
          <w:sz w:val="24"/>
          <w:szCs w:val="24"/>
        </w:rPr>
        <w:t xml:space="preserve"> </w:t>
      </w:r>
      <w:r w:rsidRPr="003A3BFC">
        <w:rPr>
          <w:rFonts w:ascii="Arial" w:hAnsi="Arial" w:cs="Arial"/>
          <w:sz w:val="24"/>
          <w:szCs w:val="24"/>
        </w:rPr>
        <w:t>nepodmireni</w:t>
      </w:r>
      <w:r w:rsidRPr="003A3BFC">
        <w:rPr>
          <w:rFonts w:ascii="Arial" w:hAnsi="Arial" w:cs="Arial"/>
          <w:spacing w:val="-4"/>
          <w:sz w:val="24"/>
          <w:szCs w:val="24"/>
        </w:rPr>
        <w:t xml:space="preserve"> </w:t>
      </w:r>
      <w:r w:rsidRPr="003A3BFC">
        <w:rPr>
          <w:rFonts w:ascii="Arial" w:hAnsi="Arial" w:cs="Arial"/>
          <w:sz w:val="24"/>
          <w:szCs w:val="24"/>
        </w:rPr>
        <w:t>troškovi</w:t>
      </w:r>
      <w:r w:rsidRPr="003A3BFC">
        <w:rPr>
          <w:rFonts w:ascii="Arial" w:hAnsi="Arial" w:cs="Arial"/>
          <w:spacing w:val="-2"/>
          <w:sz w:val="24"/>
          <w:szCs w:val="24"/>
        </w:rPr>
        <w:t xml:space="preserve"> </w:t>
      </w:r>
      <w:r w:rsidRPr="003A3BFC">
        <w:rPr>
          <w:rFonts w:ascii="Arial" w:hAnsi="Arial" w:cs="Arial"/>
          <w:sz w:val="24"/>
          <w:szCs w:val="24"/>
        </w:rPr>
        <w:t>od</w:t>
      </w:r>
      <w:r w:rsidRPr="003A3BFC">
        <w:rPr>
          <w:rFonts w:ascii="Arial" w:hAnsi="Arial" w:cs="Arial"/>
          <w:spacing w:val="-3"/>
          <w:sz w:val="24"/>
          <w:szCs w:val="24"/>
        </w:rPr>
        <w:t xml:space="preserve"> </w:t>
      </w:r>
      <w:r w:rsidRPr="003A3BFC">
        <w:rPr>
          <w:rFonts w:ascii="Arial" w:hAnsi="Arial" w:cs="Arial"/>
          <w:sz w:val="24"/>
          <w:szCs w:val="24"/>
        </w:rPr>
        <w:t>17.</w:t>
      </w:r>
      <w:r w:rsidRPr="003A3BFC">
        <w:rPr>
          <w:rFonts w:ascii="Arial" w:hAnsi="Arial" w:cs="Arial"/>
          <w:spacing w:val="-2"/>
          <w:sz w:val="24"/>
          <w:szCs w:val="24"/>
        </w:rPr>
        <w:t xml:space="preserve"> </w:t>
      </w:r>
      <w:r w:rsidRPr="003A3BFC">
        <w:rPr>
          <w:rFonts w:ascii="Arial" w:hAnsi="Arial" w:cs="Arial"/>
          <w:sz w:val="24"/>
          <w:szCs w:val="24"/>
        </w:rPr>
        <w:t>rujna</w:t>
      </w:r>
      <w:r w:rsidRPr="003A3BFC">
        <w:rPr>
          <w:rFonts w:ascii="Arial" w:hAnsi="Arial" w:cs="Arial"/>
          <w:spacing w:val="-5"/>
          <w:sz w:val="24"/>
          <w:szCs w:val="24"/>
        </w:rPr>
        <w:t xml:space="preserve"> </w:t>
      </w:r>
      <w:r w:rsidRPr="003A3BFC">
        <w:rPr>
          <w:rFonts w:ascii="Arial" w:hAnsi="Arial" w:cs="Arial"/>
          <w:sz w:val="24"/>
          <w:szCs w:val="24"/>
        </w:rPr>
        <w:t>2024.</w:t>
      </w:r>
      <w:r w:rsidRPr="003A3BFC">
        <w:rPr>
          <w:rFonts w:ascii="Arial" w:hAnsi="Arial" w:cs="Arial"/>
          <w:spacing w:val="-5"/>
          <w:sz w:val="24"/>
          <w:szCs w:val="24"/>
        </w:rPr>
        <w:t xml:space="preserve"> </w:t>
      </w:r>
      <w:r w:rsidRPr="003A3BFC">
        <w:rPr>
          <w:rFonts w:ascii="Arial" w:hAnsi="Arial" w:cs="Arial"/>
          <w:sz w:val="24"/>
          <w:szCs w:val="24"/>
        </w:rPr>
        <w:t>do</w:t>
      </w:r>
      <w:r w:rsidRPr="003A3BFC">
        <w:rPr>
          <w:rFonts w:ascii="Arial" w:hAnsi="Arial" w:cs="Arial"/>
          <w:spacing w:val="-3"/>
          <w:sz w:val="24"/>
          <w:szCs w:val="24"/>
        </w:rPr>
        <w:t xml:space="preserve"> </w:t>
      </w:r>
      <w:r w:rsidRPr="003A3BFC">
        <w:rPr>
          <w:rFonts w:ascii="Arial" w:hAnsi="Arial" w:cs="Arial"/>
          <w:sz w:val="24"/>
          <w:szCs w:val="24"/>
        </w:rPr>
        <w:t>23.</w:t>
      </w:r>
      <w:r w:rsidRPr="003A3BFC">
        <w:rPr>
          <w:rFonts w:ascii="Arial" w:hAnsi="Arial" w:cs="Arial"/>
          <w:spacing w:val="-2"/>
          <w:sz w:val="24"/>
          <w:szCs w:val="24"/>
        </w:rPr>
        <w:t xml:space="preserve"> </w:t>
      </w:r>
      <w:r w:rsidRPr="003A3BFC">
        <w:rPr>
          <w:rFonts w:ascii="Arial" w:hAnsi="Arial" w:cs="Arial"/>
          <w:sz w:val="24"/>
          <w:szCs w:val="24"/>
        </w:rPr>
        <w:t>prosinca</w:t>
      </w:r>
      <w:r w:rsidRPr="003A3BFC">
        <w:rPr>
          <w:rFonts w:ascii="Arial" w:hAnsi="Arial" w:cs="Arial"/>
          <w:spacing w:val="-1"/>
          <w:sz w:val="24"/>
          <w:szCs w:val="24"/>
        </w:rPr>
        <w:t xml:space="preserve"> </w:t>
      </w:r>
      <w:r w:rsidRPr="003A3BFC">
        <w:rPr>
          <w:rFonts w:ascii="Arial" w:hAnsi="Arial" w:cs="Arial"/>
          <w:spacing w:val="-2"/>
          <w:sz w:val="24"/>
          <w:szCs w:val="24"/>
        </w:rPr>
        <w:t>2024.</w:t>
      </w:r>
    </w:p>
    <w:p w:rsidRPr="003A3BFC" w:rsidR="003A3BFC" w:rsidP="003A3BFC" w:rsidRDefault="003A3BFC">
      <w:pPr>
        <w:pStyle w:val="Tijeloteksta"/>
        <w:spacing w:before="70"/>
        <w:rPr>
          <w:rFonts w:cs="Arial"/>
          <w:szCs w:val="24"/>
        </w:rPr>
      </w:pPr>
    </w:p>
    <w:tbl>
      <w:tblPr>
        <w:tblStyle w:val="TableNormal"/>
        <w:tblW w:w="0" w:type="auto"/>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959"/>
        <w:gridCol w:w="1841"/>
        <w:gridCol w:w="1418"/>
        <w:gridCol w:w="1759"/>
      </w:tblGrid>
      <w:tr w:rsidRPr="003A3BFC" w:rsidR="003A3BFC" w:rsidTr="003A3BFC">
        <w:trPr>
          <w:trHeight w:val="299"/>
        </w:trPr>
        <w:tc>
          <w:tcPr>
            <w:tcW w:w="4959" w:type="dxa"/>
            <w:shd w:val="clear" w:color="auto" w:fill="D9D9D9"/>
          </w:tcPr>
          <w:p w:rsidRPr="003A3BFC" w:rsidR="003A3BFC" w:rsidP="003A3BFC" w:rsidRDefault="003A3BFC">
            <w:pPr>
              <w:pStyle w:val="TableParagraph"/>
              <w:spacing w:before="19"/>
              <w:ind w:left="4"/>
              <w:jc w:val="center"/>
              <w:rPr>
                <w:rFonts w:ascii="Arial" w:hAnsi="Arial" w:cs="Arial"/>
                <w:sz w:val="24"/>
                <w:szCs w:val="24"/>
              </w:rPr>
            </w:pPr>
            <w:r w:rsidRPr="003A3BFC">
              <w:rPr>
                <w:rFonts w:ascii="Arial" w:hAnsi="Arial" w:cs="Arial"/>
                <w:spacing w:val="-2"/>
                <w:sz w:val="24"/>
                <w:szCs w:val="24"/>
              </w:rPr>
              <w:t>Vrsta</w:t>
            </w:r>
          </w:p>
        </w:tc>
        <w:tc>
          <w:tcPr>
            <w:tcW w:w="1841" w:type="dxa"/>
            <w:shd w:val="clear" w:color="auto" w:fill="D9D9D9"/>
          </w:tcPr>
          <w:p w:rsidRPr="003A3BFC" w:rsidR="003A3BFC" w:rsidP="003A3BFC" w:rsidRDefault="003A3BFC">
            <w:pPr>
              <w:pStyle w:val="TableParagraph"/>
              <w:spacing w:before="19"/>
              <w:ind w:left="8"/>
              <w:jc w:val="center"/>
              <w:rPr>
                <w:rFonts w:ascii="Arial" w:hAnsi="Arial" w:cs="Arial"/>
                <w:sz w:val="24"/>
                <w:szCs w:val="24"/>
              </w:rPr>
            </w:pPr>
            <w:r w:rsidRPr="003A3BFC">
              <w:rPr>
                <w:rFonts w:ascii="Arial" w:hAnsi="Arial" w:cs="Arial"/>
                <w:sz w:val="24"/>
                <w:szCs w:val="24"/>
              </w:rPr>
              <w:t>Mjesečno</w:t>
            </w:r>
            <w:r w:rsidRPr="003A3BFC">
              <w:rPr>
                <w:rFonts w:ascii="Arial" w:hAnsi="Arial" w:cs="Arial"/>
                <w:spacing w:val="-5"/>
                <w:sz w:val="24"/>
                <w:szCs w:val="24"/>
              </w:rPr>
              <w:t xml:space="preserve"> </w:t>
            </w:r>
            <w:r w:rsidRPr="003A3BFC">
              <w:rPr>
                <w:rFonts w:ascii="Arial" w:hAnsi="Arial" w:cs="Arial"/>
                <w:spacing w:val="-2"/>
                <w:sz w:val="24"/>
                <w:szCs w:val="24"/>
              </w:rPr>
              <w:t>(EUR)</w:t>
            </w:r>
          </w:p>
        </w:tc>
        <w:tc>
          <w:tcPr>
            <w:tcW w:w="1418" w:type="dxa"/>
            <w:shd w:val="clear" w:color="auto" w:fill="D9D9D9"/>
          </w:tcPr>
          <w:p w:rsidRPr="003A3BFC" w:rsidR="003A3BFC" w:rsidP="003A3BFC" w:rsidRDefault="003A3BFC">
            <w:pPr>
              <w:pStyle w:val="TableParagraph"/>
              <w:spacing w:before="19"/>
              <w:ind w:left="11"/>
              <w:jc w:val="center"/>
              <w:rPr>
                <w:rFonts w:ascii="Arial" w:hAnsi="Arial" w:cs="Arial"/>
                <w:sz w:val="24"/>
                <w:szCs w:val="24"/>
              </w:rPr>
            </w:pPr>
            <w:r w:rsidRPr="003A3BFC">
              <w:rPr>
                <w:rFonts w:ascii="Arial" w:hAnsi="Arial" w:cs="Arial"/>
                <w:spacing w:val="-2"/>
                <w:sz w:val="24"/>
                <w:szCs w:val="24"/>
              </w:rPr>
              <w:t>Mjeseci/kom.</w:t>
            </w:r>
          </w:p>
        </w:tc>
        <w:tc>
          <w:tcPr>
            <w:tcW w:w="1759" w:type="dxa"/>
            <w:shd w:val="clear" w:color="auto" w:fill="D9D9D9"/>
          </w:tcPr>
          <w:p w:rsidRPr="003A3BFC" w:rsidR="003A3BFC" w:rsidP="003A3BFC" w:rsidRDefault="003A3BFC">
            <w:pPr>
              <w:pStyle w:val="TableParagraph"/>
              <w:spacing w:before="19"/>
              <w:ind w:right="91"/>
              <w:jc w:val="right"/>
              <w:rPr>
                <w:rFonts w:ascii="Arial" w:hAnsi="Arial" w:cs="Arial"/>
                <w:sz w:val="24"/>
                <w:szCs w:val="24"/>
              </w:rPr>
            </w:pPr>
            <w:r w:rsidRPr="003A3BFC">
              <w:rPr>
                <w:rFonts w:ascii="Arial" w:hAnsi="Arial" w:cs="Arial"/>
                <w:sz w:val="24"/>
                <w:szCs w:val="24"/>
              </w:rPr>
              <w:t>Ukupno</w:t>
            </w:r>
            <w:r w:rsidRPr="003A3BFC">
              <w:rPr>
                <w:rFonts w:ascii="Arial" w:hAnsi="Arial" w:cs="Arial"/>
                <w:spacing w:val="-5"/>
                <w:sz w:val="24"/>
                <w:szCs w:val="24"/>
              </w:rPr>
              <w:t xml:space="preserve"> </w:t>
            </w:r>
            <w:r w:rsidRPr="003A3BFC">
              <w:rPr>
                <w:rFonts w:ascii="Arial" w:hAnsi="Arial" w:cs="Arial"/>
                <w:spacing w:val="-4"/>
                <w:sz w:val="24"/>
                <w:szCs w:val="24"/>
              </w:rPr>
              <w:t>(EUR)</w:t>
            </w:r>
          </w:p>
        </w:tc>
      </w:tr>
      <w:tr w:rsidRPr="003A3BFC" w:rsidR="003A3BFC" w:rsidTr="003A3BFC">
        <w:trPr>
          <w:trHeight w:val="532"/>
        </w:trPr>
        <w:tc>
          <w:tcPr>
            <w:tcW w:w="4959" w:type="dxa"/>
          </w:tcPr>
          <w:p w:rsidRPr="003A3BFC" w:rsidR="003A3BFC" w:rsidP="003A3BFC" w:rsidRDefault="003A3BFC">
            <w:pPr>
              <w:pStyle w:val="TableParagraph"/>
              <w:ind w:left="107"/>
              <w:rPr>
                <w:rFonts w:ascii="Arial" w:hAnsi="Arial" w:cs="Arial"/>
                <w:sz w:val="24"/>
                <w:szCs w:val="24"/>
              </w:rPr>
            </w:pPr>
            <w:r w:rsidRPr="003A3BFC">
              <w:rPr>
                <w:rFonts w:ascii="Arial" w:hAnsi="Arial" w:cs="Arial"/>
                <w:sz w:val="24"/>
                <w:szCs w:val="24"/>
              </w:rPr>
              <w:t>Materijalni</w:t>
            </w:r>
            <w:r w:rsidRPr="003A3BFC">
              <w:rPr>
                <w:rFonts w:ascii="Arial" w:hAnsi="Arial" w:cs="Arial"/>
                <w:spacing w:val="-14"/>
                <w:sz w:val="24"/>
                <w:szCs w:val="24"/>
              </w:rPr>
              <w:t xml:space="preserve"> </w:t>
            </w:r>
            <w:r w:rsidRPr="003A3BFC">
              <w:rPr>
                <w:rFonts w:ascii="Arial" w:hAnsi="Arial" w:cs="Arial"/>
                <w:sz w:val="24"/>
                <w:szCs w:val="24"/>
              </w:rPr>
              <w:t>troškovi</w:t>
            </w:r>
            <w:r w:rsidRPr="003A3BFC">
              <w:rPr>
                <w:rFonts w:ascii="Arial" w:hAnsi="Arial" w:cs="Arial"/>
                <w:spacing w:val="-13"/>
                <w:sz w:val="24"/>
                <w:szCs w:val="24"/>
              </w:rPr>
              <w:t xml:space="preserve"> </w:t>
            </w:r>
            <w:r w:rsidRPr="003A3BFC">
              <w:rPr>
                <w:rFonts w:ascii="Arial" w:hAnsi="Arial" w:cs="Arial"/>
                <w:sz w:val="24"/>
                <w:szCs w:val="24"/>
              </w:rPr>
              <w:t>(poštarina,</w:t>
            </w:r>
            <w:r w:rsidRPr="003A3BFC">
              <w:rPr>
                <w:rFonts w:ascii="Arial" w:hAnsi="Arial" w:cs="Arial"/>
                <w:spacing w:val="-12"/>
                <w:sz w:val="24"/>
                <w:szCs w:val="24"/>
              </w:rPr>
              <w:t xml:space="preserve"> </w:t>
            </w:r>
            <w:r w:rsidRPr="003A3BFC">
              <w:rPr>
                <w:rFonts w:ascii="Arial" w:hAnsi="Arial" w:cs="Arial"/>
                <w:sz w:val="24"/>
                <w:szCs w:val="24"/>
              </w:rPr>
              <w:t>uredski</w:t>
            </w:r>
            <w:r w:rsidRPr="003A3BFC">
              <w:rPr>
                <w:rFonts w:ascii="Arial" w:hAnsi="Arial" w:cs="Arial"/>
                <w:spacing w:val="-14"/>
                <w:sz w:val="24"/>
                <w:szCs w:val="24"/>
              </w:rPr>
              <w:t xml:space="preserve"> </w:t>
            </w:r>
            <w:r w:rsidRPr="003A3BFC">
              <w:rPr>
                <w:rFonts w:ascii="Arial" w:hAnsi="Arial" w:cs="Arial"/>
                <w:sz w:val="24"/>
                <w:szCs w:val="24"/>
              </w:rPr>
              <w:t>materijal,</w:t>
            </w:r>
            <w:r w:rsidRPr="003A3BFC">
              <w:rPr>
                <w:rFonts w:ascii="Arial" w:hAnsi="Arial" w:cs="Arial"/>
                <w:spacing w:val="-11"/>
                <w:sz w:val="24"/>
                <w:szCs w:val="24"/>
              </w:rPr>
              <w:t xml:space="preserve"> </w:t>
            </w:r>
            <w:r w:rsidRPr="003A3BFC">
              <w:rPr>
                <w:rFonts w:ascii="Arial" w:hAnsi="Arial" w:cs="Arial"/>
                <w:spacing w:val="-2"/>
                <w:sz w:val="24"/>
                <w:szCs w:val="24"/>
              </w:rPr>
              <w:t>biljezi,</w:t>
            </w:r>
          </w:p>
          <w:p w:rsidRPr="003A3BFC" w:rsidR="003A3BFC" w:rsidP="003A3BFC" w:rsidRDefault="003A3BFC">
            <w:pPr>
              <w:pStyle w:val="TableParagraph"/>
              <w:spacing w:before="25"/>
              <w:ind w:left="107"/>
              <w:rPr>
                <w:rFonts w:ascii="Arial" w:hAnsi="Arial" w:cs="Arial"/>
                <w:sz w:val="24"/>
                <w:szCs w:val="24"/>
              </w:rPr>
            </w:pPr>
            <w:r w:rsidRPr="003A3BFC">
              <w:rPr>
                <w:rFonts w:ascii="Arial" w:hAnsi="Arial" w:cs="Arial"/>
                <w:sz w:val="24"/>
                <w:szCs w:val="24"/>
              </w:rPr>
              <w:t>naknade</w:t>
            </w:r>
            <w:r w:rsidRPr="003A3BFC">
              <w:rPr>
                <w:rFonts w:ascii="Arial" w:hAnsi="Arial" w:cs="Arial"/>
                <w:spacing w:val="-5"/>
                <w:sz w:val="24"/>
                <w:szCs w:val="24"/>
              </w:rPr>
              <w:t xml:space="preserve"> </w:t>
            </w:r>
            <w:r w:rsidRPr="003A3BFC">
              <w:rPr>
                <w:rFonts w:ascii="Arial" w:hAnsi="Arial" w:cs="Arial"/>
                <w:sz w:val="24"/>
                <w:szCs w:val="24"/>
              </w:rPr>
              <w:t>nadležnim</w:t>
            </w:r>
            <w:r w:rsidRPr="003A3BFC">
              <w:rPr>
                <w:rFonts w:ascii="Arial" w:hAnsi="Arial" w:cs="Arial"/>
                <w:spacing w:val="-3"/>
                <w:sz w:val="24"/>
                <w:szCs w:val="24"/>
              </w:rPr>
              <w:t xml:space="preserve"> </w:t>
            </w:r>
            <w:r w:rsidRPr="003A3BFC">
              <w:rPr>
                <w:rFonts w:ascii="Arial" w:hAnsi="Arial" w:cs="Arial"/>
                <w:spacing w:val="-2"/>
                <w:sz w:val="24"/>
                <w:szCs w:val="24"/>
              </w:rPr>
              <w:t>tijelima)</w:t>
            </w:r>
          </w:p>
        </w:tc>
        <w:tc>
          <w:tcPr>
            <w:tcW w:w="1841" w:type="dxa"/>
          </w:tcPr>
          <w:p w:rsidRPr="003A3BFC" w:rsidR="003A3BFC" w:rsidP="003A3BFC" w:rsidRDefault="003A3BFC">
            <w:pPr>
              <w:pStyle w:val="TableParagraph"/>
              <w:rPr>
                <w:rFonts w:ascii="Arial" w:hAnsi="Arial" w:cs="Arial"/>
                <w:sz w:val="24"/>
                <w:szCs w:val="24"/>
              </w:rPr>
            </w:pPr>
          </w:p>
        </w:tc>
        <w:tc>
          <w:tcPr>
            <w:tcW w:w="1418" w:type="dxa"/>
          </w:tcPr>
          <w:p w:rsidRPr="003A3BFC" w:rsidR="003A3BFC" w:rsidP="003A3BFC" w:rsidRDefault="003A3BFC">
            <w:pPr>
              <w:pStyle w:val="TableParagraph"/>
              <w:spacing w:before="135"/>
              <w:ind w:left="11"/>
              <w:jc w:val="center"/>
              <w:rPr>
                <w:rFonts w:ascii="Arial" w:hAnsi="Arial" w:cs="Arial"/>
                <w:sz w:val="24"/>
                <w:szCs w:val="24"/>
              </w:rPr>
            </w:pPr>
            <w:r w:rsidRPr="003A3BFC">
              <w:rPr>
                <w:rFonts w:ascii="Arial" w:hAnsi="Arial" w:cs="Arial"/>
                <w:spacing w:val="-2"/>
                <w:sz w:val="24"/>
                <w:szCs w:val="24"/>
              </w:rPr>
              <w:t>jednokratno</w:t>
            </w:r>
          </w:p>
        </w:tc>
        <w:tc>
          <w:tcPr>
            <w:tcW w:w="1759" w:type="dxa"/>
          </w:tcPr>
          <w:p w:rsidRPr="003A3BFC" w:rsidR="003A3BFC" w:rsidP="003A3BFC" w:rsidRDefault="003A3BFC">
            <w:pPr>
              <w:pStyle w:val="TableParagraph"/>
              <w:spacing w:before="135"/>
              <w:ind w:right="93"/>
              <w:jc w:val="right"/>
              <w:rPr>
                <w:rFonts w:ascii="Arial" w:hAnsi="Arial" w:cs="Arial"/>
                <w:sz w:val="24"/>
                <w:szCs w:val="24"/>
              </w:rPr>
            </w:pPr>
            <w:r w:rsidRPr="003A3BFC">
              <w:rPr>
                <w:rFonts w:ascii="Arial" w:hAnsi="Arial" w:cs="Arial"/>
                <w:spacing w:val="-2"/>
                <w:sz w:val="24"/>
                <w:szCs w:val="24"/>
              </w:rPr>
              <w:t>30,00</w:t>
            </w:r>
          </w:p>
        </w:tc>
      </w:tr>
      <w:tr w:rsidRPr="003A3BFC" w:rsidR="003A3BFC" w:rsidTr="003A3BFC">
        <w:trPr>
          <w:trHeight w:val="297"/>
        </w:trPr>
        <w:tc>
          <w:tcPr>
            <w:tcW w:w="4959" w:type="dxa"/>
          </w:tcPr>
          <w:p w:rsidRPr="003A3BFC" w:rsidR="003A3BFC" w:rsidP="003A3BFC" w:rsidRDefault="003A3BFC">
            <w:pPr>
              <w:pStyle w:val="TableParagraph"/>
              <w:spacing w:before="17"/>
              <w:ind w:left="107"/>
              <w:rPr>
                <w:rFonts w:ascii="Arial" w:hAnsi="Arial" w:cs="Arial"/>
                <w:sz w:val="24"/>
                <w:szCs w:val="24"/>
              </w:rPr>
            </w:pPr>
            <w:r w:rsidRPr="003A3BFC">
              <w:rPr>
                <w:rFonts w:ascii="Arial" w:hAnsi="Arial" w:cs="Arial"/>
                <w:sz w:val="24"/>
                <w:szCs w:val="24"/>
              </w:rPr>
              <w:t>Troškovi</w:t>
            </w:r>
            <w:r w:rsidRPr="003A3BFC">
              <w:rPr>
                <w:rFonts w:ascii="Arial" w:hAnsi="Arial" w:cs="Arial"/>
                <w:spacing w:val="-5"/>
                <w:sz w:val="24"/>
                <w:szCs w:val="24"/>
              </w:rPr>
              <w:t xml:space="preserve"> </w:t>
            </w:r>
            <w:r w:rsidRPr="003A3BFC">
              <w:rPr>
                <w:rFonts w:ascii="Arial" w:hAnsi="Arial" w:cs="Arial"/>
                <w:spacing w:val="-2"/>
                <w:sz w:val="24"/>
                <w:szCs w:val="24"/>
              </w:rPr>
              <w:t>računovodstva</w:t>
            </w:r>
          </w:p>
        </w:tc>
        <w:tc>
          <w:tcPr>
            <w:tcW w:w="1841" w:type="dxa"/>
          </w:tcPr>
          <w:p w:rsidRPr="003A3BFC" w:rsidR="003A3BFC" w:rsidP="003A3BFC" w:rsidRDefault="003A3BFC">
            <w:pPr>
              <w:pStyle w:val="TableParagraph"/>
              <w:spacing w:before="17"/>
              <w:ind w:left="8"/>
              <w:jc w:val="center"/>
              <w:rPr>
                <w:rFonts w:ascii="Arial" w:hAnsi="Arial" w:cs="Arial"/>
                <w:sz w:val="24"/>
                <w:szCs w:val="24"/>
              </w:rPr>
            </w:pPr>
            <w:r w:rsidRPr="003A3BFC">
              <w:rPr>
                <w:rFonts w:ascii="Arial" w:hAnsi="Arial" w:cs="Arial"/>
                <w:spacing w:val="-2"/>
                <w:sz w:val="24"/>
                <w:szCs w:val="24"/>
              </w:rPr>
              <w:t>130,00</w:t>
            </w:r>
          </w:p>
        </w:tc>
        <w:tc>
          <w:tcPr>
            <w:tcW w:w="1418" w:type="dxa"/>
          </w:tcPr>
          <w:p w:rsidRPr="003A3BFC" w:rsidR="003A3BFC" w:rsidP="003A3BFC" w:rsidRDefault="003A3BFC">
            <w:pPr>
              <w:pStyle w:val="TableParagraph"/>
              <w:spacing w:before="17"/>
              <w:ind w:left="11" w:right="3"/>
              <w:jc w:val="center"/>
              <w:rPr>
                <w:rFonts w:ascii="Arial" w:hAnsi="Arial" w:cs="Arial"/>
                <w:sz w:val="24"/>
                <w:szCs w:val="24"/>
              </w:rPr>
            </w:pPr>
            <w:r w:rsidRPr="003A3BFC">
              <w:rPr>
                <w:rFonts w:ascii="Arial" w:hAnsi="Arial" w:cs="Arial"/>
                <w:spacing w:val="-10"/>
                <w:sz w:val="24"/>
                <w:szCs w:val="24"/>
              </w:rPr>
              <w:t>2</w:t>
            </w:r>
          </w:p>
        </w:tc>
        <w:tc>
          <w:tcPr>
            <w:tcW w:w="1759" w:type="dxa"/>
          </w:tcPr>
          <w:p w:rsidRPr="003A3BFC" w:rsidR="003A3BFC" w:rsidP="003A3BFC" w:rsidRDefault="003A3BFC">
            <w:pPr>
              <w:pStyle w:val="TableParagraph"/>
              <w:spacing w:before="17"/>
              <w:ind w:right="94"/>
              <w:jc w:val="right"/>
              <w:rPr>
                <w:rFonts w:ascii="Arial" w:hAnsi="Arial" w:cs="Arial"/>
                <w:sz w:val="24"/>
                <w:szCs w:val="24"/>
              </w:rPr>
            </w:pPr>
            <w:r w:rsidRPr="003A3BFC">
              <w:rPr>
                <w:rFonts w:ascii="Arial" w:hAnsi="Arial" w:cs="Arial"/>
                <w:spacing w:val="-2"/>
                <w:sz w:val="24"/>
                <w:szCs w:val="24"/>
              </w:rPr>
              <w:t>260,00</w:t>
            </w:r>
          </w:p>
        </w:tc>
      </w:tr>
      <w:tr w:rsidRPr="003A3BFC" w:rsidR="003A3BFC" w:rsidTr="003A3BFC">
        <w:trPr>
          <w:trHeight w:val="266"/>
        </w:trPr>
        <w:tc>
          <w:tcPr>
            <w:tcW w:w="9977" w:type="dxa"/>
            <w:gridSpan w:val="4"/>
          </w:tcPr>
          <w:p w:rsidRPr="003A3BFC" w:rsidR="003A3BFC" w:rsidP="003A3BFC" w:rsidRDefault="003A3BFC">
            <w:pPr>
              <w:pStyle w:val="TableParagraph"/>
              <w:rPr>
                <w:rFonts w:ascii="Arial" w:hAnsi="Arial" w:cs="Arial"/>
                <w:sz w:val="24"/>
                <w:szCs w:val="24"/>
              </w:rPr>
            </w:pPr>
          </w:p>
        </w:tc>
      </w:tr>
      <w:tr w:rsidRPr="003A3BFC" w:rsidR="003A3BFC" w:rsidTr="003A3BFC">
        <w:trPr>
          <w:trHeight w:val="299"/>
        </w:trPr>
        <w:tc>
          <w:tcPr>
            <w:tcW w:w="4959" w:type="dxa"/>
          </w:tcPr>
          <w:p w:rsidRPr="003A3BFC" w:rsidR="003A3BFC" w:rsidP="003A3BFC" w:rsidRDefault="003A3BFC">
            <w:pPr>
              <w:pStyle w:val="TableParagraph"/>
              <w:spacing w:before="17"/>
              <w:ind w:left="107"/>
              <w:rPr>
                <w:rFonts w:ascii="Arial" w:hAnsi="Arial" w:cs="Arial"/>
                <w:sz w:val="24"/>
                <w:szCs w:val="24"/>
              </w:rPr>
            </w:pPr>
            <w:r w:rsidRPr="003A3BFC">
              <w:rPr>
                <w:rFonts w:ascii="Arial" w:hAnsi="Arial" w:cs="Arial"/>
                <w:spacing w:val="-2"/>
                <w:sz w:val="24"/>
                <w:szCs w:val="24"/>
              </w:rPr>
              <w:t>UKUPNO:</w:t>
            </w:r>
          </w:p>
        </w:tc>
        <w:tc>
          <w:tcPr>
            <w:tcW w:w="1841" w:type="dxa"/>
          </w:tcPr>
          <w:p w:rsidRPr="003A3BFC" w:rsidR="003A3BFC" w:rsidP="003A3BFC" w:rsidRDefault="003A3BFC">
            <w:pPr>
              <w:pStyle w:val="TableParagraph"/>
              <w:rPr>
                <w:rFonts w:ascii="Arial" w:hAnsi="Arial" w:cs="Arial"/>
                <w:sz w:val="24"/>
                <w:szCs w:val="24"/>
              </w:rPr>
            </w:pPr>
          </w:p>
        </w:tc>
        <w:tc>
          <w:tcPr>
            <w:tcW w:w="1418" w:type="dxa"/>
          </w:tcPr>
          <w:p w:rsidRPr="003A3BFC" w:rsidR="003A3BFC" w:rsidP="003A3BFC" w:rsidRDefault="003A3BFC">
            <w:pPr>
              <w:pStyle w:val="TableParagraph"/>
              <w:rPr>
                <w:rFonts w:ascii="Arial" w:hAnsi="Arial" w:cs="Arial"/>
                <w:sz w:val="24"/>
                <w:szCs w:val="24"/>
              </w:rPr>
            </w:pPr>
          </w:p>
        </w:tc>
        <w:tc>
          <w:tcPr>
            <w:tcW w:w="1759" w:type="dxa"/>
          </w:tcPr>
          <w:p w:rsidRPr="003A3BFC" w:rsidR="003A3BFC" w:rsidP="003A3BFC" w:rsidRDefault="003A3BFC">
            <w:pPr>
              <w:pStyle w:val="TableParagraph"/>
              <w:spacing w:before="17"/>
              <w:ind w:right="92"/>
              <w:jc w:val="right"/>
              <w:rPr>
                <w:rFonts w:ascii="Arial" w:hAnsi="Arial" w:cs="Arial"/>
                <w:sz w:val="24"/>
                <w:szCs w:val="24"/>
              </w:rPr>
            </w:pPr>
            <w:r w:rsidRPr="003A3BFC">
              <w:rPr>
                <w:rFonts w:ascii="Arial" w:hAnsi="Arial" w:cs="Arial"/>
                <w:sz w:val="24"/>
                <w:szCs w:val="24"/>
              </w:rPr>
              <w:t>290,00</w:t>
            </w:r>
            <w:r w:rsidRPr="003A3BFC">
              <w:rPr>
                <w:rFonts w:ascii="Arial" w:hAnsi="Arial" w:cs="Arial"/>
                <w:spacing w:val="-3"/>
                <w:sz w:val="24"/>
                <w:szCs w:val="24"/>
              </w:rPr>
              <w:t xml:space="preserve"> </w:t>
            </w:r>
            <w:r w:rsidRPr="003A3BFC">
              <w:rPr>
                <w:rFonts w:ascii="Arial" w:hAnsi="Arial" w:cs="Arial"/>
                <w:spacing w:val="-5"/>
                <w:sz w:val="24"/>
                <w:szCs w:val="24"/>
              </w:rPr>
              <w:t>EUR</w:t>
            </w:r>
          </w:p>
        </w:tc>
      </w:tr>
    </w:tbl>
    <w:p w:rsidRPr="003A3BFC" w:rsidR="003A3BFC" w:rsidP="003A3BFC" w:rsidRDefault="003A3BFC">
      <w:pPr>
        <w:pStyle w:val="Tijeloteksta"/>
        <w:spacing w:before="28"/>
        <w:rPr>
          <w:rFonts w:cs="Arial"/>
          <w:szCs w:val="24"/>
        </w:rPr>
      </w:pPr>
    </w:p>
    <w:p w:rsidRPr="003A3BFC" w:rsidR="003A3BFC" w:rsidP="003A3BFC" w:rsidRDefault="003A3BFC">
      <w:pPr>
        <w:pStyle w:val="Odlomakpopisa"/>
        <w:widowControl w:val="false"/>
        <w:numPr>
          <w:ilvl w:val="1"/>
          <w:numId w:val="39"/>
        </w:numPr>
        <w:tabs>
          <w:tab w:val="left" w:pos="1274"/>
        </w:tabs>
        <w:autoSpaceDE w:val="false"/>
        <w:autoSpaceDN w:val="false"/>
        <w:spacing w:after="0" w:line="240" w:lineRule="auto"/>
        <w:ind w:left="1274" w:hanging="706"/>
        <w:contextualSpacing w:val="false"/>
        <w:rPr>
          <w:rFonts w:ascii="Arial" w:hAnsi="Arial" w:cs="Arial"/>
          <w:sz w:val="24"/>
          <w:szCs w:val="24"/>
        </w:rPr>
      </w:pPr>
      <w:r w:rsidRPr="003A3BFC">
        <w:rPr>
          <w:rFonts w:ascii="Arial" w:hAnsi="Arial" w:cs="Arial"/>
          <w:sz w:val="24"/>
          <w:szCs w:val="24"/>
        </w:rPr>
        <w:t>Predračun</w:t>
      </w:r>
      <w:r w:rsidRPr="003A3BFC">
        <w:rPr>
          <w:rFonts w:ascii="Arial" w:hAnsi="Arial" w:cs="Arial"/>
          <w:spacing w:val="-6"/>
          <w:sz w:val="24"/>
          <w:szCs w:val="24"/>
        </w:rPr>
        <w:t xml:space="preserve"> </w:t>
      </w:r>
      <w:r w:rsidRPr="003A3BFC">
        <w:rPr>
          <w:rFonts w:ascii="Arial" w:hAnsi="Arial" w:cs="Arial"/>
          <w:sz w:val="24"/>
          <w:szCs w:val="24"/>
        </w:rPr>
        <w:t>troškova</w:t>
      </w:r>
      <w:r w:rsidRPr="003A3BFC">
        <w:rPr>
          <w:rFonts w:ascii="Arial" w:hAnsi="Arial" w:cs="Arial"/>
          <w:spacing w:val="-4"/>
          <w:sz w:val="24"/>
          <w:szCs w:val="24"/>
        </w:rPr>
        <w:t xml:space="preserve"> </w:t>
      </w:r>
      <w:r w:rsidRPr="003A3BFC">
        <w:rPr>
          <w:rFonts w:ascii="Arial" w:hAnsi="Arial" w:cs="Arial"/>
          <w:sz w:val="24"/>
          <w:szCs w:val="24"/>
        </w:rPr>
        <w:t>za</w:t>
      </w:r>
      <w:r w:rsidRPr="003A3BFC">
        <w:rPr>
          <w:rFonts w:ascii="Arial" w:hAnsi="Arial" w:cs="Arial"/>
          <w:spacing w:val="-5"/>
          <w:sz w:val="24"/>
          <w:szCs w:val="24"/>
        </w:rPr>
        <w:t xml:space="preserve"> </w:t>
      </w:r>
      <w:r w:rsidRPr="003A3BFC">
        <w:rPr>
          <w:rFonts w:ascii="Arial" w:hAnsi="Arial" w:cs="Arial"/>
          <w:sz w:val="24"/>
          <w:szCs w:val="24"/>
        </w:rPr>
        <w:t>naredno</w:t>
      </w:r>
      <w:r w:rsidRPr="003A3BFC">
        <w:rPr>
          <w:rFonts w:ascii="Arial" w:hAnsi="Arial" w:cs="Arial"/>
          <w:spacing w:val="-3"/>
          <w:sz w:val="24"/>
          <w:szCs w:val="24"/>
        </w:rPr>
        <w:t xml:space="preserve"> </w:t>
      </w:r>
      <w:r w:rsidRPr="003A3BFC">
        <w:rPr>
          <w:rFonts w:ascii="Arial" w:hAnsi="Arial" w:cs="Arial"/>
          <w:sz w:val="24"/>
          <w:szCs w:val="24"/>
        </w:rPr>
        <w:t>šestomjesečno</w:t>
      </w:r>
      <w:r w:rsidRPr="003A3BFC">
        <w:rPr>
          <w:rFonts w:ascii="Arial" w:hAnsi="Arial" w:cs="Arial"/>
          <w:spacing w:val="-5"/>
          <w:sz w:val="24"/>
          <w:szCs w:val="24"/>
        </w:rPr>
        <w:t xml:space="preserve"> </w:t>
      </w:r>
      <w:r w:rsidRPr="003A3BFC">
        <w:rPr>
          <w:rFonts w:ascii="Arial" w:hAnsi="Arial" w:cs="Arial"/>
          <w:sz w:val="24"/>
          <w:szCs w:val="24"/>
        </w:rPr>
        <w:t>razdoblje 23.</w:t>
      </w:r>
      <w:r w:rsidRPr="003A3BFC">
        <w:rPr>
          <w:rFonts w:ascii="Arial" w:hAnsi="Arial" w:cs="Arial"/>
          <w:spacing w:val="-3"/>
          <w:sz w:val="24"/>
          <w:szCs w:val="24"/>
        </w:rPr>
        <w:t xml:space="preserve"> </w:t>
      </w:r>
      <w:r w:rsidRPr="003A3BFC">
        <w:rPr>
          <w:rFonts w:ascii="Arial" w:hAnsi="Arial" w:cs="Arial"/>
          <w:sz w:val="24"/>
          <w:szCs w:val="24"/>
        </w:rPr>
        <w:t>prosinca</w:t>
      </w:r>
      <w:r w:rsidRPr="003A3BFC">
        <w:rPr>
          <w:rFonts w:ascii="Arial" w:hAnsi="Arial" w:cs="Arial"/>
          <w:spacing w:val="-4"/>
          <w:sz w:val="24"/>
          <w:szCs w:val="24"/>
        </w:rPr>
        <w:t xml:space="preserve"> </w:t>
      </w:r>
      <w:r w:rsidRPr="003A3BFC">
        <w:rPr>
          <w:rFonts w:ascii="Arial" w:hAnsi="Arial" w:cs="Arial"/>
          <w:sz w:val="24"/>
          <w:szCs w:val="24"/>
        </w:rPr>
        <w:t>2024.</w:t>
      </w:r>
      <w:r w:rsidRPr="003A3BFC">
        <w:rPr>
          <w:rFonts w:ascii="Arial" w:hAnsi="Arial" w:cs="Arial"/>
          <w:spacing w:val="-3"/>
          <w:sz w:val="24"/>
          <w:szCs w:val="24"/>
        </w:rPr>
        <w:t xml:space="preserve"> </w:t>
      </w:r>
      <w:r w:rsidRPr="003A3BFC">
        <w:rPr>
          <w:rFonts w:ascii="Arial" w:hAnsi="Arial" w:cs="Arial"/>
          <w:sz w:val="24"/>
          <w:szCs w:val="24"/>
        </w:rPr>
        <w:t>do</w:t>
      </w:r>
      <w:r w:rsidRPr="003A3BFC">
        <w:rPr>
          <w:rFonts w:ascii="Arial" w:hAnsi="Arial" w:cs="Arial"/>
          <w:spacing w:val="-3"/>
          <w:sz w:val="24"/>
          <w:szCs w:val="24"/>
        </w:rPr>
        <w:t xml:space="preserve"> </w:t>
      </w:r>
      <w:r w:rsidRPr="003A3BFC">
        <w:rPr>
          <w:rFonts w:ascii="Arial" w:hAnsi="Arial" w:cs="Arial"/>
          <w:sz w:val="24"/>
          <w:szCs w:val="24"/>
        </w:rPr>
        <w:t>23.</w:t>
      </w:r>
      <w:r w:rsidRPr="003A3BFC">
        <w:rPr>
          <w:rFonts w:ascii="Arial" w:hAnsi="Arial" w:cs="Arial"/>
          <w:spacing w:val="-6"/>
          <w:sz w:val="24"/>
          <w:szCs w:val="24"/>
        </w:rPr>
        <w:t xml:space="preserve"> </w:t>
      </w:r>
      <w:r w:rsidRPr="003A3BFC">
        <w:rPr>
          <w:rFonts w:ascii="Arial" w:hAnsi="Arial" w:cs="Arial"/>
          <w:sz w:val="24"/>
          <w:szCs w:val="24"/>
        </w:rPr>
        <w:t>lipnja</w:t>
      </w:r>
      <w:r w:rsidRPr="003A3BFC">
        <w:rPr>
          <w:rFonts w:ascii="Arial" w:hAnsi="Arial" w:cs="Arial"/>
          <w:spacing w:val="-2"/>
          <w:sz w:val="24"/>
          <w:szCs w:val="24"/>
        </w:rPr>
        <w:t xml:space="preserve"> 2024.</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264" w:lineRule="auto"/>
        <w:ind w:left="568" w:right="1124" w:firstLine="707"/>
        <w:rPr>
          <w:rFonts w:cs="Arial"/>
          <w:szCs w:val="24"/>
        </w:rPr>
      </w:pPr>
      <w:r w:rsidRPr="003A3BFC">
        <w:rPr>
          <w:rFonts w:cs="Arial"/>
          <w:szCs w:val="24"/>
        </w:rPr>
        <w:t>U</w:t>
      </w:r>
      <w:r w:rsidRPr="003A3BFC">
        <w:rPr>
          <w:rFonts w:cs="Arial"/>
          <w:spacing w:val="-8"/>
          <w:szCs w:val="24"/>
        </w:rPr>
        <w:t xml:space="preserve"> </w:t>
      </w:r>
      <w:r w:rsidRPr="003A3BFC">
        <w:rPr>
          <w:rFonts w:cs="Arial"/>
          <w:szCs w:val="24"/>
        </w:rPr>
        <w:t>skladu</w:t>
      </w:r>
      <w:r w:rsidRPr="003A3BFC">
        <w:rPr>
          <w:rFonts w:cs="Arial"/>
          <w:spacing w:val="-9"/>
          <w:szCs w:val="24"/>
        </w:rPr>
        <w:t xml:space="preserve"> </w:t>
      </w:r>
      <w:r w:rsidRPr="003A3BFC">
        <w:rPr>
          <w:rFonts w:cs="Arial"/>
          <w:szCs w:val="24"/>
        </w:rPr>
        <w:t>sa</w:t>
      </w:r>
      <w:r w:rsidRPr="003A3BFC">
        <w:rPr>
          <w:rFonts w:cs="Arial"/>
          <w:spacing w:val="-9"/>
          <w:szCs w:val="24"/>
        </w:rPr>
        <w:t xml:space="preserve"> </w:t>
      </w:r>
      <w:r w:rsidRPr="003A3BFC">
        <w:rPr>
          <w:rFonts w:cs="Arial"/>
          <w:szCs w:val="24"/>
        </w:rPr>
        <w:t>čl.89.</w:t>
      </w:r>
      <w:r w:rsidRPr="003A3BFC">
        <w:rPr>
          <w:rFonts w:cs="Arial"/>
          <w:spacing w:val="-7"/>
          <w:szCs w:val="24"/>
        </w:rPr>
        <w:t xml:space="preserve"> </w:t>
      </w:r>
      <w:r w:rsidRPr="003A3BFC">
        <w:rPr>
          <w:rFonts w:cs="Arial"/>
          <w:szCs w:val="24"/>
        </w:rPr>
        <w:t>SZ-a</w:t>
      </w:r>
      <w:r w:rsidRPr="003A3BFC">
        <w:rPr>
          <w:rFonts w:cs="Arial"/>
          <w:spacing w:val="-7"/>
          <w:szCs w:val="24"/>
        </w:rPr>
        <w:t xml:space="preserve"> </w:t>
      </w:r>
      <w:r w:rsidRPr="003A3BFC">
        <w:rPr>
          <w:rFonts w:cs="Arial"/>
          <w:szCs w:val="24"/>
        </w:rPr>
        <w:t>predračun</w:t>
      </w:r>
      <w:r w:rsidRPr="003A3BFC">
        <w:rPr>
          <w:rFonts w:cs="Arial"/>
          <w:spacing w:val="-7"/>
          <w:szCs w:val="24"/>
        </w:rPr>
        <w:t xml:space="preserve"> </w:t>
      </w:r>
      <w:r w:rsidRPr="003A3BFC">
        <w:rPr>
          <w:rFonts w:cs="Arial"/>
          <w:szCs w:val="24"/>
        </w:rPr>
        <w:t>troškova</w:t>
      </w:r>
      <w:r w:rsidRPr="003A3BFC">
        <w:rPr>
          <w:rFonts w:cs="Arial"/>
          <w:spacing w:val="-7"/>
          <w:szCs w:val="24"/>
        </w:rPr>
        <w:t xml:space="preserve"> </w:t>
      </w:r>
      <w:r w:rsidRPr="003A3BFC">
        <w:rPr>
          <w:rFonts w:cs="Arial"/>
          <w:szCs w:val="24"/>
        </w:rPr>
        <w:t>stečajnog</w:t>
      </w:r>
      <w:r w:rsidRPr="003A3BFC">
        <w:rPr>
          <w:rFonts w:cs="Arial"/>
          <w:spacing w:val="-7"/>
          <w:szCs w:val="24"/>
        </w:rPr>
        <w:t xml:space="preserve"> </w:t>
      </w:r>
      <w:r w:rsidRPr="003A3BFC">
        <w:rPr>
          <w:rFonts w:cs="Arial"/>
          <w:szCs w:val="24"/>
        </w:rPr>
        <w:t>postupka</w:t>
      </w:r>
      <w:r w:rsidRPr="003A3BFC">
        <w:rPr>
          <w:rFonts w:cs="Arial"/>
          <w:spacing w:val="-7"/>
          <w:szCs w:val="24"/>
        </w:rPr>
        <w:t xml:space="preserve"> </w:t>
      </w:r>
      <w:r w:rsidRPr="003A3BFC">
        <w:rPr>
          <w:rFonts w:cs="Arial"/>
          <w:szCs w:val="24"/>
        </w:rPr>
        <w:t>za</w:t>
      </w:r>
      <w:r w:rsidRPr="003A3BFC">
        <w:rPr>
          <w:rFonts w:cs="Arial"/>
          <w:spacing w:val="-9"/>
          <w:szCs w:val="24"/>
        </w:rPr>
        <w:t xml:space="preserve"> </w:t>
      </w:r>
      <w:r w:rsidRPr="003A3BFC">
        <w:rPr>
          <w:rFonts w:cs="Arial"/>
          <w:szCs w:val="24"/>
        </w:rPr>
        <w:t>šestomjesečno</w:t>
      </w:r>
      <w:r w:rsidRPr="003A3BFC">
        <w:rPr>
          <w:rFonts w:cs="Arial"/>
          <w:spacing w:val="-9"/>
          <w:szCs w:val="24"/>
        </w:rPr>
        <w:t xml:space="preserve"> </w:t>
      </w:r>
      <w:r w:rsidRPr="003A3BFC">
        <w:rPr>
          <w:rFonts w:cs="Arial"/>
          <w:szCs w:val="24"/>
        </w:rPr>
        <w:t>razdoblje</w:t>
      </w:r>
      <w:r w:rsidRPr="003A3BFC">
        <w:rPr>
          <w:rFonts w:cs="Arial"/>
          <w:spacing w:val="-9"/>
          <w:szCs w:val="24"/>
        </w:rPr>
        <w:t xml:space="preserve"> </w:t>
      </w:r>
      <w:r w:rsidRPr="003A3BFC">
        <w:rPr>
          <w:rFonts w:cs="Arial"/>
          <w:szCs w:val="24"/>
        </w:rPr>
        <w:t>koje slijedi iznosi:</w:t>
      </w:r>
    </w:p>
    <w:p w:rsidRPr="003A3BFC" w:rsidR="003A3BFC" w:rsidP="003A3BFC" w:rsidRDefault="003A3BFC">
      <w:pPr>
        <w:pStyle w:val="Tijeloteksta"/>
        <w:spacing w:before="47" w:after="1"/>
        <w:rPr>
          <w:rFonts w:cs="Arial"/>
          <w:szCs w:val="24"/>
        </w:rPr>
      </w:pPr>
    </w:p>
    <w:tbl>
      <w:tblPr>
        <w:tblStyle w:val="TableNormal"/>
        <w:tblW w:w="0" w:type="auto"/>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391"/>
        <w:gridCol w:w="2050"/>
        <w:gridCol w:w="1291"/>
        <w:gridCol w:w="2189"/>
      </w:tblGrid>
      <w:tr w:rsidRPr="003A3BFC" w:rsidR="003A3BFC" w:rsidTr="003A3BFC">
        <w:trPr>
          <w:trHeight w:val="275"/>
        </w:trPr>
        <w:tc>
          <w:tcPr>
            <w:tcW w:w="4391" w:type="dxa"/>
            <w:shd w:val="clear" w:color="auto" w:fill="D9D9D9"/>
          </w:tcPr>
          <w:p w:rsidRPr="003A3BFC" w:rsidR="003A3BFC" w:rsidP="003A3BFC" w:rsidRDefault="003A3BFC">
            <w:pPr>
              <w:pStyle w:val="TableParagraph"/>
              <w:spacing w:before="5"/>
              <w:ind w:left="7"/>
              <w:jc w:val="center"/>
              <w:rPr>
                <w:rFonts w:ascii="Arial" w:hAnsi="Arial" w:cs="Arial"/>
                <w:sz w:val="24"/>
                <w:szCs w:val="24"/>
              </w:rPr>
            </w:pPr>
            <w:r w:rsidRPr="003A3BFC">
              <w:rPr>
                <w:rFonts w:ascii="Arial" w:hAnsi="Arial" w:cs="Arial"/>
                <w:spacing w:val="-2"/>
                <w:sz w:val="24"/>
                <w:szCs w:val="24"/>
              </w:rPr>
              <w:t>Vrsta:</w:t>
            </w:r>
          </w:p>
        </w:tc>
        <w:tc>
          <w:tcPr>
            <w:tcW w:w="2050" w:type="dxa"/>
            <w:shd w:val="clear" w:color="auto" w:fill="D9D9D9"/>
          </w:tcPr>
          <w:p w:rsidRPr="003A3BFC" w:rsidR="003A3BFC" w:rsidP="003A3BFC" w:rsidRDefault="003A3BFC">
            <w:pPr>
              <w:pStyle w:val="TableParagraph"/>
              <w:spacing w:before="5"/>
              <w:ind w:left="8" w:right="1"/>
              <w:jc w:val="center"/>
              <w:rPr>
                <w:rFonts w:ascii="Arial" w:hAnsi="Arial" w:cs="Arial"/>
                <w:sz w:val="24"/>
                <w:szCs w:val="24"/>
              </w:rPr>
            </w:pPr>
            <w:r w:rsidRPr="003A3BFC">
              <w:rPr>
                <w:rFonts w:ascii="Arial" w:hAnsi="Arial" w:cs="Arial"/>
                <w:sz w:val="24"/>
                <w:szCs w:val="24"/>
              </w:rPr>
              <w:t>mjesečno</w:t>
            </w:r>
            <w:r w:rsidRPr="003A3BFC">
              <w:rPr>
                <w:rFonts w:ascii="Arial" w:hAnsi="Arial" w:cs="Arial"/>
                <w:spacing w:val="-6"/>
                <w:sz w:val="24"/>
                <w:szCs w:val="24"/>
              </w:rPr>
              <w:t xml:space="preserve"> </w:t>
            </w:r>
            <w:r w:rsidRPr="003A3BFC">
              <w:rPr>
                <w:rFonts w:ascii="Arial" w:hAnsi="Arial" w:cs="Arial"/>
                <w:spacing w:val="-5"/>
                <w:sz w:val="24"/>
                <w:szCs w:val="24"/>
              </w:rPr>
              <w:t>EUR</w:t>
            </w:r>
          </w:p>
        </w:tc>
        <w:tc>
          <w:tcPr>
            <w:tcW w:w="1291" w:type="dxa"/>
            <w:shd w:val="clear" w:color="auto" w:fill="D9D9D9"/>
          </w:tcPr>
          <w:p w:rsidRPr="003A3BFC" w:rsidR="003A3BFC" w:rsidP="003A3BFC" w:rsidRDefault="003A3BFC">
            <w:pPr>
              <w:pStyle w:val="TableParagraph"/>
              <w:spacing w:before="5"/>
              <w:ind w:left="107"/>
              <w:rPr>
                <w:rFonts w:ascii="Arial" w:hAnsi="Arial" w:cs="Arial"/>
                <w:sz w:val="24"/>
                <w:szCs w:val="24"/>
              </w:rPr>
            </w:pPr>
            <w:r w:rsidRPr="003A3BFC">
              <w:rPr>
                <w:rFonts w:ascii="Arial" w:hAnsi="Arial" w:cs="Arial"/>
                <w:spacing w:val="-2"/>
                <w:sz w:val="24"/>
                <w:szCs w:val="24"/>
              </w:rPr>
              <w:t>mjeseci/kom</w:t>
            </w:r>
          </w:p>
        </w:tc>
        <w:tc>
          <w:tcPr>
            <w:tcW w:w="2189" w:type="dxa"/>
            <w:shd w:val="clear" w:color="auto" w:fill="D9D9D9"/>
          </w:tcPr>
          <w:p w:rsidRPr="003A3BFC" w:rsidR="003A3BFC" w:rsidP="003A3BFC" w:rsidRDefault="003A3BFC">
            <w:pPr>
              <w:pStyle w:val="TableParagraph"/>
              <w:spacing w:before="5"/>
              <w:ind w:left="517"/>
              <w:rPr>
                <w:rFonts w:ascii="Arial" w:hAnsi="Arial" w:cs="Arial"/>
                <w:sz w:val="24"/>
                <w:szCs w:val="24"/>
              </w:rPr>
            </w:pPr>
            <w:r w:rsidRPr="003A3BFC">
              <w:rPr>
                <w:rFonts w:ascii="Arial" w:hAnsi="Arial" w:cs="Arial"/>
                <w:sz w:val="24"/>
                <w:szCs w:val="24"/>
              </w:rPr>
              <w:t>Ukupno</w:t>
            </w:r>
            <w:r w:rsidRPr="003A3BFC">
              <w:rPr>
                <w:rFonts w:ascii="Arial" w:hAnsi="Arial" w:cs="Arial"/>
                <w:spacing w:val="-6"/>
                <w:sz w:val="24"/>
                <w:szCs w:val="24"/>
              </w:rPr>
              <w:t xml:space="preserve"> </w:t>
            </w:r>
            <w:r w:rsidRPr="003A3BFC">
              <w:rPr>
                <w:rFonts w:ascii="Arial" w:hAnsi="Arial" w:cs="Arial"/>
                <w:spacing w:val="-5"/>
                <w:sz w:val="24"/>
                <w:szCs w:val="24"/>
              </w:rPr>
              <w:t>EUR</w:t>
            </w:r>
          </w:p>
        </w:tc>
      </w:tr>
      <w:tr w:rsidRPr="003A3BFC" w:rsidR="003A3BFC" w:rsidTr="003A3BFC">
        <w:trPr>
          <w:trHeight w:val="277"/>
        </w:trPr>
        <w:tc>
          <w:tcPr>
            <w:tcW w:w="4391" w:type="dxa"/>
          </w:tcPr>
          <w:p w:rsidRPr="003A3BFC" w:rsidR="003A3BFC" w:rsidP="003A3BFC" w:rsidRDefault="003A3BFC">
            <w:pPr>
              <w:pStyle w:val="TableParagraph"/>
              <w:spacing w:before="7"/>
              <w:ind w:left="107"/>
              <w:rPr>
                <w:rFonts w:ascii="Arial" w:hAnsi="Arial" w:cs="Arial"/>
                <w:sz w:val="24"/>
                <w:szCs w:val="24"/>
              </w:rPr>
            </w:pPr>
            <w:r w:rsidRPr="003A3BFC">
              <w:rPr>
                <w:rFonts w:ascii="Arial" w:hAnsi="Arial" w:cs="Arial"/>
                <w:sz w:val="24"/>
                <w:szCs w:val="24"/>
              </w:rPr>
              <w:t>Troškovi</w:t>
            </w:r>
            <w:r w:rsidRPr="003A3BFC">
              <w:rPr>
                <w:rFonts w:ascii="Arial" w:hAnsi="Arial" w:cs="Arial"/>
                <w:spacing w:val="-5"/>
                <w:sz w:val="24"/>
                <w:szCs w:val="24"/>
              </w:rPr>
              <w:t xml:space="preserve"> </w:t>
            </w:r>
            <w:r w:rsidRPr="003A3BFC">
              <w:rPr>
                <w:rFonts w:ascii="Arial" w:hAnsi="Arial" w:cs="Arial"/>
                <w:spacing w:val="-2"/>
                <w:sz w:val="24"/>
                <w:szCs w:val="24"/>
              </w:rPr>
              <w:t>računovodstva</w:t>
            </w:r>
          </w:p>
        </w:tc>
        <w:tc>
          <w:tcPr>
            <w:tcW w:w="2050" w:type="dxa"/>
          </w:tcPr>
          <w:p w:rsidRPr="003A3BFC" w:rsidR="003A3BFC" w:rsidP="003A3BFC" w:rsidRDefault="003A3BFC">
            <w:pPr>
              <w:pStyle w:val="TableParagraph"/>
              <w:spacing w:before="7"/>
              <w:ind w:left="8"/>
              <w:jc w:val="center"/>
              <w:rPr>
                <w:rFonts w:ascii="Arial" w:hAnsi="Arial" w:cs="Arial"/>
                <w:sz w:val="24"/>
                <w:szCs w:val="24"/>
              </w:rPr>
            </w:pPr>
            <w:r w:rsidRPr="003A3BFC">
              <w:rPr>
                <w:rFonts w:ascii="Arial" w:hAnsi="Arial" w:cs="Arial"/>
                <w:spacing w:val="-2"/>
                <w:sz w:val="24"/>
                <w:szCs w:val="24"/>
              </w:rPr>
              <w:t>130,00</w:t>
            </w:r>
          </w:p>
        </w:tc>
        <w:tc>
          <w:tcPr>
            <w:tcW w:w="1291" w:type="dxa"/>
          </w:tcPr>
          <w:p w:rsidRPr="003A3BFC" w:rsidR="003A3BFC" w:rsidP="003A3BFC" w:rsidRDefault="003A3BFC">
            <w:pPr>
              <w:pStyle w:val="TableParagraph"/>
              <w:spacing w:before="7"/>
              <w:ind w:left="107"/>
              <w:rPr>
                <w:rFonts w:ascii="Arial" w:hAnsi="Arial" w:cs="Arial"/>
                <w:sz w:val="24"/>
                <w:szCs w:val="24"/>
              </w:rPr>
            </w:pPr>
            <w:r w:rsidRPr="003A3BFC">
              <w:rPr>
                <w:rFonts w:ascii="Arial" w:hAnsi="Arial" w:cs="Arial"/>
                <w:spacing w:val="-10"/>
                <w:sz w:val="24"/>
                <w:szCs w:val="24"/>
              </w:rPr>
              <w:t>6</w:t>
            </w:r>
          </w:p>
        </w:tc>
        <w:tc>
          <w:tcPr>
            <w:tcW w:w="2189" w:type="dxa"/>
          </w:tcPr>
          <w:p w:rsidRPr="003A3BFC" w:rsidR="003A3BFC" w:rsidP="003A3BFC" w:rsidRDefault="003A3BFC">
            <w:pPr>
              <w:pStyle w:val="TableParagraph"/>
              <w:spacing w:before="7"/>
              <w:ind w:right="97"/>
              <w:jc w:val="right"/>
              <w:rPr>
                <w:rFonts w:ascii="Arial" w:hAnsi="Arial" w:cs="Arial"/>
                <w:sz w:val="24"/>
                <w:szCs w:val="24"/>
              </w:rPr>
            </w:pPr>
            <w:r w:rsidRPr="003A3BFC">
              <w:rPr>
                <w:rFonts w:ascii="Arial" w:hAnsi="Arial" w:cs="Arial"/>
                <w:spacing w:val="-2"/>
                <w:sz w:val="24"/>
                <w:szCs w:val="24"/>
              </w:rPr>
              <w:t>780,00</w:t>
            </w:r>
          </w:p>
        </w:tc>
      </w:tr>
      <w:tr w:rsidRPr="003A3BFC" w:rsidR="003A3BFC" w:rsidTr="003A3BFC">
        <w:trPr>
          <w:trHeight w:val="278"/>
        </w:trPr>
        <w:tc>
          <w:tcPr>
            <w:tcW w:w="4391" w:type="dxa"/>
          </w:tcPr>
          <w:p w:rsidRPr="003A3BFC" w:rsidR="003A3BFC" w:rsidP="003A3BFC" w:rsidRDefault="003A3BFC">
            <w:pPr>
              <w:pStyle w:val="TableParagraph"/>
              <w:spacing w:before="7"/>
              <w:ind w:left="107"/>
              <w:rPr>
                <w:rFonts w:ascii="Arial" w:hAnsi="Arial" w:cs="Arial"/>
                <w:sz w:val="24"/>
                <w:szCs w:val="24"/>
              </w:rPr>
            </w:pPr>
            <w:r w:rsidRPr="003A3BFC">
              <w:rPr>
                <w:rFonts w:ascii="Arial" w:hAnsi="Arial" w:cs="Arial"/>
                <w:sz w:val="24"/>
                <w:szCs w:val="24"/>
              </w:rPr>
              <w:t>Bankarski</w:t>
            </w:r>
            <w:r w:rsidRPr="003A3BFC">
              <w:rPr>
                <w:rFonts w:ascii="Arial" w:hAnsi="Arial" w:cs="Arial"/>
                <w:spacing w:val="-4"/>
                <w:sz w:val="24"/>
                <w:szCs w:val="24"/>
              </w:rPr>
              <w:t xml:space="preserve"> </w:t>
            </w:r>
            <w:r w:rsidRPr="003A3BFC">
              <w:rPr>
                <w:rFonts w:ascii="Arial" w:hAnsi="Arial" w:cs="Arial"/>
                <w:spacing w:val="-2"/>
                <w:sz w:val="24"/>
                <w:szCs w:val="24"/>
              </w:rPr>
              <w:t>troškovi</w:t>
            </w:r>
          </w:p>
        </w:tc>
        <w:tc>
          <w:tcPr>
            <w:tcW w:w="2050" w:type="dxa"/>
          </w:tcPr>
          <w:p w:rsidRPr="003A3BFC" w:rsidR="003A3BFC" w:rsidP="003A3BFC" w:rsidRDefault="003A3BFC">
            <w:pPr>
              <w:pStyle w:val="TableParagraph"/>
              <w:spacing w:before="7"/>
              <w:ind w:left="8"/>
              <w:jc w:val="center"/>
              <w:rPr>
                <w:rFonts w:ascii="Arial" w:hAnsi="Arial" w:cs="Arial"/>
                <w:sz w:val="24"/>
                <w:szCs w:val="24"/>
              </w:rPr>
            </w:pPr>
            <w:r w:rsidRPr="003A3BFC">
              <w:rPr>
                <w:rFonts w:ascii="Arial" w:hAnsi="Arial" w:cs="Arial"/>
                <w:spacing w:val="-4"/>
                <w:sz w:val="24"/>
                <w:szCs w:val="24"/>
              </w:rPr>
              <w:t>8,00</w:t>
            </w:r>
          </w:p>
        </w:tc>
        <w:tc>
          <w:tcPr>
            <w:tcW w:w="1291" w:type="dxa"/>
          </w:tcPr>
          <w:p w:rsidRPr="003A3BFC" w:rsidR="003A3BFC" w:rsidP="003A3BFC" w:rsidRDefault="003A3BFC">
            <w:pPr>
              <w:pStyle w:val="TableParagraph"/>
              <w:spacing w:before="7"/>
              <w:ind w:left="107"/>
              <w:rPr>
                <w:rFonts w:ascii="Arial" w:hAnsi="Arial" w:cs="Arial"/>
                <w:sz w:val="24"/>
                <w:szCs w:val="24"/>
              </w:rPr>
            </w:pPr>
            <w:r w:rsidRPr="003A3BFC">
              <w:rPr>
                <w:rFonts w:ascii="Arial" w:hAnsi="Arial" w:cs="Arial"/>
                <w:spacing w:val="-10"/>
                <w:sz w:val="24"/>
                <w:szCs w:val="24"/>
              </w:rPr>
              <w:t>6</w:t>
            </w:r>
          </w:p>
        </w:tc>
        <w:tc>
          <w:tcPr>
            <w:tcW w:w="2189" w:type="dxa"/>
          </w:tcPr>
          <w:p w:rsidRPr="003A3BFC" w:rsidR="003A3BFC" w:rsidP="003A3BFC" w:rsidRDefault="003A3BFC">
            <w:pPr>
              <w:pStyle w:val="TableParagraph"/>
              <w:spacing w:before="7"/>
              <w:ind w:right="93"/>
              <w:jc w:val="right"/>
              <w:rPr>
                <w:rFonts w:ascii="Arial" w:hAnsi="Arial" w:cs="Arial"/>
                <w:sz w:val="24"/>
                <w:szCs w:val="24"/>
              </w:rPr>
            </w:pPr>
            <w:r w:rsidRPr="003A3BFC">
              <w:rPr>
                <w:rFonts w:ascii="Arial" w:hAnsi="Arial" w:cs="Arial"/>
                <w:spacing w:val="-2"/>
                <w:sz w:val="24"/>
                <w:szCs w:val="24"/>
              </w:rPr>
              <w:t>48,00</w:t>
            </w:r>
          </w:p>
        </w:tc>
      </w:tr>
    </w:tbl>
    <w:p w:rsidRPr="003A3BFC" w:rsidR="003A3BFC" w:rsidP="003A3BFC" w:rsidRDefault="003A3BFC">
      <w:pPr>
        <w:pStyle w:val="TableParagraph"/>
        <w:jc w:val="right"/>
        <w:rPr>
          <w:rFonts w:ascii="Arial" w:hAnsi="Arial" w:cs="Arial"/>
          <w:sz w:val="24"/>
          <w:szCs w:val="24"/>
        </w:rPr>
        <w:sectPr w:rsidRPr="003A3BFC" w:rsidR="003A3BFC">
          <w:pgSz w:w="11910" w:h="16840"/>
          <w:pgMar w:top="980" w:right="283" w:bottom="1060" w:left="850" w:header="0" w:footer="875" w:gutter="0"/>
          <w:cols w:space="720"/>
        </w:sectPr>
      </w:pPr>
    </w:p>
    <w:p w:rsidRPr="003A3BFC" w:rsidR="003A3BFC" w:rsidP="003A3BFC" w:rsidRDefault="003A3BFC">
      <w:pPr>
        <w:pStyle w:val="Tijeloteksta"/>
        <w:spacing w:before="4"/>
        <w:rPr>
          <w:rFonts w:cs="Arial"/>
          <w:szCs w:val="24"/>
        </w:rPr>
      </w:pPr>
    </w:p>
    <w:tbl>
      <w:tblPr>
        <w:tblStyle w:val="TableNormal"/>
        <w:tblW w:w="0" w:type="auto"/>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391"/>
        <w:gridCol w:w="2050"/>
        <w:gridCol w:w="1291"/>
        <w:gridCol w:w="2189"/>
      </w:tblGrid>
      <w:tr w:rsidRPr="003A3BFC" w:rsidR="003A3BFC" w:rsidTr="003A3BFC">
        <w:trPr>
          <w:trHeight w:val="532"/>
        </w:trPr>
        <w:tc>
          <w:tcPr>
            <w:tcW w:w="4391" w:type="dxa"/>
          </w:tcPr>
          <w:p w:rsidRPr="003A3BFC" w:rsidR="003A3BFC" w:rsidP="003A3BFC" w:rsidRDefault="003A3BFC">
            <w:pPr>
              <w:pStyle w:val="TableParagraph"/>
              <w:ind w:left="107"/>
              <w:rPr>
                <w:rFonts w:ascii="Arial" w:hAnsi="Arial" w:cs="Arial"/>
                <w:sz w:val="24"/>
                <w:szCs w:val="24"/>
              </w:rPr>
            </w:pPr>
            <w:r w:rsidRPr="003A3BFC">
              <w:rPr>
                <w:rFonts w:ascii="Arial" w:hAnsi="Arial" w:cs="Arial"/>
                <w:sz w:val="24"/>
                <w:szCs w:val="24"/>
              </w:rPr>
              <w:t>Materijalni</w:t>
            </w:r>
            <w:r w:rsidRPr="003A3BFC">
              <w:rPr>
                <w:rFonts w:ascii="Arial" w:hAnsi="Arial" w:cs="Arial"/>
                <w:spacing w:val="1"/>
                <w:sz w:val="24"/>
                <w:szCs w:val="24"/>
              </w:rPr>
              <w:t xml:space="preserve"> </w:t>
            </w:r>
            <w:r w:rsidRPr="003A3BFC">
              <w:rPr>
                <w:rFonts w:ascii="Arial" w:hAnsi="Arial" w:cs="Arial"/>
                <w:sz w:val="24"/>
                <w:szCs w:val="24"/>
              </w:rPr>
              <w:t>troškovi</w:t>
            </w:r>
            <w:r w:rsidRPr="003A3BFC">
              <w:rPr>
                <w:rFonts w:ascii="Arial" w:hAnsi="Arial" w:cs="Arial"/>
                <w:spacing w:val="1"/>
                <w:sz w:val="24"/>
                <w:szCs w:val="24"/>
              </w:rPr>
              <w:t xml:space="preserve"> </w:t>
            </w:r>
            <w:r w:rsidRPr="003A3BFC">
              <w:rPr>
                <w:rFonts w:ascii="Arial" w:hAnsi="Arial" w:cs="Arial"/>
                <w:sz w:val="24"/>
                <w:szCs w:val="24"/>
              </w:rPr>
              <w:t>(poštarina,</w:t>
            </w:r>
            <w:r w:rsidRPr="003A3BFC">
              <w:rPr>
                <w:rFonts w:ascii="Arial" w:hAnsi="Arial" w:cs="Arial"/>
                <w:spacing w:val="3"/>
                <w:sz w:val="24"/>
                <w:szCs w:val="24"/>
              </w:rPr>
              <w:t xml:space="preserve"> </w:t>
            </w:r>
            <w:r w:rsidRPr="003A3BFC">
              <w:rPr>
                <w:rFonts w:ascii="Arial" w:hAnsi="Arial" w:cs="Arial"/>
                <w:sz w:val="24"/>
                <w:szCs w:val="24"/>
              </w:rPr>
              <w:t>uredski</w:t>
            </w:r>
            <w:r w:rsidRPr="003A3BFC">
              <w:rPr>
                <w:rFonts w:ascii="Arial" w:hAnsi="Arial" w:cs="Arial"/>
                <w:spacing w:val="2"/>
                <w:sz w:val="24"/>
                <w:szCs w:val="24"/>
              </w:rPr>
              <w:t xml:space="preserve"> </w:t>
            </w:r>
            <w:r w:rsidRPr="003A3BFC">
              <w:rPr>
                <w:rFonts w:ascii="Arial" w:hAnsi="Arial" w:cs="Arial"/>
                <w:spacing w:val="-2"/>
                <w:sz w:val="24"/>
                <w:szCs w:val="24"/>
              </w:rPr>
              <w:t>materijal,</w:t>
            </w:r>
          </w:p>
          <w:p w:rsidRPr="003A3BFC" w:rsidR="003A3BFC" w:rsidP="003A3BFC" w:rsidRDefault="003A3BFC">
            <w:pPr>
              <w:pStyle w:val="TableParagraph"/>
              <w:spacing w:before="25"/>
              <w:ind w:left="107"/>
              <w:rPr>
                <w:rFonts w:ascii="Arial" w:hAnsi="Arial" w:cs="Arial"/>
                <w:sz w:val="24"/>
                <w:szCs w:val="24"/>
              </w:rPr>
            </w:pPr>
            <w:r w:rsidRPr="003A3BFC">
              <w:rPr>
                <w:rFonts w:ascii="Arial" w:hAnsi="Arial" w:cs="Arial"/>
                <w:spacing w:val="-2"/>
                <w:sz w:val="24"/>
                <w:szCs w:val="24"/>
              </w:rPr>
              <w:t>biljezi)</w:t>
            </w:r>
          </w:p>
        </w:tc>
        <w:tc>
          <w:tcPr>
            <w:tcW w:w="2050" w:type="dxa"/>
          </w:tcPr>
          <w:p w:rsidRPr="003A3BFC" w:rsidR="003A3BFC" w:rsidP="003A3BFC" w:rsidRDefault="003A3BFC">
            <w:pPr>
              <w:pStyle w:val="TableParagraph"/>
              <w:spacing w:before="135"/>
              <w:ind w:left="8"/>
              <w:jc w:val="center"/>
              <w:rPr>
                <w:rFonts w:ascii="Arial" w:hAnsi="Arial" w:cs="Arial"/>
                <w:sz w:val="24"/>
                <w:szCs w:val="24"/>
              </w:rPr>
            </w:pPr>
            <w:r w:rsidRPr="003A3BFC">
              <w:rPr>
                <w:rFonts w:ascii="Arial" w:hAnsi="Arial" w:cs="Arial"/>
                <w:spacing w:val="-2"/>
                <w:sz w:val="24"/>
                <w:szCs w:val="24"/>
              </w:rPr>
              <w:t>10,00</w:t>
            </w:r>
          </w:p>
        </w:tc>
        <w:tc>
          <w:tcPr>
            <w:tcW w:w="1291" w:type="dxa"/>
          </w:tcPr>
          <w:p w:rsidRPr="003A3BFC" w:rsidR="003A3BFC" w:rsidP="003A3BFC" w:rsidRDefault="003A3BFC">
            <w:pPr>
              <w:pStyle w:val="TableParagraph"/>
              <w:spacing w:before="135"/>
              <w:ind w:left="107"/>
              <w:rPr>
                <w:rFonts w:ascii="Arial" w:hAnsi="Arial" w:cs="Arial"/>
                <w:sz w:val="24"/>
                <w:szCs w:val="24"/>
              </w:rPr>
            </w:pPr>
            <w:r w:rsidRPr="003A3BFC">
              <w:rPr>
                <w:rFonts w:ascii="Arial" w:hAnsi="Arial" w:cs="Arial"/>
                <w:spacing w:val="-10"/>
                <w:sz w:val="24"/>
                <w:szCs w:val="24"/>
              </w:rPr>
              <w:t>6</w:t>
            </w:r>
          </w:p>
        </w:tc>
        <w:tc>
          <w:tcPr>
            <w:tcW w:w="2189" w:type="dxa"/>
          </w:tcPr>
          <w:p w:rsidRPr="003A3BFC" w:rsidR="003A3BFC" w:rsidP="003A3BFC" w:rsidRDefault="003A3BFC">
            <w:pPr>
              <w:pStyle w:val="TableParagraph"/>
              <w:spacing w:before="135"/>
              <w:ind w:right="93"/>
              <w:jc w:val="right"/>
              <w:rPr>
                <w:rFonts w:ascii="Arial" w:hAnsi="Arial" w:cs="Arial"/>
                <w:sz w:val="24"/>
                <w:szCs w:val="24"/>
              </w:rPr>
            </w:pPr>
            <w:r w:rsidRPr="003A3BFC">
              <w:rPr>
                <w:rFonts w:ascii="Arial" w:hAnsi="Arial" w:cs="Arial"/>
                <w:spacing w:val="-2"/>
                <w:sz w:val="24"/>
                <w:szCs w:val="24"/>
              </w:rPr>
              <w:t>60,00</w:t>
            </w:r>
          </w:p>
        </w:tc>
      </w:tr>
      <w:tr w:rsidRPr="003A3BFC" w:rsidR="003A3BFC" w:rsidTr="003A3BFC">
        <w:trPr>
          <w:trHeight w:val="266"/>
        </w:trPr>
        <w:tc>
          <w:tcPr>
            <w:tcW w:w="439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z w:val="24"/>
                <w:szCs w:val="24"/>
              </w:rPr>
              <w:t>Troškovi</w:t>
            </w:r>
            <w:r w:rsidRPr="003A3BFC">
              <w:rPr>
                <w:rFonts w:ascii="Arial" w:hAnsi="Arial" w:cs="Arial"/>
                <w:spacing w:val="-7"/>
                <w:sz w:val="24"/>
                <w:szCs w:val="24"/>
              </w:rPr>
              <w:t xml:space="preserve"> </w:t>
            </w:r>
            <w:r w:rsidRPr="003A3BFC">
              <w:rPr>
                <w:rFonts w:ascii="Arial" w:hAnsi="Arial" w:cs="Arial"/>
                <w:sz w:val="24"/>
                <w:szCs w:val="24"/>
              </w:rPr>
              <w:t>skladištenja</w:t>
            </w:r>
            <w:r w:rsidRPr="003A3BFC">
              <w:rPr>
                <w:rFonts w:ascii="Arial" w:hAnsi="Arial" w:cs="Arial"/>
                <w:spacing w:val="-6"/>
                <w:sz w:val="24"/>
                <w:szCs w:val="24"/>
              </w:rPr>
              <w:t xml:space="preserve"> </w:t>
            </w:r>
            <w:r w:rsidRPr="003A3BFC">
              <w:rPr>
                <w:rFonts w:ascii="Arial" w:hAnsi="Arial" w:cs="Arial"/>
                <w:spacing w:val="-2"/>
                <w:sz w:val="24"/>
                <w:szCs w:val="24"/>
              </w:rPr>
              <w:t>dokumentacije</w:t>
            </w:r>
          </w:p>
        </w:tc>
        <w:tc>
          <w:tcPr>
            <w:tcW w:w="2050" w:type="dxa"/>
          </w:tcPr>
          <w:p w:rsidRPr="003A3BFC" w:rsidR="003A3BFC" w:rsidP="003A3BFC" w:rsidRDefault="003A3BFC">
            <w:pPr>
              <w:pStyle w:val="TableParagraph"/>
              <w:spacing w:before="1"/>
              <w:ind w:left="8"/>
              <w:jc w:val="center"/>
              <w:rPr>
                <w:rFonts w:ascii="Arial" w:hAnsi="Arial" w:cs="Arial"/>
                <w:sz w:val="24"/>
                <w:szCs w:val="24"/>
              </w:rPr>
            </w:pPr>
            <w:r w:rsidRPr="003A3BFC">
              <w:rPr>
                <w:rFonts w:ascii="Arial" w:hAnsi="Arial" w:cs="Arial"/>
                <w:spacing w:val="-2"/>
                <w:sz w:val="24"/>
                <w:szCs w:val="24"/>
              </w:rPr>
              <w:t>100,00</w:t>
            </w:r>
          </w:p>
        </w:tc>
        <w:tc>
          <w:tcPr>
            <w:tcW w:w="1291" w:type="dxa"/>
          </w:tcPr>
          <w:p w:rsidRPr="003A3BFC" w:rsidR="003A3BFC" w:rsidP="003A3BFC" w:rsidRDefault="003A3BFC">
            <w:pPr>
              <w:pStyle w:val="TableParagraph"/>
              <w:spacing w:before="1"/>
              <w:ind w:left="107"/>
              <w:rPr>
                <w:rFonts w:ascii="Arial" w:hAnsi="Arial" w:cs="Arial"/>
                <w:sz w:val="24"/>
                <w:szCs w:val="24"/>
              </w:rPr>
            </w:pPr>
            <w:r w:rsidRPr="003A3BFC">
              <w:rPr>
                <w:rFonts w:ascii="Arial" w:hAnsi="Arial" w:cs="Arial"/>
                <w:spacing w:val="-10"/>
                <w:sz w:val="24"/>
                <w:szCs w:val="24"/>
              </w:rPr>
              <w:t>6</w:t>
            </w:r>
          </w:p>
        </w:tc>
        <w:tc>
          <w:tcPr>
            <w:tcW w:w="2189" w:type="dxa"/>
          </w:tcPr>
          <w:p w:rsidRPr="003A3BFC" w:rsidR="003A3BFC" w:rsidP="003A3BFC" w:rsidRDefault="003A3BFC">
            <w:pPr>
              <w:pStyle w:val="TableParagraph"/>
              <w:spacing w:before="1"/>
              <w:ind w:right="93"/>
              <w:jc w:val="right"/>
              <w:rPr>
                <w:rFonts w:ascii="Arial" w:hAnsi="Arial" w:cs="Arial"/>
                <w:sz w:val="24"/>
                <w:szCs w:val="24"/>
              </w:rPr>
            </w:pPr>
            <w:r w:rsidRPr="003A3BFC">
              <w:rPr>
                <w:rFonts w:ascii="Arial" w:hAnsi="Arial" w:cs="Arial"/>
                <w:spacing w:val="-2"/>
                <w:sz w:val="24"/>
                <w:szCs w:val="24"/>
              </w:rPr>
              <w:t>600,00</w:t>
            </w:r>
          </w:p>
        </w:tc>
      </w:tr>
      <w:tr w:rsidRPr="003A3BFC" w:rsidR="003A3BFC" w:rsidTr="003A3BFC">
        <w:trPr>
          <w:trHeight w:val="263"/>
        </w:trPr>
        <w:tc>
          <w:tcPr>
            <w:tcW w:w="4391" w:type="dxa"/>
          </w:tcPr>
          <w:p w:rsidRPr="003A3BFC" w:rsidR="003A3BFC" w:rsidP="003A3BFC" w:rsidRDefault="003A3BFC">
            <w:pPr>
              <w:pStyle w:val="TableParagraph"/>
              <w:ind w:left="107"/>
              <w:rPr>
                <w:rFonts w:ascii="Arial" w:hAnsi="Arial" w:cs="Arial"/>
                <w:sz w:val="24"/>
                <w:szCs w:val="24"/>
              </w:rPr>
            </w:pPr>
            <w:r w:rsidRPr="003A3BFC">
              <w:rPr>
                <w:rFonts w:ascii="Arial" w:hAnsi="Arial" w:cs="Arial"/>
                <w:sz w:val="24"/>
                <w:szCs w:val="24"/>
              </w:rPr>
              <w:t>Troškovi</w:t>
            </w:r>
            <w:r w:rsidRPr="003A3BFC">
              <w:rPr>
                <w:rFonts w:ascii="Arial" w:hAnsi="Arial" w:cs="Arial"/>
                <w:spacing w:val="-6"/>
                <w:sz w:val="24"/>
                <w:szCs w:val="24"/>
              </w:rPr>
              <w:t xml:space="preserve"> </w:t>
            </w:r>
            <w:r w:rsidRPr="003A3BFC">
              <w:rPr>
                <w:rFonts w:ascii="Arial" w:hAnsi="Arial" w:cs="Arial"/>
                <w:sz w:val="24"/>
                <w:szCs w:val="24"/>
              </w:rPr>
              <w:t>sudskih</w:t>
            </w:r>
            <w:r w:rsidRPr="003A3BFC">
              <w:rPr>
                <w:rFonts w:ascii="Arial" w:hAnsi="Arial" w:cs="Arial"/>
                <w:spacing w:val="-4"/>
                <w:sz w:val="24"/>
                <w:szCs w:val="24"/>
              </w:rPr>
              <w:t xml:space="preserve"> </w:t>
            </w:r>
            <w:r w:rsidRPr="003A3BFC">
              <w:rPr>
                <w:rFonts w:ascii="Arial" w:hAnsi="Arial" w:cs="Arial"/>
                <w:spacing w:val="-2"/>
                <w:sz w:val="24"/>
                <w:szCs w:val="24"/>
              </w:rPr>
              <w:t>postupaka</w:t>
            </w:r>
          </w:p>
        </w:tc>
        <w:tc>
          <w:tcPr>
            <w:tcW w:w="2050" w:type="dxa"/>
          </w:tcPr>
          <w:p w:rsidRPr="003A3BFC" w:rsidR="003A3BFC" w:rsidP="003A3BFC" w:rsidRDefault="003A3BFC">
            <w:pPr>
              <w:pStyle w:val="TableParagraph"/>
              <w:rPr>
                <w:rFonts w:ascii="Arial" w:hAnsi="Arial" w:cs="Arial"/>
                <w:sz w:val="24"/>
                <w:szCs w:val="24"/>
              </w:rPr>
            </w:pPr>
          </w:p>
        </w:tc>
        <w:tc>
          <w:tcPr>
            <w:tcW w:w="1291" w:type="dxa"/>
          </w:tcPr>
          <w:p w:rsidRPr="003A3BFC" w:rsidR="003A3BFC" w:rsidP="003A3BFC" w:rsidRDefault="003A3BFC">
            <w:pPr>
              <w:pStyle w:val="TableParagraph"/>
              <w:rPr>
                <w:rFonts w:ascii="Arial" w:hAnsi="Arial" w:cs="Arial"/>
                <w:sz w:val="24"/>
                <w:szCs w:val="24"/>
              </w:rPr>
            </w:pPr>
          </w:p>
        </w:tc>
        <w:tc>
          <w:tcPr>
            <w:tcW w:w="2189" w:type="dxa"/>
          </w:tcPr>
          <w:p w:rsidRPr="003A3BFC" w:rsidR="003A3BFC" w:rsidP="003A3BFC" w:rsidRDefault="003A3BFC">
            <w:pPr>
              <w:pStyle w:val="TableParagraph"/>
              <w:ind w:right="93"/>
              <w:jc w:val="right"/>
              <w:rPr>
                <w:rFonts w:ascii="Arial" w:hAnsi="Arial" w:cs="Arial"/>
                <w:sz w:val="24"/>
                <w:szCs w:val="24"/>
              </w:rPr>
            </w:pPr>
            <w:r w:rsidRPr="003A3BFC">
              <w:rPr>
                <w:rFonts w:ascii="Arial" w:hAnsi="Arial" w:cs="Arial"/>
                <w:spacing w:val="-2"/>
                <w:sz w:val="24"/>
                <w:szCs w:val="24"/>
              </w:rPr>
              <w:t>2.700,00</w:t>
            </w:r>
          </w:p>
        </w:tc>
      </w:tr>
      <w:tr w:rsidRPr="003A3BFC" w:rsidR="003A3BFC" w:rsidTr="003A3BFC">
        <w:trPr>
          <w:trHeight w:val="532"/>
        </w:trPr>
        <w:tc>
          <w:tcPr>
            <w:tcW w:w="4391" w:type="dxa"/>
          </w:tcPr>
          <w:p w:rsidRPr="003A3BFC" w:rsidR="003A3BFC" w:rsidP="003A3BFC" w:rsidRDefault="003A3BFC">
            <w:pPr>
              <w:pStyle w:val="TableParagraph"/>
              <w:tabs>
                <w:tab w:val="left" w:pos="1194"/>
                <w:tab w:val="left" w:pos="2509"/>
                <w:tab w:val="left" w:pos="4074"/>
              </w:tabs>
              <w:spacing w:before="3"/>
              <w:ind w:left="107"/>
              <w:rPr>
                <w:rFonts w:ascii="Arial" w:hAnsi="Arial" w:cs="Arial"/>
                <w:sz w:val="24"/>
                <w:szCs w:val="24"/>
              </w:rPr>
            </w:pPr>
            <w:r w:rsidRPr="003A3BFC">
              <w:rPr>
                <w:rFonts w:ascii="Arial" w:hAnsi="Arial" w:cs="Arial"/>
                <w:spacing w:val="-2"/>
                <w:sz w:val="24"/>
                <w:szCs w:val="24"/>
              </w:rPr>
              <w:t>Troškovi</w:t>
            </w:r>
            <w:r w:rsidRPr="003A3BFC">
              <w:rPr>
                <w:rFonts w:ascii="Arial" w:hAnsi="Arial" w:cs="Arial"/>
                <w:sz w:val="24"/>
                <w:szCs w:val="24"/>
              </w:rPr>
              <w:tab/>
            </w:r>
            <w:r w:rsidRPr="003A3BFC">
              <w:rPr>
                <w:rFonts w:ascii="Arial" w:hAnsi="Arial" w:cs="Arial"/>
                <w:spacing w:val="-2"/>
                <w:sz w:val="24"/>
                <w:szCs w:val="24"/>
              </w:rPr>
              <w:t>skladištenja</w:t>
            </w:r>
            <w:r w:rsidRPr="003A3BFC">
              <w:rPr>
                <w:rFonts w:ascii="Arial" w:hAnsi="Arial" w:cs="Arial"/>
                <w:sz w:val="24"/>
                <w:szCs w:val="24"/>
              </w:rPr>
              <w:tab/>
            </w:r>
            <w:r w:rsidRPr="003A3BFC">
              <w:rPr>
                <w:rFonts w:ascii="Arial" w:hAnsi="Arial" w:cs="Arial"/>
                <w:spacing w:val="-2"/>
                <w:sz w:val="24"/>
                <w:szCs w:val="24"/>
              </w:rPr>
              <w:t>dokumentacije</w:t>
            </w:r>
            <w:r w:rsidRPr="003A3BFC">
              <w:rPr>
                <w:rFonts w:ascii="Arial" w:hAnsi="Arial" w:cs="Arial"/>
                <w:sz w:val="24"/>
                <w:szCs w:val="24"/>
              </w:rPr>
              <w:tab/>
            </w:r>
            <w:r w:rsidRPr="003A3BFC">
              <w:rPr>
                <w:rFonts w:ascii="Arial" w:hAnsi="Arial" w:cs="Arial"/>
                <w:spacing w:val="-5"/>
                <w:sz w:val="24"/>
                <w:szCs w:val="24"/>
              </w:rPr>
              <w:t>po</w:t>
            </w:r>
          </w:p>
          <w:p w:rsidRPr="003A3BFC" w:rsidR="003A3BFC" w:rsidP="003A3BFC" w:rsidRDefault="003A3BFC">
            <w:pPr>
              <w:pStyle w:val="TableParagraph"/>
              <w:spacing w:before="22"/>
              <w:ind w:left="107"/>
              <w:rPr>
                <w:rFonts w:ascii="Arial" w:hAnsi="Arial" w:cs="Arial"/>
                <w:sz w:val="24"/>
                <w:szCs w:val="24"/>
              </w:rPr>
            </w:pPr>
            <w:r w:rsidRPr="003A3BFC">
              <w:rPr>
                <w:rFonts w:ascii="Arial" w:hAnsi="Arial" w:cs="Arial"/>
                <w:sz w:val="24"/>
                <w:szCs w:val="24"/>
              </w:rPr>
              <w:t>zaključenju</w:t>
            </w:r>
            <w:r w:rsidRPr="003A3BFC">
              <w:rPr>
                <w:rFonts w:ascii="Arial" w:hAnsi="Arial" w:cs="Arial"/>
                <w:spacing w:val="-6"/>
                <w:sz w:val="24"/>
                <w:szCs w:val="24"/>
              </w:rPr>
              <w:t xml:space="preserve"> </w:t>
            </w:r>
            <w:r w:rsidRPr="003A3BFC">
              <w:rPr>
                <w:rFonts w:ascii="Arial" w:hAnsi="Arial" w:cs="Arial"/>
                <w:sz w:val="24"/>
                <w:szCs w:val="24"/>
              </w:rPr>
              <w:t>stečajnog</w:t>
            </w:r>
            <w:r w:rsidRPr="003A3BFC">
              <w:rPr>
                <w:rFonts w:ascii="Arial" w:hAnsi="Arial" w:cs="Arial"/>
                <w:spacing w:val="-7"/>
                <w:sz w:val="24"/>
                <w:szCs w:val="24"/>
              </w:rPr>
              <w:t xml:space="preserve"> </w:t>
            </w:r>
            <w:r w:rsidRPr="003A3BFC">
              <w:rPr>
                <w:rFonts w:ascii="Arial" w:hAnsi="Arial" w:cs="Arial"/>
                <w:sz w:val="24"/>
                <w:szCs w:val="24"/>
              </w:rPr>
              <w:t>postupka</w:t>
            </w:r>
            <w:r w:rsidRPr="003A3BFC">
              <w:rPr>
                <w:rFonts w:ascii="Arial" w:hAnsi="Arial" w:cs="Arial"/>
                <w:spacing w:val="-5"/>
                <w:sz w:val="24"/>
                <w:szCs w:val="24"/>
              </w:rPr>
              <w:t xml:space="preserve"> </w:t>
            </w:r>
            <w:r w:rsidRPr="003A3BFC">
              <w:rPr>
                <w:rFonts w:ascii="Arial" w:hAnsi="Arial" w:cs="Arial"/>
                <w:spacing w:val="-2"/>
                <w:sz w:val="24"/>
                <w:szCs w:val="24"/>
              </w:rPr>
              <w:t>(trajno)</w:t>
            </w:r>
          </w:p>
        </w:tc>
        <w:tc>
          <w:tcPr>
            <w:tcW w:w="2050" w:type="dxa"/>
          </w:tcPr>
          <w:p w:rsidRPr="003A3BFC" w:rsidR="003A3BFC" w:rsidP="003A3BFC" w:rsidRDefault="003A3BFC">
            <w:pPr>
              <w:pStyle w:val="TableParagraph"/>
              <w:rPr>
                <w:rFonts w:ascii="Arial" w:hAnsi="Arial" w:cs="Arial"/>
                <w:sz w:val="24"/>
                <w:szCs w:val="24"/>
              </w:rPr>
            </w:pPr>
          </w:p>
        </w:tc>
        <w:tc>
          <w:tcPr>
            <w:tcW w:w="1291" w:type="dxa"/>
          </w:tcPr>
          <w:p w:rsidRPr="003A3BFC" w:rsidR="003A3BFC" w:rsidP="003A3BFC" w:rsidRDefault="003A3BFC">
            <w:pPr>
              <w:pStyle w:val="TableParagraph"/>
              <w:rPr>
                <w:rFonts w:ascii="Arial" w:hAnsi="Arial" w:cs="Arial"/>
                <w:sz w:val="24"/>
                <w:szCs w:val="24"/>
              </w:rPr>
            </w:pPr>
          </w:p>
        </w:tc>
        <w:tc>
          <w:tcPr>
            <w:tcW w:w="2189" w:type="dxa"/>
          </w:tcPr>
          <w:p w:rsidRPr="003A3BFC" w:rsidR="003A3BFC" w:rsidP="003A3BFC" w:rsidRDefault="003A3BFC">
            <w:pPr>
              <w:pStyle w:val="TableParagraph"/>
              <w:spacing w:before="135"/>
              <w:ind w:right="93"/>
              <w:jc w:val="right"/>
              <w:rPr>
                <w:rFonts w:ascii="Arial" w:hAnsi="Arial" w:cs="Arial"/>
                <w:sz w:val="24"/>
                <w:szCs w:val="24"/>
              </w:rPr>
            </w:pPr>
            <w:r w:rsidRPr="003A3BFC">
              <w:rPr>
                <w:rFonts w:ascii="Arial" w:hAnsi="Arial" w:cs="Arial"/>
                <w:spacing w:val="-2"/>
                <w:sz w:val="24"/>
                <w:szCs w:val="24"/>
              </w:rPr>
              <w:t>1.000,00</w:t>
            </w:r>
          </w:p>
        </w:tc>
      </w:tr>
      <w:tr w:rsidRPr="003A3BFC" w:rsidR="003A3BFC" w:rsidTr="003A3BFC">
        <w:trPr>
          <w:trHeight w:val="530"/>
        </w:trPr>
        <w:tc>
          <w:tcPr>
            <w:tcW w:w="4391" w:type="dxa"/>
          </w:tcPr>
          <w:p w:rsidRPr="003A3BFC" w:rsidR="003A3BFC" w:rsidP="003A3BFC" w:rsidRDefault="003A3BFC">
            <w:pPr>
              <w:pStyle w:val="TableParagraph"/>
              <w:ind w:left="107"/>
              <w:rPr>
                <w:rFonts w:ascii="Arial" w:hAnsi="Arial" w:cs="Arial"/>
                <w:sz w:val="24"/>
                <w:szCs w:val="24"/>
              </w:rPr>
            </w:pPr>
            <w:r w:rsidRPr="003A3BFC">
              <w:rPr>
                <w:rFonts w:ascii="Arial" w:hAnsi="Arial" w:cs="Arial"/>
                <w:sz w:val="24"/>
                <w:szCs w:val="24"/>
              </w:rPr>
              <w:t>Dolazak</w:t>
            </w:r>
            <w:r w:rsidRPr="003A3BFC">
              <w:rPr>
                <w:rFonts w:ascii="Arial" w:hAnsi="Arial" w:cs="Arial"/>
                <w:spacing w:val="-7"/>
                <w:sz w:val="24"/>
                <w:szCs w:val="24"/>
              </w:rPr>
              <w:t xml:space="preserve"> </w:t>
            </w:r>
            <w:r w:rsidRPr="003A3BFC">
              <w:rPr>
                <w:rFonts w:ascii="Arial" w:hAnsi="Arial" w:cs="Arial"/>
                <w:sz w:val="24"/>
                <w:szCs w:val="24"/>
              </w:rPr>
              <w:t>stečajnog</w:t>
            </w:r>
            <w:r w:rsidRPr="003A3BFC">
              <w:rPr>
                <w:rFonts w:ascii="Arial" w:hAnsi="Arial" w:cs="Arial"/>
                <w:spacing w:val="-3"/>
                <w:sz w:val="24"/>
                <w:szCs w:val="24"/>
              </w:rPr>
              <w:t xml:space="preserve"> </w:t>
            </w:r>
            <w:r w:rsidRPr="003A3BFC">
              <w:rPr>
                <w:rFonts w:ascii="Arial" w:hAnsi="Arial" w:cs="Arial"/>
                <w:sz w:val="24"/>
                <w:szCs w:val="24"/>
              </w:rPr>
              <w:t>upravitelja</w:t>
            </w:r>
            <w:r w:rsidRPr="003A3BFC">
              <w:rPr>
                <w:rFonts w:ascii="Arial" w:hAnsi="Arial" w:cs="Arial"/>
                <w:spacing w:val="-1"/>
                <w:sz w:val="24"/>
                <w:szCs w:val="24"/>
              </w:rPr>
              <w:t xml:space="preserve"> </w:t>
            </w:r>
            <w:r w:rsidRPr="003A3BFC">
              <w:rPr>
                <w:rFonts w:ascii="Arial" w:hAnsi="Arial" w:cs="Arial"/>
                <w:sz w:val="24"/>
                <w:szCs w:val="24"/>
              </w:rPr>
              <w:t>na</w:t>
            </w:r>
            <w:r w:rsidRPr="003A3BFC">
              <w:rPr>
                <w:rFonts w:ascii="Arial" w:hAnsi="Arial" w:cs="Arial"/>
                <w:spacing w:val="-1"/>
                <w:sz w:val="24"/>
                <w:szCs w:val="24"/>
              </w:rPr>
              <w:t xml:space="preserve"> </w:t>
            </w:r>
            <w:r w:rsidRPr="003A3BFC">
              <w:rPr>
                <w:rFonts w:ascii="Arial" w:hAnsi="Arial" w:cs="Arial"/>
                <w:sz w:val="24"/>
                <w:szCs w:val="24"/>
              </w:rPr>
              <w:t>2</w:t>
            </w:r>
            <w:r w:rsidRPr="003A3BFC">
              <w:rPr>
                <w:rFonts w:ascii="Arial" w:hAnsi="Arial" w:cs="Arial"/>
                <w:spacing w:val="-2"/>
                <w:sz w:val="24"/>
                <w:szCs w:val="24"/>
              </w:rPr>
              <w:t xml:space="preserve"> </w:t>
            </w:r>
            <w:r w:rsidRPr="003A3BFC">
              <w:rPr>
                <w:rFonts w:ascii="Arial" w:hAnsi="Arial" w:cs="Arial"/>
                <w:sz w:val="24"/>
                <w:szCs w:val="24"/>
              </w:rPr>
              <w:t>ročišta</w:t>
            </w:r>
            <w:r w:rsidRPr="003A3BFC">
              <w:rPr>
                <w:rFonts w:ascii="Arial" w:hAnsi="Arial" w:cs="Arial"/>
                <w:spacing w:val="1"/>
                <w:sz w:val="24"/>
                <w:szCs w:val="24"/>
              </w:rPr>
              <w:t xml:space="preserve"> </w:t>
            </w:r>
            <w:r w:rsidRPr="003A3BFC">
              <w:rPr>
                <w:rFonts w:ascii="Arial" w:hAnsi="Arial" w:cs="Arial"/>
                <w:sz w:val="24"/>
                <w:szCs w:val="24"/>
              </w:rPr>
              <w:t>–</w:t>
            </w:r>
            <w:r w:rsidRPr="003A3BFC">
              <w:rPr>
                <w:rFonts w:ascii="Arial" w:hAnsi="Arial" w:cs="Arial"/>
                <w:spacing w:val="-1"/>
                <w:sz w:val="24"/>
                <w:szCs w:val="24"/>
              </w:rPr>
              <w:t xml:space="preserve"> </w:t>
            </w:r>
            <w:r w:rsidRPr="003A3BFC">
              <w:rPr>
                <w:rFonts w:ascii="Arial" w:hAnsi="Arial" w:cs="Arial"/>
                <w:spacing w:val="-4"/>
                <w:sz w:val="24"/>
                <w:szCs w:val="24"/>
              </w:rPr>
              <w:t>putni</w:t>
            </w:r>
          </w:p>
          <w:p w:rsidRPr="003A3BFC" w:rsidR="003A3BFC" w:rsidP="003A3BFC" w:rsidRDefault="003A3BFC">
            <w:pPr>
              <w:pStyle w:val="TableParagraph"/>
              <w:spacing w:before="25"/>
              <w:ind w:left="107"/>
              <w:rPr>
                <w:rFonts w:ascii="Arial" w:hAnsi="Arial" w:cs="Arial"/>
                <w:sz w:val="24"/>
                <w:szCs w:val="24"/>
              </w:rPr>
            </w:pPr>
            <w:r w:rsidRPr="003A3BFC">
              <w:rPr>
                <w:rFonts w:ascii="Arial" w:hAnsi="Arial" w:cs="Arial"/>
                <w:spacing w:val="-2"/>
                <w:sz w:val="24"/>
                <w:szCs w:val="24"/>
              </w:rPr>
              <w:t>trošak</w:t>
            </w:r>
          </w:p>
        </w:tc>
        <w:tc>
          <w:tcPr>
            <w:tcW w:w="2050" w:type="dxa"/>
          </w:tcPr>
          <w:p w:rsidRPr="003A3BFC" w:rsidR="003A3BFC" w:rsidP="003A3BFC" w:rsidRDefault="003A3BFC">
            <w:pPr>
              <w:pStyle w:val="TableParagraph"/>
              <w:rPr>
                <w:rFonts w:ascii="Arial" w:hAnsi="Arial" w:cs="Arial"/>
                <w:sz w:val="24"/>
                <w:szCs w:val="24"/>
              </w:rPr>
            </w:pPr>
          </w:p>
        </w:tc>
        <w:tc>
          <w:tcPr>
            <w:tcW w:w="1291" w:type="dxa"/>
          </w:tcPr>
          <w:p w:rsidRPr="003A3BFC" w:rsidR="003A3BFC" w:rsidP="003A3BFC" w:rsidRDefault="003A3BFC">
            <w:pPr>
              <w:pStyle w:val="TableParagraph"/>
              <w:rPr>
                <w:rFonts w:ascii="Arial" w:hAnsi="Arial" w:cs="Arial"/>
                <w:sz w:val="24"/>
                <w:szCs w:val="24"/>
              </w:rPr>
            </w:pPr>
          </w:p>
        </w:tc>
        <w:tc>
          <w:tcPr>
            <w:tcW w:w="2189" w:type="dxa"/>
          </w:tcPr>
          <w:p w:rsidRPr="003A3BFC" w:rsidR="003A3BFC" w:rsidP="003A3BFC" w:rsidRDefault="003A3BFC">
            <w:pPr>
              <w:pStyle w:val="TableParagraph"/>
              <w:spacing w:before="132"/>
              <w:ind w:right="97"/>
              <w:jc w:val="right"/>
              <w:rPr>
                <w:rFonts w:ascii="Arial" w:hAnsi="Arial" w:cs="Arial"/>
                <w:sz w:val="24"/>
                <w:szCs w:val="24"/>
              </w:rPr>
            </w:pPr>
            <w:r w:rsidRPr="003A3BFC">
              <w:rPr>
                <w:rFonts w:ascii="Arial" w:hAnsi="Arial" w:cs="Arial"/>
                <w:spacing w:val="-2"/>
                <w:sz w:val="24"/>
                <w:szCs w:val="24"/>
              </w:rPr>
              <w:t>150,00</w:t>
            </w:r>
          </w:p>
        </w:tc>
      </w:tr>
      <w:tr w:rsidRPr="003A3BFC" w:rsidR="003A3BFC" w:rsidTr="003A3BFC">
        <w:trPr>
          <w:trHeight w:val="265"/>
        </w:trPr>
        <w:tc>
          <w:tcPr>
            <w:tcW w:w="4391" w:type="dxa"/>
          </w:tcPr>
          <w:p w:rsidRPr="003A3BFC" w:rsidR="003A3BFC" w:rsidP="003A3BFC" w:rsidRDefault="003A3BFC">
            <w:pPr>
              <w:pStyle w:val="TableParagraph"/>
              <w:spacing w:before="3"/>
              <w:ind w:left="107"/>
              <w:rPr>
                <w:rFonts w:ascii="Arial" w:hAnsi="Arial" w:cs="Arial"/>
                <w:sz w:val="24"/>
                <w:szCs w:val="24"/>
              </w:rPr>
            </w:pPr>
            <w:r w:rsidRPr="003A3BFC">
              <w:rPr>
                <w:rFonts w:ascii="Arial" w:hAnsi="Arial" w:cs="Arial"/>
                <w:sz w:val="24"/>
                <w:szCs w:val="24"/>
              </w:rPr>
              <w:t>Eventualni</w:t>
            </w:r>
            <w:r w:rsidRPr="003A3BFC">
              <w:rPr>
                <w:rFonts w:ascii="Arial" w:hAnsi="Arial" w:cs="Arial"/>
                <w:spacing w:val="-5"/>
                <w:sz w:val="24"/>
                <w:szCs w:val="24"/>
              </w:rPr>
              <w:t xml:space="preserve"> </w:t>
            </w:r>
            <w:r w:rsidRPr="003A3BFC">
              <w:rPr>
                <w:rFonts w:ascii="Arial" w:hAnsi="Arial" w:cs="Arial"/>
                <w:sz w:val="24"/>
                <w:szCs w:val="24"/>
              </w:rPr>
              <w:t>drugi</w:t>
            </w:r>
            <w:r w:rsidRPr="003A3BFC">
              <w:rPr>
                <w:rFonts w:ascii="Arial" w:hAnsi="Arial" w:cs="Arial"/>
                <w:spacing w:val="-4"/>
                <w:sz w:val="24"/>
                <w:szCs w:val="24"/>
              </w:rPr>
              <w:t xml:space="preserve"> </w:t>
            </w:r>
            <w:r w:rsidRPr="003A3BFC">
              <w:rPr>
                <w:rFonts w:ascii="Arial" w:hAnsi="Arial" w:cs="Arial"/>
                <w:spacing w:val="-2"/>
                <w:sz w:val="24"/>
                <w:szCs w:val="24"/>
              </w:rPr>
              <w:t>troškovi</w:t>
            </w:r>
          </w:p>
        </w:tc>
        <w:tc>
          <w:tcPr>
            <w:tcW w:w="2050" w:type="dxa"/>
          </w:tcPr>
          <w:p w:rsidRPr="003A3BFC" w:rsidR="003A3BFC" w:rsidP="003A3BFC" w:rsidRDefault="003A3BFC">
            <w:pPr>
              <w:pStyle w:val="TableParagraph"/>
              <w:rPr>
                <w:rFonts w:ascii="Arial" w:hAnsi="Arial" w:cs="Arial"/>
                <w:sz w:val="24"/>
                <w:szCs w:val="24"/>
              </w:rPr>
            </w:pPr>
          </w:p>
        </w:tc>
        <w:tc>
          <w:tcPr>
            <w:tcW w:w="1291" w:type="dxa"/>
          </w:tcPr>
          <w:p w:rsidRPr="003A3BFC" w:rsidR="003A3BFC" w:rsidP="003A3BFC" w:rsidRDefault="003A3BFC">
            <w:pPr>
              <w:pStyle w:val="TableParagraph"/>
              <w:rPr>
                <w:rFonts w:ascii="Arial" w:hAnsi="Arial" w:cs="Arial"/>
                <w:sz w:val="24"/>
                <w:szCs w:val="24"/>
              </w:rPr>
            </w:pPr>
          </w:p>
        </w:tc>
        <w:tc>
          <w:tcPr>
            <w:tcW w:w="2189" w:type="dxa"/>
          </w:tcPr>
          <w:p w:rsidRPr="003A3BFC" w:rsidR="003A3BFC" w:rsidP="003A3BFC" w:rsidRDefault="003A3BFC">
            <w:pPr>
              <w:pStyle w:val="TableParagraph"/>
              <w:spacing w:before="3"/>
              <w:ind w:right="93"/>
              <w:jc w:val="right"/>
              <w:rPr>
                <w:rFonts w:ascii="Arial" w:hAnsi="Arial" w:cs="Arial"/>
                <w:sz w:val="24"/>
                <w:szCs w:val="24"/>
              </w:rPr>
            </w:pPr>
            <w:r w:rsidRPr="003A3BFC">
              <w:rPr>
                <w:rFonts w:ascii="Arial" w:hAnsi="Arial" w:cs="Arial"/>
                <w:spacing w:val="-2"/>
                <w:sz w:val="24"/>
                <w:szCs w:val="24"/>
              </w:rPr>
              <w:t>200,00</w:t>
            </w:r>
          </w:p>
        </w:tc>
      </w:tr>
      <w:tr w:rsidRPr="003A3BFC" w:rsidR="003A3BFC" w:rsidTr="003A3BFC">
        <w:trPr>
          <w:trHeight w:val="265"/>
        </w:trPr>
        <w:tc>
          <w:tcPr>
            <w:tcW w:w="4391" w:type="dxa"/>
          </w:tcPr>
          <w:p w:rsidRPr="003A3BFC" w:rsidR="003A3BFC" w:rsidP="003A3BFC" w:rsidRDefault="003A3BFC">
            <w:pPr>
              <w:pStyle w:val="TableParagraph"/>
              <w:ind w:left="107"/>
              <w:rPr>
                <w:rFonts w:ascii="Arial" w:hAnsi="Arial" w:cs="Arial"/>
                <w:sz w:val="24"/>
                <w:szCs w:val="24"/>
              </w:rPr>
            </w:pPr>
            <w:r w:rsidRPr="003A3BFC">
              <w:rPr>
                <w:rFonts w:ascii="Arial" w:hAnsi="Arial" w:cs="Arial"/>
                <w:sz w:val="24"/>
                <w:szCs w:val="24"/>
              </w:rPr>
              <w:t>Bruto</w:t>
            </w:r>
            <w:r w:rsidRPr="003A3BFC">
              <w:rPr>
                <w:rFonts w:ascii="Arial" w:hAnsi="Arial" w:cs="Arial"/>
                <w:spacing w:val="-4"/>
                <w:sz w:val="24"/>
                <w:szCs w:val="24"/>
              </w:rPr>
              <w:t xml:space="preserve"> </w:t>
            </w:r>
            <w:r w:rsidRPr="003A3BFC">
              <w:rPr>
                <w:rFonts w:ascii="Arial" w:hAnsi="Arial" w:cs="Arial"/>
                <w:sz w:val="24"/>
                <w:szCs w:val="24"/>
              </w:rPr>
              <w:t>nagrada</w:t>
            </w:r>
            <w:r w:rsidRPr="003A3BFC">
              <w:rPr>
                <w:rFonts w:ascii="Arial" w:hAnsi="Arial" w:cs="Arial"/>
                <w:spacing w:val="-3"/>
                <w:sz w:val="24"/>
                <w:szCs w:val="24"/>
              </w:rPr>
              <w:t xml:space="preserve"> </w:t>
            </w:r>
            <w:r w:rsidRPr="003A3BFC">
              <w:rPr>
                <w:rFonts w:ascii="Arial" w:hAnsi="Arial" w:cs="Arial"/>
                <w:sz w:val="24"/>
                <w:szCs w:val="24"/>
              </w:rPr>
              <w:t>st.</w:t>
            </w:r>
            <w:r w:rsidRPr="003A3BFC">
              <w:rPr>
                <w:rFonts w:ascii="Arial" w:hAnsi="Arial" w:cs="Arial"/>
                <w:spacing w:val="-3"/>
                <w:sz w:val="24"/>
                <w:szCs w:val="24"/>
              </w:rPr>
              <w:t xml:space="preserve"> </w:t>
            </w:r>
            <w:r w:rsidRPr="003A3BFC">
              <w:rPr>
                <w:rFonts w:ascii="Arial" w:hAnsi="Arial" w:cs="Arial"/>
                <w:spacing w:val="-2"/>
                <w:sz w:val="24"/>
                <w:szCs w:val="24"/>
              </w:rPr>
              <w:t>upravitelja</w:t>
            </w:r>
          </w:p>
        </w:tc>
        <w:tc>
          <w:tcPr>
            <w:tcW w:w="2050" w:type="dxa"/>
          </w:tcPr>
          <w:p w:rsidRPr="003A3BFC" w:rsidR="003A3BFC" w:rsidP="003A3BFC" w:rsidRDefault="003A3BFC">
            <w:pPr>
              <w:pStyle w:val="TableParagraph"/>
              <w:rPr>
                <w:rFonts w:ascii="Arial" w:hAnsi="Arial" w:cs="Arial"/>
                <w:sz w:val="24"/>
                <w:szCs w:val="24"/>
              </w:rPr>
            </w:pPr>
          </w:p>
        </w:tc>
        <w:tc>
          <w:tcPr>
            <w:tcW w:w="1291" w:type="dxa"/>
          </w:tcPr>
          <w:p w:rsidRPr="003A3BFC" w:rsidR="003A3BFC" w:rsidP="003A3BFC" w:rsidRDefault="003A3BFC">
            <w:pPr>
              <w:pStyle w:val="TableParagraph"/>
              <w:rPr>
                <w:rFonts w:ascii="Arial" w:hAnsi="Arial" w:cs="Arial"/>
                <w:sz w:val="24"/>
                <w:szCs w:val="24"/>
              </w:rPr>
            </w:pPr>
          </w:p>
        </w:tc>
        <w:tc>
          <w:tcPr>
            <w:tcW w:w="2189" w:type="dxa"/>
          </w:tcPr>
          <w:p w:rsidRPr="003A3BFC" w:rsidR="003A3BFC" w:rsidP="003A3BFC" w:rsidRDefault="003A3BFC">
            <w:pPr>
              <w:pStyle w:val="TableParagraph"/>
              <w:ind w:right="93"/>
              <w:jc w:val="right"/>
              <w:rPr>
                <w:rFonts w:ascii="Arial" w:hAnsi="Arial" w:cs="Arial"/>
                <w:sz w:val="24"/>
                <w:szCs w:val="24"/>
              </w:rPr>
            </w:pPr>
            <w:r w:rsidRPr="003A3BFC">
              <w:rPr>
                <w:rFonts w:ascii="Arial" w:hAnsi="Arial" w:cs="Arial"/>
                <w:spacing w:val="-4"/>
                <w:sz w:val="24"/>
                <w:szCs w:val="24"/>
              </w:rPr>
              <w:t>Xxxx</w:t>
            </w:r>
          </w:p>
        </w:tc>
      </w:tr>
      <w:tr w:rsidRPr="003A3BFC" w:rsidR="003A3BFC" w:rsidTr="003A3BFC">
        <w:trPr>
          <w:trHeight w:val="294"/>
        </w:trPr>
        <w:tc>
          <w:tcPr>
            <w:tcW w:w="4391" w:type="dxa"/>
          </w:tcPr>
          <w:p w:rsidRPr="003A3BFC" w:rsidR="003A3BFC" w:rsidP="003A3BFC" w:rsidRDefault="003A3BFC">
            <w:pPr>
              <w:pStyle w:val="TableParagraph"/>
              <w:spacing w:before="15"/>
              <w:ind w:left="107"/>
              <w:rPr>
                <w:rFonts w:ascii="Arial" w:hAnsi="Arial" w:cs="Arial"/>
                <w:sz w:val="24"/>
                <w:szCs w:val="24"/>
              </w:rPr>
            </w:pPr>
            <w:r w:rsidRPr="003A3BFC">
              <w:rPr>
                <w:rFonts w:ascii="Arial" w:hAnsi="Arial" w:cs="Arial"/>
                <w:spacing w:val="-2"/>
                <w:sz w:val="24"/>
                <w:szCs w:val="24"/>
              </w:rPr>
              <w:t>UKUPNO:</w:t>
            </w:r>
          </w:p>
        </w:tc>
        <w:tc>
          <w:tcPr>
            <w:tcW w:w="2050" w:type="dxa"/>
          </w:tcPr>
          <w:p w:rsidRPr="003A3BFC" w:rsidR="003A3BFC" w:rsidP="003A3BFC" w:rsidRDefault="003A3BFC">
            <w:pPr>
              <w:pStyle w:val="TableParagraph"/>
              <w:rPr>
                <w:rFonts w:ascii="Arial" w:hAnsi="Arial" w:cs="Arial"/>
                <w:sz w:val="24"/>
                <w:szCs w:val="24"/>
              </w:rPr>
            </w:pPr>
          </w:p>
        </w:tc>
        <w:tc>
          <w:tcPr>
            <w:tcW w:w="1291" w:type="dxa"/>
          </w:tcPr>
          <w:p w:rsidRPr="003A3BFC" w:rsidR="003A3BFC" w:rsidP="003A3BFC" w:rsidRDefault="003A3BFC">
            <w:pPr>
              <w:pStyle w:val="TableParagraph"/>
              <w:rPr>
                <w:rFonts w:ascii="Arial" w:hAnsi="Arial" w:cs="Arial"/>
                <w:sz w:val="24"/>
                <w:szCs w:val="24"/>
              </w:rPr>
            </w:pPr>
          </w:p>
        </w:tc>
        <w:tc>
          <w:tcPr>
            <w:tcW w:w="2189" w:type="dxa"/>
          </w:tcPr>
          <w:p w:rsidRPr="003A3BFC" w:rsidR="003A3BFC" w:rsidP="003A3BFC" w:rsidRDefault="003A3BFC">
            <w:pPr>
              <w:pStyle w:val="TableParagraph"/>
              <w:spacing w:before="15"/>
              <w:ind w:right="94"/>
              <w:jc w:val="right"/>
              <w:rPr>
                <w:rFonts w:ascii="Arial" w:hAnsi="Arial" w:cs="Arial"/>
                <w:sz w:val="24"/>
                <w:szCs w:val="24"/>
              </w:rPr>
            </w:pPr>
            <w:r w:rsidRPr="003A3BFC">
              <w:rPr>
                <w:rFonts w:ascii="Arial" w:hAnsi="Arial" w:cs="Arial"/>
                <w:sz w:val="24"/>
                <w:szCs w:val="24"/>
              </w:rPr>
              <w:t>5.538,00</w:t>
            </w:r>
            <w:r w:rsidRPr="003A3BFC">
              <w:rPr>
                <w:rFonts w:ascii="Arial" w:hAnsi="Arial" w:cs="Arial"/>
                <w:spacing w:val="-3"/>
                <w:sz w:val="24"/>
                <w:szCs w:val="24"/>
              </w:rPr>
              <w:t xml:space="preserve"> </w:t>
            </w:r>
            <w:r w:rsidRPr="003A3BFC">
              <w:rPr>
                <w:rFonts w:ascii="Arial" w:hAnsi="Arial" w:cs="Arial"/>
                <w:spacing w:val="-5"/>
                <w:sz w:val="24"/>
                <w:szCs w:val="24"/>
              </w:rPr>
              <w:t>EUR</w:t>
            </w:r>
          </w:p>
        </w:tc>
      </w:tr>
    </w:tbl>
    <w:p w:rsidRPr="003A3BFC" w:rsidR="003A3BFC" w:rsidP="003A3BFC" w:rsidRDefault="003A3BFC">
      <w:pPr>
        <w:pStyle w:val="Tijeloteksta"/>
        <w:spacing w:before="28"/>
        <w:rPr>
          <w:rFonts w:cs="Arial"/>
          <w:szCs w:val="24"/>
        </w:rPr>
      </w:pPr>
    </w:p>
    <w:p w:rsidRPr="003A3BFC" w:rsidR="003A3BFC" w:rsidP="003A3BFC" w:rsidRDefault="003A3BFC">
      <w:pPr>
        <w:pStyle w:val="Naslov1"/>
        <w:tabs>
          <w:tab w:val="left" w:pos="6941"/>
        </w:tabs>
        <w:rPr>
          <w:rFonts w:ascii="Arial" w:hAnsi="Arial" w:cs="Arial"/>
          <w:b w:val="false"/>
          <w:szCs w:val="24"/>
        </w:rPr>
      </w:pPr>
      <w:r w:rsidRPr="003A3BFC">
        <w:rPr>
          <w:rFonts w:ascii="Arial" w:hAnsi="Arial" w:cs="Arial"/>
          <w:b w:val="false"/>
          <w:szCs w:val="24"/>
        </w:rPr>
        <w:t>SVEUKUPNO</w:t>
      </w:r>
      <w:r w:rsidRPr="003A3BFC">
        <w:rPr>
          <w:rFonts w:ascii="Arial" w:hAnsi="Arial" w:cs="Arial"/>
          <w:b w:val="false"/>
          <w:spacing w:val="-8"/>
          <w:szCs w:val="24"/>
        </w:rPr>
        <w:t xml:space="preserve"> </w:t>
      </w:r>
      <w:r w:rsidRPr="003A3BFC">
        <w:rPr>
          <w:rFonts w:ascii="Arial" w:hAnsi="Arial" w:cs="Arial"/>
          <w:b w:val="false"/>
          <w:szCs w:val="24"/>
        </w:rPr>
        <w:t>(1+2)</w:t>
      </w:r>
      <w:r w:rsidRPr="003A3BFC">
        <w:rPr>
          <w:rFonts w:ascii="Arial" w:hAnsi="Arial" w:cs="Arial"/>
          <w:b w:val="false"/>
          <w:spacing w:val="-6"/>
          <w:szCs w:val="24"/>
        </w:rPr>
        <w:t xml:space="preserve"> </w:t>
      </w:r>
      <w:r w:rsidRPr="003A3BFC">
        <w:rPr>
          <w:rFonts w:ascii="Arial" w:hAnsi="Arial" w:cs="Arial"/>
          <w:b w:val="false"/>
          <w:spacing w:val="-10"/>
          <w:szCs w:val="24"/>
        </w:rPr>
        <w:t>=</w:t>
      </w:r>
      <w:r w:rsidRPr="003A3BFC">
        <w:rPr>
          <w:rFonts w:ascii="Arial" w:hAnsi="Arial" w:cs="Arial"/>
          <w:b w:val="false"/>
          <w:szCs w:val="24"/>
        </w:rPr>
        <w:tab/>
        <w:t xml:space="preserve">5.828,00 </w:t>
      </w:r>
      <w:r w:rsidRPr="003A3BFC">
        <w:rPr>
          <w:rFonts w:ascii="Arial" w:hAnsi="Arial" w:cs="Arial"/>
          <w:b w:val="false"/>
          <w:spacing w:val="-5"/>
          <w:szCs w:val="24"/>
        </w:rPr>
        <w:t>EUR</w:t>
      </w:r>
    </w:p>
    <w:p w:rsidRPr="003A3BFC" w:rsidR="003A3BFC" w:rsidP="003A3BFC" w:rsidRDefault="003A3BFC">
      <w:pPr>
        <w:pStyle w:val="Tijeloteksta"/>
        <w:spacing w:before="51"/>
        <w:rPr>
          <w:rFonts w:cs="Arial"/>
          <w:szCs w:val="24"/>
        </w:rPr>
      </w:pPr>
    </w:p>
    <w:p w:rsidRPr="003A3BFC" w:rsidR="003A3BFC" w:rsidP="003A3BFC" w:rsidRDefault="003A3BFC">
      <w:pPr>
        <w:ind w:left="568"/>
        <w:rPr>
          <w:rFonts w:ascii="Arial" w:hAnsi="Arial" w:cs="Arial"/>
          <w:sz w:val="24"/>
          <w:szCs w:val="24"/>
        </w:rPr>
      </w:pPr>
      <w:r w:rsidRPr="003A3BFC">
        <w:rPr>
          <w:rFonts w:ascii="Arial" w:hAnsi="Arial" w:cs="Arial"/>
          <w:sz w:val="24"/>
          <w:szCs w:val="24"/>
        </w:rPr>
        <w:t>Troškovima</w:t>
      </w:r>
      <w:r w:rsidRPr="003A3BFC">
        <w:rPr>
          <w:rFonts w:ascii="Arial" w:hAnsi="Arial" w:cs="Arial"/>
          <w:spacing w:val="-10"/>
          <w:sz w:val="24"/>
          <w:szCs w:val="24"/>
        </w:rPr>
        <w:t xml:space="preserve"> </w:t>
      </w:r>
      <w:r w:rsidRPr="003A3BFC">
        <w:rPr>
          <w:rFonts w:ascii="Arial" w:hAnsi="Arial" w:cs="Arial"/>
          <w:sz w:val="24"/>
          <w:szCs w:val="24"/>
        </w:rPr>
        <w:t>je</w:t>
      </w:r>
      <w:r w:rsidRPr="003A3BFC">
        <w:rPr>
          <w:rFonts w:ascii="Arial" w:hAnsi="Arial" w:cs="Arial"/>
          <w:spacing w:val="-4"/>
          <w:sz w:val="24"/>
          <w:szCs w:val="24"/>
        </w:rPr>
        <w:t xml:space="preserve"> </w:t>
      </w:r>
      <w:r w:rsidRPr="003A3BFC">
        <w:rPr>
          <w:rFonts w:ascii="Arial" w:hAnsi="Arial" w:cs="Arial"/>
          <w:sz w:val="24"/>
          <w:szCs w:val="24"/>
        </w:rPr>
        <w:t>potrebno</w:t>
      </w:r>
      <w:r w:rsidRPr="003A3BFC">
        <w:rPr>
          <w:rFonts w:ascii="Arial" w:hAnsi="Arial" w:cs="Arial"/>
          <w:spacing w:val="-5"/>
          <w:sz w:val="24"/>
          <w:szCs w:val="24"/>
        </w:rPr>
        <w:t xml:space="preserve"> </w:t>
      </w:r>
      <w:r w:rsidRPr="003A3BFC">
        <w:rPr>
          <w:rFonts w:ascii="Arial" w:hAnsi="Arial" w:cs="Arial"/>
          <w:sz w:val="24"/>
          <w:szCs w:val="24"/>
        </w:rPr>
        <w:t>dodati</w:t>
      </w:r>
      <w:r w:rsidRPr="003A3BFC">
        <w:rPr>
          <w:rFonts w:ascii="Arial" w:hAnsi="Arial" w:cs="Arial"/>
          <w:spacing w:val="-3"/>
          <w:sz w:val="24"/>
          <w:szCs w:val="24"/>
        </w:rPr>
        <w:t xml:space="preserve"> </w:t>
      </w:r>
      <w:r w:rsidRPr="003A3BFC">
        <w:rPr>
          <w:rFonts w:ascii="Arial" w:hAnsi="Arial" w:cs="Arial"/>
          <w:sz w:val="24"/>
          <w:szCs w:val="24"/>
        </w:rPr>
        <w:t>bruto</w:t>
      </w:r>
      <w:r w:rsidRPr="003A3BFC">
        <w:rPr>
          <w:rFonts w:ascii="Arial" w:hAnsi="Arial" w:cs="Arial"/>
          <w:spacing w:val="-5"/>
          <w:sz w:val="24"/>
          <w:szCs w:val="24"/>
        </w:rPr>
        <w:t xml:space="preserve"> </w:t>
      </w:r>
      <w:r w:rsidRPr="003A3BFC">
        <w:rPr>
          <w:rFonts w:ascii="Arial" w:hAnsi="Arial" w:cs="Arial"/>
          <w:sz w:val="24"/>
          <w:szCs w:val="24"/>
        </w:rPr>
        <w:t>nagradu</w:t>
      </w:r>
      <w:r w:rsidRPr="003A3BFC">
        <w:rPr>
          <w:rFonts w:ascii="Arial" w:hAnsi="Arial" w:cs="Arial"/>
          <w:spacing w:val="-7"/>
          <w:sz w:val="24"/>
          <w:szCs w:val="24"/>
        </w:rPr>
        <w:t xml:space="preserve"> </w:t>
      </w:r>
      <w:r w:rsidRPr="003A3BFC">
        <w:rPr>
          <w:rFonts w:ascii="Arial" w:hAnsi="Arial" w:cs="Arial"/>
          <w:sz w:val="24"/>
          <w:szCs w:val="24"/>
        </w:rPr>
        <w:t>stečajnog</w:t>
      </w:r>
      <w:r w:rsidRPr="003A3BFC">
        <w:rPr>
          <w:rFonts w:ascii="Arial" w:hAnsi="Arial" w:cs="Arial"/>
          <w:spacing w:val="-4"/>
          <w:sz w:val="24"/>
          <w:szCs w:val="24"/>
        </w:rPr>
        <w:t xml:space="preserve"> </w:t>
      </w:r>
      <w:r w:rsidRPr="003A3BFC">
        <w:rPr>
          <w:rFonts w:ascii="Arial" w:hAnsi="Arial" w:cs="Arial"/>
          <w:spacing w:val="-2"/>
          <w:sz w:val="24"/>
          <w:szCs w:val="24"/>
        </w:rPr>
        <w:t>upravitelja.</w:t>
      </w:r>
    </w:p>
    <w:p w:rsidRPr="003A3BFC" w:rsidR="003A3BFC" w:rsidP="003A3BFC" w:rsidRDefault="003A3BFC">
      <w:pPr>
        <w:pStyle w:val="Tijeloteksta"/>
        <w:spacing w:before="13"/>
        <w:rPr>
          <w:rFonts w:cs="Arial"/>
          <w:szCs w:val="24"/>
        </w:rPr>
      </w:pPr>
    </w:p>
    <w:p w:rsidRPr="003A3BFC" w:rsidR="003A3BFC" w:rsidP="003A3BFC" w:rsidRDefault="003A3BFC">
      <w:pPr>
        <w:pStyle w:val="Naslov1"/>
        <w:keepNext w:val="false"/>
        <w:widowControl w:val="false"/>
        <w:numPr>
          <w:ilvl w:val="0"/>
          <w:numId w:val="39"/>
        </w:numPr>
        <w:tabs>
          <w:tab w:val="left" w:pos="1276"/>
        </w:tabs>
        <w:overflowPunct/>
        <w:adjustRightInd/>
        <w:textAlignment w:val="auto"/>
        <w:rPr>
          <w:rFonts w:ascii="Arial" w:hAnsi="Arial" w:cs="Arial"/>
          <w:b w:val="false"/>
          <w:szCs w:val="24"/>
        </w:rPr>
      </w:pPr>
      <w:r w:rsidRPr="003A3BFC">
        <w:rPr>
          <w:rFonts w:ascii="Arial" w:hAnsi="Arial" w:cs="Arial"/>
          <w:b w:val="false"/>
          <w:szCs w:val="24"/>
        </w:rPr>
        <w:t>ZAKLJUČAK</w:t>
      </w:r>
      <w:r w:rsidRPr="003A3BFC">
        <w:rPr>
          <w:rFonts w:ascii="Arial" w:hAnsi="Arial" w:cs="Arial"/>
          <w:b w:val="false"/>
          <w:spacing w:val="-7"/>
          <w:szCs w:val="24"/>
        </w:rPr>
        <w:t xml:space="preserve"> </w:t>
      </w:r>
      <w:r w:rsidRPr="003A3BFC">
        <w:rPr>
          <w:rFonts w:ascii="Arial" w:hAnsi="Arial" w:cs="Arial"/>
          <w:b w:val="false"/>
          <w:szCs w:val="24"/>
        </w:rPr>
        <w:t>I</w:t>
      </w:r>
      <w:r w:rsidRPr="003A3BFC">
        <w:rPr>
          <w:rFonts w:ascii="Arial" w:hAnsi="Arial" w:cs="Arial"/>
          <w:b w:val="false"/>
          <w:spacing w:val="-8"/>
          <w:szCs w:val="24"/>
        </w:rPr>
        <w:t xml:space="preserve"> </w:t>
      </w:r>
      <w:r w:rsidRPr="003A3BFC">
        <w:rPr>
          <w:rFonts w:ascii="Arial" w:hAnsi="Arial" w:cs="Arial"/>
          <w:b w:val="false"/>
          <w:szCs w:val="24"/>
        </w:rPr>
        <w:t>PRIJEDLOZI</w:t>
      </w:r>
      <w:r w:rsidRPr="003A3BFC">
        <w:rPr>
          <w:rFonts w:ascii="Arial" w:hAnsi="Arial" w:cs="Arial"/>
          <w:b w:val="false"/>
          <w:spacing w:val="-9"/>
          <w:szCs w:val="24"/>
        </w:rPr>
        <w:t xml:space="preserve"> </w:t>
      </w:r>
      <w:r w:rsidRPr="003A3BFC">
        <w:rPr>
          <w:rFonts w:ascii="Arial" w:hAnsi="Arial" w:cs="Arial"/>
          <w:b w:val="false"/>
          <w:spacing w:val="-2"/>
          <w:szCs w:val="24"/>
        </w:rPr>
        <w:t>ODLUKA</w:t>
      </w:r>
    </w:p>
    <w:p w:rsidRPr="003A3BFC" w:rsidR="003A3BFC" w:rsidP="003A3BFC" w:rsidRDefault="003A3BFC">
      <w:pPr>
        <w:pStyle w:val="Tijeloteksta"/>
        <w:spacing w:before="51"/>
        <w:rPr>
          <w:rFonts w:cs="Arial"/>
          <w:szCs w:val="24"/>
        </w:rPr>
      </w:pPr>
    </w:p>
    <w:p w:rsidRPr="003A3BFC" w:rsidR="003A3BFC" w:rsidP="003A3BFC" w:rsidRDefault="003A3BFC">
      <w:pPr>
        <w:pStyle w:val="Tijeloteksta"/>
        <w:spacing w:line="528" w:lineRule="auto"/>
        <w:ind w:left="568" w:right="4914"/>
        <w:rPr>
          <w:rFonts w:cs="Arial"/>
          <w:szCs w:val="24"/>
        </w:rPr>
      </w:pPr>
      <w:r w:rsidRPr="003A3BFC">
        <w:rPr>
          <w:rFonts w:cs="Arial"/>
          <w:szCs w:val="24"/>
        </w:rPr>
        <w:t>Društvo</w:t>
      </w:r>
      <w:r w:rsidRPr="003A3BFC">
        <w:rPr>
          <w:rFonts w:cs="Arial"/>
          <w:spacing w:val="-4"/>
          <w:szCs w:val="24"/>
        </w:rPr>
        <w:t xml:space="preserve"> </w:t>
      </w:r>
      <w:r w:rsidRPr="003A3BFC">
        <w:rPr>
          <w:rFonts w:cs="Arial"/>
          <w:szCs w:val="24"/>
        </w:rPr>
        <w:t>ima</w:t>
      </w:r>
      <w:r w:rsidRPr="003A3BFC">
        <w:rPr>
          <w:rFonts w:cs="Arial"/>
          <w:spacing w:val="-6"/>
          <w:szCs w:val="24"/>
        </w:rPr>
        <w:t xml:space="preserve"> </w:t>
      </w:r>
      <w:r w:rsidRPr="003A3BFC">
        <w:rPr>
          <w:rFonts w:cs="Arial"/>
          <w:szCs w:val="24"/>
        </w:rPr>
        <w:t>imovinu</w:t>
      </w:r>
      <w:r w:rsidRPr="003A3BFC">
        <w:rPr>
          <w:rFonts w:cs="Arial"/>
          <w:spacing w:val="-4"/>
          <w:szCs w:val="24"/>
        </w:rPr>
        <w:t xml:space="preserve"> </w:t>
      </w:r>
      <w:r w:rsidRPr="003A3BFC">
        <w:rPr>
          <w:rFonts w:cs="Arial"/>
          <w:szCs w:val="24"/>
        </w:rPr>
        <w:t>utvrđenu</w:t>
      </w:r>
      <w:r w:rsidRPr="003A3BFC">
        <w:rPr>
          <w:rFonts w:cs="Arial"/>
          <w:spacing w:val="-4"/>
          <w:szCs w:val="24"/>
        </w:rPr>
        <w:t xml:space="preserve"> </w:t>
      </w:r>
      <w:r w:rsidRPr="003A3BFC">
        <w:rPr>
          <w:rFonts w:cs="Arial"/>
          <w:szCs w:val="24"/>
        </w:rPr>
        <w:t>i</w:t>
      </w:r>
      <w:r w:rsidRPr="003A3BFC">
        <w:rPr>
          <w:rFonts w:cs="Arial"/>
          <w:spacing w:val="-3"/>
          <w:szCs w:val="24"/>
        </w:rPr>
        <w:t xml:space="preserve"> </w:t>
      </w:r>
      <w:r w:rsidRPr="003A3BFC">
        <w:rPr>
          <w:rFonts w:cs="Arial"/>
          <w:szCs w:val="24"/>
        </w:rPr>
        <w:t>navedenu</w:t>
      </w:r>
      <w:r w:rsidRPr="003A3BFC">
        <w:rPr>
          <w:rFonts w:cs="Arial"/>
          <w:spacing w:val="-4"/>
          <w:szCs w:val="24"/>
        </w:rPr>
        <w:t xml:space="preserve"> </w:t>
      </w:r>
      <w:r w:rsidRPr="003A3BFC">
        <w:rPr>
          <w:rFonts w:cs="Arial"/>
          <w:szCs w:val="24"/>
        </w:rPr>
        <w:t>u</w:t>
      </w:r>
      <w:r w:rsidRPr="003A3BFC">
        <w:rPr>
          <w:rFonts w:cs="Arial"/>
          <w:spacing w:val="-6"/>
          <w:szCs w:val="24"/>
        </w:rPr>
        <w:t xml:space="preserve"> </w:t>
      </w:r>
      <w:r w:rsidRPr="003A3BFC">
        <w:rPr>
          <w:rFonts w:cs="Arial"/>
          <w:szCs w:val="24"/>
        </w:rPr>
        <w:t>ovom</w:t>
      </w:r>
      <w:r w:rsidRPr="003A3BFC">
        <w:rPr>
          <w:rFonts w:cs="Arial"/>
          <w:spacing w:val="-3"/>
          <w:szCs w:val="24"/>
        </w:rPr>
        <w:t xml:space="preserve"> </w:t>
      </w:r>
      <w:r w:rsidRPr="003A3BFC">
        <w:rPr>
          <w:rFonts w:cs="Arial"/>
          <w:szCs w:val="24"/>
        </w:rPr>
        <w:t>izvješću. Društvo nema uvjeta za nastavak poslovanja.</w:t>
      </w:r>
    </w:p>
    <w:p w:rsidRPr="003A3BFC" w:rsidR="003A3BFC" w:rsidP="003A3BFC" w:rsidRDefault="003A3BFC">
      <w:pPr>
        <w:spacing w:line="264" w:lineRule="auto"/>
        <w:ind w:left="568" w:right="1124"/>
        <w:rPr>
          <w:rFonts w:ascii="Arial" w:hAnsi="Arial" w:cs="Arial"/>
          <w:sz w:val="24"/>
          <w:szCs w:val="24"/>
        </w:rPr>
      </w:pPr>
      <w:r w:rsidRPr="003A3BFC">
        <w:rPr>
          <w:rFonts w:ascii="Arial" w:hAnsi="Arial" w:cs="Arial"/>
          <w:sz w:val="24"/>
          <w:szCs w:val="24"/>
        </w:rPr>
        <w:t>Nastali troškovi i predvidivi troškovi navedeni su u točki V. ovog izvješća te iznose ukupno 5.828,00 EUR</w:t>
      </w:r>
      <w:r w:rsidRPr="003A3BFC">
        <w:rPr>
          <w:rFonts w:ascii="Arial" w:hAnsi="Arial" w:cs="Arial"/>
          <w:spacing w:val="-9"/>
          <w:sz w:val="24"/>
          <w:szCs w:val="24"/>
        </w:rPr>
        <w:t xml:space="preserve"> </w:t>
      </w:r>
      <w:r w:rsidRPr="003A3BFC">
        <w:rPr>
          <w:rFonts w:ascii="Arial" w:hAnsi="Arial" w:cs="Arial"/>
          <w:sz w:val="24"/>
          <w:szCs w:val="24"/>
        </w:rPr>
        <w:t>(nastali</w:t>
      </w:r>
      <w:r w:rsidRPr="003A3BFC">
        <w:rPr>
          <w:rFonts w:ascii="Arial" w:hAnsi="Arial" w:cs="Arial"/>
          <w:spacing w:val="-4"/>
          <w:sz w:val="24"/>
          <w:szCs w:val="24"/>
        </w:rPr>
        <w:t xml:space="preserve"> </w:t>
      </w:r>
      <w:r w:rsidRPr="003A3BFC">
        <w:rPr>
          <w:rFonts w:ascii="Arial" w:hAnsi="Arial" w:cs="Arial"/>
          <w:sz w:val="24"/>
          <w:szCs w:val="24"/>
        </w:rPr>
        <w:t>+</w:t>
      </w:r>
      <w:r w:rsidRPr="003A3BFC">
        <w:rPr>
          <w:rFonts w:ascii="Arial" w:hAnsi="Arial" w:cs="Arial"/>
          <w:spacing w:val="-5"/>
          <w:sz w:val="24"/>
          <w:szCs w:val="24"/>
        </w:rPr>
        <w:t xml:space="preserve"> </w:t>
      </w:r>
      <w:r w:rsidRPr="003A3BFC">
        <w:rPr>
          <w:rFonts w:ascii="Arial" w:hAnsi="Arial" w:cs="Arial"/>
          <w:sz w:val="24"/>
          <w:szCs w:val="24"/>
        </w:rPr>
        <w:t>predvidivi</w:t>
      </w:r>
      <w:r w:rsidRPr="003A3BFC">
        <w:rPr>
          <w:rFonts w:ascii="Arial" w:hAnsi="Arial" w:cs="Arial"/>
          <w:spacing w:val="-6"/>
          <w:sz w:val="24"/>
          <w:szCs w:val="24"/>
        </w:rPr>
        <w:t xml:space="preserve"> </w:t>
      </w:r>
      <w:r w:rsidRPr="003A3BFC">
        <w:rPr>
          <w:rFonts w:ascii="Arial" w:hAnsi="Arial" w:cs="Arial"/>
          <w:sz w:val="24"/>
          <w:szCs w:val="24"/>
        </w:rPr>
        <w:t>za</w:t>
      </w:r>
      <w:r w:rsidRPr="003A3BFC">
        <w:rPr>
          <w:rFonts w:ascii="Arial" w:hAnsi="Arial" w:cs="Arial"/>
          <w:spacing w:val="-4"/>
          <w:sz w:val="24"/>
          <w:szCs w:val="24"/>
        </w:rPr>
        <w:t xml:space="preserve"> </w:t>
      </w:r>
      <w:r w:rsidRPr="003A3BFC">
        <w:rPr>
          <w:rFonts w:ascii="Arial" w:hAnsi="Arial" w:cs="Arial"/>
          <w:sz w:val="24"/>
          <w:szCs w:val="24"/>
        </w:rPr>
        <w:t>6</w:t>
      </w:r>
      <w:r w:rsidRPr="003A3BFC">
        <w:rPr>
          <w:rFonts w:ascii="Arial" w:hAnsi="Arial" w:cs="Arial"/>
          <w:spacing w:val="-6"/>
          <w:sz w:val="24"/>
          <w:szCs w:val="24"/>
        </w:rPr>
        <w:t xml:space="preserve"> </w:t>
      </w:r>
      <w:r w:rsidRPr="003A3BFC">
        <w:rPr>
          <w:rFonts w:ascii="Arial" w:hAnsi="Arial" w:cs="Arial"/>
          <w:sz w:val="24"/>
          <w:szCs w:val="24"/>
        </w:rPr>
        <w:t>mjeseci),</w:t>
      </w:r>
      <w:r w:rsidRPr="003A3BFC">
        <w:rPr>
          <w:rFonts w:ascii="Arial" w:hAnsi="Arial" w:cs="Arial"/>
          <w:spacing w:val="-5"/>
          <w:sz w:val="24"/>
          <w:szCs w:val="24"/>
        </w:rPr>
        <w:t xml:space="preserve"> </w:t>
      </w:r>
      <w:r w:rsidRPr="003A3BFC">
        <w:rPr>
          <w:rFonts w:ascii="Arial" w:hAnsi="Arial" w:cs="Arial"/>
          <w:sz w:val="24"/>
          <w:szCs w:val="24"/>
        </w:rPr>
        <w:t>koje</w:t>
      </w:r>
      <w:r w:rsidRPr="003A3BFC">
        <w:rPr>
          <w:rFonts w:ascii="Arial" w:hAnsi="Arial" w:cs="Arial"/>
          <w:spacing w:val="-6"/>
          <w:sz w:val="24"/>
          <w:szCs w:val="24"/>
        </w:rPr>
        <w:t xml:space="preserve"> </w:t>
      </w:r>
      <w:r w:rsidRPr="003A3BFC">
        <w:rPr>
          <w:rFonts w:ascii="Arial" w:hAnsi="Arial" w:cs="Arial"/>
          <w:sz w:val="24"/>
          <w:szCs w:val="24"/>
        </w:rPr>
        <w:t>treba</w:t>
      </w:r>
      <w:r w:rsidRPr="003A3BFC">
        <w:rPr>
          <w:rFonts w:ascii="Arial" w:hAnsi="Arial" w:cs="Arial"/>
          <w:spacing w:val="-6"/>
          <w:sz w:val="24"/>
          <w:szCs w:val="24"/>
        </w:rPr>
        <w:t xml:space="preserve"> </w:t>
      </w:r>
      <w:r w:rsidRPr="003A3BFC">
        <w:rPr>
          <w:rFonts w:ascii="Arial" w:hAnsi="Arial" w:cs="Arial"/>
          <w:sz w:val="24"/>
          <w:szCs w:val="24"/>
        </w:rPr>
        <w:t>uvećati</w:t>
      </w:r>
      <w:r w:rsidRPr="003A3BFC">
        <w:rPr>
          <w:rFonts w:ascii="Arial" w:hAnsi="Arial" w:cs="Arial"/>
          <w:spacing w:val="-4"/>
          <w:sz w:val="24"/>
          <w:szCs w:val="24"/>
        </w:rPr>
        <w:t xml:space="preserve"> </w:t>
      </w:r>
      <w:r w:rsidRPr="003A3BFC">
        <w:rPr>
          <w:rFonts w:ascii="Arial" w:hAnsi="Arial" w:cs="Arial"/>
          <w:sz w:val="24"/>
          <w:szCs w:val="24"/>
        </w:rPr>
        <w:t>za</w:t>
      </w:r>
      <w:r w:rsidRPr="003A3BFC">
        <w:rPr>
          <w:rFonts w:ascii="Arial" w:hAnsi="Arial" w:cs="Arial"/>
          <w:spacing w:val="-5"/>
          <w:sz w:val="24"/>
          <w:szCs w:val="24"/>
        </w:rPr>
        <w:t xml:space="preserve"> </w:t>
      </w:r>
      <w:r w:rsidRPr="003A3BFC">
        <w:rPr>
          <w:rFonts w:ascii="Arial" w:hAnsi="Arial" w:cs="Arial"/>
          <w:sz w:val="24"/>
          <w:szCs w:val="24"/>
        </w:rPr>
        <w:t>bruto</w:t>
      </w:r>
      <w:r w:rsidRPr="003A3BFC">
        <w:rPr>
          <w:rFonts w:ascii="Arial" w:hAnsi="Arial" w:cs="Arial"/>
          <w:spacing w:val="-5"/>
          <w:sz w:val="24"/>
          <w:szCs w:val="24"/>
        </w:rPr>
        <w:t xml:space="preserve"> </w:t>
      </w:r>
      <w:r w:rsidRPr="003A3BFC">
        <w:rPr>
          <w:rFonts w:ascii="Arial" w:hAnsi="Arial" w:cs="Arial"/>
          <w:sz w:val="24"/>
          <w:szCs w:val="24"/>
        </w:rPr>
        <w:t>nagradu</w:t>
      </w:r>
      <w:r w:rsidRPr="003A3BFC">
        <w:rPr>
          <w:rFonts w:ascii="Arial" w:hAnsi="Arial" w:cs="Arial"/>
          <w:spacing w:val="-8"/>
          <w:sz w:val="24"/>
          <w:szCs w:val="24"/>
        </w:rPr>
        <w:t xml:space="preserve"> </w:t>
      </w:r>
      <w:r w:rsidRPr="003A3BFC">
        <w:rPr>
          <w:rFonts w:ascii="Arial" w:hAnsi="Arial" w:cs="Arial"/>
          <w:sz w:val="24"/>
          <w:szCs w:val="24"/>
        </w:rPr>
        <w:t>stečajnog</w:t>
      </w:r>
      <w:r w:rsidRPr="003A3BFC">
        <w:rPr>
          <w:rFonts w:ascii="Arial" w:hAnsi="Arial" w:cs="Arial"/>
          <w:spacing w:val="-5"/>
          <w:sz w:val="24"/>
          <w:szCs w:val="24"/>
        </w:rPr>
        <w:t xml:space="preserve"> </w:t>
      </w:r>
      <w:r w:rsidRPr="003A3BFC">
        <w:rPr>
          <w:rFonts w:ascii="Arial" w:hAnsi="Arial" w:cs="Arial"/>
          <w:spacing w:val="-2"/>
          <w:sz w:val="24"/>
          <w:szCs w:val="24"/>
        </w:rPr>
        <w:t>upravitelja.</w:t>
      </w:r>
    </w:p>
    <w:p w:rsidRPr="003A3BFC" w:rsidR="003A3BFC" w:rsidP="003A3BFC" w:rsidRDefault="003A3BFC">
      <w:pPr>
        <w:pStyle w:val="Tijeloteksta"/>
        <w:spacing w:before="26"/>
        <w:rPr>
          <w:rFonts w:cs="Arial"/>
          <w:szCs w:val="24"/>
        </w:rPr>
      </w:pPr>
    </w:p>
    <w:p w:rsidRPr="003A3BFC" w:rsidR="003A3BFC" w:rsidP="003A3BFC" w:rsidRDefault="003A3BFC">
      <w:pPr>
        <w:pStyle w:val="Tijeloteksta"/>
        <w:spacing w:line="264" w:lineRule="auto"/>
        <w:ind w:left="568" w:right="1124"/>
        <w:rPr>
          <w:rFonts w:cs="Arial"/>
          <w:szCs w:val="24"/>
        </w:rPr>
      </w:pPr>
      <w:r w:rsidRPr="003A3BFC">
        <w:rPr>
          <w:rFonts w:cs="Arial"/>
          <w:szCs w:val="24"/>
        </w:rPr>
        <w:t xml:space="preserve">Na temelju ovog izvješća stečajnog upravitelja, skupštini vjerovnika predlaže se donošenje sljedećih </w:t>
      </w:r>
      <w:r w:rsidRPr="003A3BFC">
        <w:rPr>
          <w:rFonts w:cs="Arial"/>
          <w:spacing w:val="-2"/>
          <w:szCs w:val="24"/>
        </w:rPr>
        <w:t>odluka:</w:t>
      </w:r>
    </w:p>
    <w:p w:rsidRPr="003A3BFC" w:rsidR="003A3BFC" w:rsidP="003A3BFC" w:rsidRDefault="003A3BFC">
      <w:pPr>
        <w:pStyle w:val="Tijeloteksta"/>
        <w:spacing w:before="26"/>
        <w:rPr>
          <w:rFonts w:cs="Arial"/>
          <w:szCs w:val="24"/>
        </w:rPr>
      </w:pPr>
    </w:p>
    <w:p w:rsidRPr="003A3BFC" w:rsidR="003A3BFC" w:rsidP="003A3BFC" w:rsidRDefault="003A3BFC">
      <w:pPr>
        <w:pStyle w:val="Odlomakpopisa"/>
        <w:widowControl w:val="false"/>
        <w:numPr>
          <w:ilvl w:val="1"/>
          <w:numId w:val="39"/>
        </w:numPr>
        <w:tabs>
          <w:tab w:val="left" w:pos="1288"/>
        </w:tabs>
        <w:autoSpaceDE w:val="false"/>
        <w:autoSpaceDN w:val="false"/>
        <w:spacing w:after="0" w:line="264" w:lineRule="auto"/>
        <w:ind w:right="1137"/>
        <w:contextualSpacing w:val="false"/>
        <w:jc w:val="both"/>
        <w:rPr>
          <w:rFonts w:ascii="Arial" w:hAnsi="Arial" w:cs="Arial"/>
          <w:sz w:val="24"/>
          <w:szCs w:val="24"/>
        </w:rPr>
      </w:pPr>
      <w:r w:rsidRPr="003A3BFC">
        <w:rPr>
          <w:rFonts w:ascii="Arial" w:hAnsi="Arial" w:cs="Arial"/>
          <w:sz w:val="24"/>
          <w:szCs w:val="24"/>
        </w:rPr>
        <w:t>prihvaća se izvješće stečajnog upravitelja o gospodarskom položaju stečajnog dužnika te se odobravaju sve do sada poduzete radnje stečajnog upravitelja</w:t>
      </w:r>
    </w:p>
    <w:p w:rsidRPr="003A3BFC" w:rsidR="003A3BFC" w:rsidP="003A3BFC" w:rsidRDefault="003A3BFC">
      <w:pPr>
        <w:pStyle w:val="Odlomakpopisa"/>
        <w:widowControl w:val="false"/>
        <w:numPr>
          <w:ilvl w:val="1"/>
          <w:numId w:val="39"/>
        </w:numPr>
        <w:tabs>
          <w:tab w:val="left" w:pos="1288"/>
        </w:tabs>
        <w:autoSpaceDE w:val="false"/>
        <w:autoSpaceDN w:val="false"/>
        <w:spacing w:after="0" w:line="264" w:lineRule="auto"/>
        <w:ind w:right="1136"/>
        <w:contextualSpacing w:val="false"/>
        <w:jc w:val="both"/>
        <w:rPr>
          <w:rFonts w:ascii="Arial" w:hAnsi="Arial" w:cs="Arial"/>
          <w:sz w:val="24"/>
          <w:szCs w:val="24"/>
        </w:rPr>
      </w:pPr>
      <w:r w:rsidRPr="003A3BFC">
        <w:rPr>
          <w:rFonts w:ascii="Arial" w:hAnsi="Arial" w:cs="Arial"/>
          <w:sz w:val="24"/>
          <w:szCs w:val="24"/>
        </w:rPr>
        <w:t xml:space="preserve">utvrđuje se da nema mogućnosti da se poslovanje stečajnog dužnika nastavi ili ponovno </w:t>
      </w:r>
      <w:r w:rsidRPr="003A3BFC">
        <w:rPr>
          <w:rFonts w:ascii="Arial" w:hAnsi="Arial" w:cs="Arial"/>
          <w:spacing w:val="-2"/>
          <w:sz w:val="24"/>
          <w:szCs w:val="24"/>
        </w:rPr>
        <w:t>pokrene</w:t>
      </w:r>
    </w:p>
    <w:p w:rsidRPr="003A3BFC" w:rsidR="003A3BFC" w:rsidP="003A3BFC" w:rsidRDefault="003A3BFC">
      <w:pPr>
        <w:pStyle w:val="Odlomakpopisa"/>
        <w:widowControl w:val="false"/>
        <w:numPr>
          <w:ilvl w:val="1"/>
          <w:numId w:val="39"/>
        </w:numPr>
        <w:tabs>
          <w:tab w:val="left" w:pos="1288"/>
          <w:tab w:val="left" w:pos="1342"/>
        </w:tabs>
        <w:autoSpaceDE w:val="false"/>
        <w:autoSpaceDN w:val="false"/>
        <w:spacing w:before="1" w:after="0" w:line="264" w:lineRule="auto"/>
        <w:ind w:right="1131"/>
        <w:contextualSpacing w:val="false"/>
        <w:jc w:val="both"/>
        <w:rPr>
          <w:rFonts w:ascii="Arial" w:hAnsi="Arial" w:cs="Arial"/>
          <w:sz w:val="24"/>
          <w:szCs w:val="24"/>
        </w:rPr>
      </w:pPr>
      <w:r w:rsidRPr="003A3BFC">
        <w:rPr>
          <w:rFonts w:ascii="Arial" w:hAnsi="Arial" w:cs="Arial"/>
          <w:sz w:val="24"/>
          <w:szCs w:val="24"/>
        </w:rPr>
        <w:t>ovlašćuje</w:t>
      </w:r>
      <w:r w:rsidRPr="003A3BFC">
        <w:rPr>
          <w:rFonts w:ascii="Arial" w:hAnsi="Arial" w:cs="Arial"/>
          <w:spacing w:val="40"/>
          <w:sz w:val="24"/>
          <w:szCs w:val="24"/>
        </w:rPr>
        <w:t xml:space="preserve"> </w:t>
      </w:r>
      <w:r w:rsidRPr="003A3BFC">
        <w:rPr>
          <w:rFonts w:ascii="Arial" w:hAnsi="Arial" w:cs="Arial"/>
          <w:sz w:val="24"/>
          <w:szCs w:val="24"/>
        </w:rPr>
        <w:t>se stečajni upravitelj otpisati automobil M1, marka MERCEDES KLASA A 170 CDI, god. proizvodnje 2002., broj šasije: WDB1681091J839899, reg.oznaka SK574JZ, datum odjave 27.9.2023., iz imovine i poslovnih knjiga dužnika</w:t>
      </w:r>
    </w:p>
    <w:p w:rsidRPr="003A3BFC" w:rsidR="003A3BFC" w:rsidP="003A3BFC" w:rsidRDefault="003A3BFC">
      <w:pPr>
        <w:pStyle w:val="Odlomakpopisa"/>
        <w:widowControl w:val="false"/>
        <w:numPr>
          <w:ilvl w:val="1"/>
          <w:numId w:val="39"/>
        </w:numPr>
        <w:tabs>
          <w:tab w:val="left" w:pos="1288"/>
        </w:tabs>
        <w:autoSpaceDE w:val="false"/>
        <w:autoSpaceDN w:val="false"/>
        <w:spacing w:after="0" w:line="264" w:lineRule="auto"/>
        <w:ind w:right="1131"/>
        <w:contextualSpacing w:val="false"/>
        <w:jc w:val="both"/>
        <w:rPr>
          <w:rFonts w:ascii="Arial" w:hAnsi="Arial" w:cs="Arial"/>
          <w:sz w:val="24"/>
          <w:szCs w:val="24"/>
        </w:rPr>
      </w:pPr>
      <w:r w:rsidRPr="003A3BFC">
        <w:rPr>
          <w:rFonts w:ascii="Arial" w:hAnsi="Arial" w:cs="Arial"/>
          <w:sz w:val="24"/>
          <w:szCs w:val="24"/>
        </w:rPr>
        <w:t>donošenje</w:t>
      </w:r>
      <w:r w:rsidRPr="003A3BFC">
        <w:rPr>
          <w:rFonts w:ascii="Arial" w:hAnsi="Arial" w:cs="Arial"/>
          <w:spacing w:val="-10"/>
          <w:sz w:val="24"/>
          <w:szCs w:val="24"/>
        </w:rPr>
        <w:t xml:space="preserve"> </w:t>
      </w:r>
      <w:r w:rsidRPr="003A3BFC">
        <w:rPr>
          <w:rFonts w:ascii="Arial" w:hAnsi="Arial" w:cs="Arial"/>
          <w:sz w:val="24"/>
          <w:szCs w:val="24"/>
        </w:rPr>
        <w:t>odluka</w:t>
      </w:r>
      <w:r w:rsidRPr="003A3BFC">
        <w:rPr>
          <w:rFonts w:ascii="Arial" w:hAnsi="Arial" w:cs="Arial"/>
          <w:spacing w:val="-10"/>
          <w:sz w:val="24"/>
          <w:szCs w:val="24"/>
        </w:rPr>
        <w:t xml:space="preserve"> </w:t>
      </w:r>
      <w:r w:rsidRPr="003A3BFC">
        <w:rPr>
          <w:rFonts w:ascii="Arial" w:hAnsi="Arial" w:cs="Arial"/>
          <w:sz w:val="24"/>
          <w:szCs w:val="24"/>
        </w:rPr>
        <w:t>o</w:t>
      </w:r>
      <w:r w:rsidRPr="003A3BFC">
        <w:rPr>
          <w:rFonts w:ascii="Arial" w:hAnsi="Arial" w:cs="Arial"/>
          <w:spacing w:val="-11"/>
          <w:sz w:val="24"/>
          <w:szCs w:val="24"/>
        </w:rPr>
        <w:t xml:space="preserve"> </w:t>
      </w:r>
      <w:r w:rsidRPr="003A3BFC">
        <w:rPr>
          <w:rFonts w:ascii="Arial" w:hAnsi="Arial" w:cs="Arial"/>
          <w:sz w:val="24"/>
          <w:szCs w:val="24"/>
        </w:rPr>
        <w:t>pokretanju/nepokretanju</w:t>
      </w:r>
      <w:r w:rsidRPr="003A3BFC">
        <w:rPr>
          <w:rFonts w:ascii="Arial" w:hAnsi="Arial" w:cs="Arial"/>
          <w:spacing w:val="-11"/>
          <w:sz w:val="24"/>
          <w:szCs w:val="24"/>
        </w:rPr>
        <w:t xml:space="preserve"> </w:t>
      </w:r>
      <w:r w:rsidRPr="003A3BFC">
        <w:rPr>
          <w:rFonts w:ascii="Arial" w:hAnsi="Arial" w:cs="Arial"/>
          <w:sz w:val="24"/>
          <w:szCs w:val="24"/>
        </w:rPr>
        <w:t>postupaka</w:t>
      </w:r>
      <w:r w:rsidRPr="003A3BFC">
        <w:rPr>
          <w:rFonts w:ascii="Arial" w:hAnsi="Arial" w:cs="Arial"/>
          <w:spacing w:val="-12"/>
          <w:sz w:val="24"/>
          <w:szCs w:val="24"/>
        </w:rPr>
        <w:t xml:space="preserve"> </w:t>
      </w:r>
      <w:r w:rsidRPr="003A3BFC">
        <w:rPr>
          <w:rFonts w:ascii="Arial" w:hAnsi="Arial" w:cs="Arial"/>
          <w:sz w:val="24"/>
          <w:szCs w:val="24"/>
        </w:rPr>
        <w:t>protiv</w:t>
      </w:r>
      <w:r w:rsidRPr="003A3BFC">
        <w:rPr>
          <w:rFonts w:ascii="Arial" w:hAnsi="Arial" w:cs="Arial"/>
          <w:spacing w:val="-11"/>
          <w:sz w:val="24"/>
          <w:szCs w:val="24"/>
        </w:rPr>
        <w:t xml:space="preserve"> </w:t>
      </w:r>
      <w:r w:rsidRPr="003A3BFC">
        <w:rPr>
          <w:rFonts w:ascii="Arial" w:hAnsi="Arial" w:cs="Arial"/>
          <w:sz w:val="24"/>
          <w:szCs w:val="24"/>
        </w:rPr>
        <w:t>dužnika,</w:t>
      </w:r>
      <w:r w:rsidRPr="003A3BFC">
        <w:rPr>
          <w:rFonts w:ascii="Arial" w:hAnsi="Arial" w:cs="Arial"/>
          <w:spacing w:val="-10"/>
          <w:sz w:val="24"/>
          <w:szCs w:val="24"/>
        </w:rPr>
        <w:t xml:space="preserve"> </w:t>
      </w:r>
      <w:r w:rsidRPr="003A3BFC">
        <w:rPr>
          <w:rFonts w:ascii="Arial" w:hAnsi="Arial" w:cs="Arial"/>
          <w:sz w:val="24"/>
          <w:szCs w:val="24"/>
        </w:rPr>
        <w:t>domaćih</w:t>
      </w:r>
      <w:r w:rsidRPr="003A3BFC">
        <w:rPr>
          <w:rFonts w:ascii="Arial" w:hAnsi="Arial" w:cs="Arial"/>
          <w:spacing w:val="-11"/>
          <w:sz w:val="24"/>
          <w:szCs w:val="24"/>
        </w:rPr>
        <w:t xml:space="preserve"> </w:t>
      </w:r>
      <w:r w:rsidRPr="003A3BFC">
        <w:rPr>
          <w:rFonts w:ascii="Arial" w:hAnsi="Arial" w:cs="Arial"/>
          <w:sz w:val="24"/>
          <w:szCs w:val="24"/>
        </w:rPr>
        <w:t>pravnih</w:t>
      </w:r>
      <w:r w:rsidRPr="003A3BFC">
        <w:rPr>
          <w:rFonts w:ascii="Arial" w:hAnsi="Arial" w:cs="Arial"/>
          <w:spacing w:val="-11"/>
          <w:sz w:val="24"/>
          <w:szCs w:val="24"/>
        </w:rPr>
        <w:t xml:space="preserve"> </w:t>
      </w:r>
      <w:r w:rsidRPr="003A3BFC">
        <w:rPr>
          <w:rFonts w:ascii="Arial" w:hAnsi="Arial" w:cs="Arial"/>
          <w:sz w:val="24"/>
          <w:szCs w:val="24"/>
        </w:rPr>
        <w:t xml:space="preserve">osoba, uz angažiranje odvjetnika i </w:t>
      </w:r>
      <w:r w:rsidRPr="003A3BFC">
        <w:rPr>
          <w:rFonts w:ascii="Arial" w:hAnsi="Arial" w:cs="Arial"/>
          <w:sz w:val="24"/>
          <w:szCs w:val="24"/>
        </w:rPr>
        <w:lastRenderedPageBreak/>
        <w:t xml:space="preserve">sklapanje ugovora o zastupanju na način da se po odmah po obavljenoj prvoj radnji odvjetniku plati 20 %, a ostatak od suprotne strane u slučaju uspjeha u sporu i naplate od treće strane te odluka o pozivu vjerovnicima na uplatu predujma za sudske </w:t>
      </w:r>
      <w:r w:rsidRPr="003A3BFC">
        <w:rPr>
          <w:rFonts w:ascii="Arial" w:hAnsi="Arial" w:cs="Arial"/>
          <w:spacing w:val="-2"/>
          <w:sz w:val="24"/>
          <w:szCs w:val="24"/>
        </w:rPr>
        <w:t>sporove</w:t>
      </w:r>
    </w:p>
    <w:p w:rsidRPr="003A3BFC" w:rsidR="003A3BFC" w:rsidP="003A3BFC" w:rsidRDefault="003A3BFC">
      <w:pPr>
        <w:pStyle w:val="Odlomakpopisa"/>
        <w:widowControl w:val="false"/>
        <w:numPr>
          <w:ilvl w:val="1"/>
          <w:numId w:val="39"/>
        </w:numPr>
        <w:tabs>
          <w:tab w:val="left" w:pos="1288"/>
        </w:tabs>
        <w:autoSpaceDE w:val="false"/>
        <w:autoSpaceDN w:val="false"/>
        <w:spacing w:after="0" w:line="264" w:lineRule="auto"/>
        <w:ind w:right="1130"/>
        <w:contextualSpacing w:val="false"/>
        <w:jc w:val="both"/>
        <w:rPr>
          <w:rFonts w:ascii="Arial" w:hAnsi="Arial" w:cs="Arial"/>
          <w:sz w:val="24"/>
          <w:szCs w:val="24"/>
        </w:rPr>
      </w:pPr>
      <w:r w:rsidRPr="003A3BFC">
        <w:rPr>
          <w:rFonts w:ascii="Arial" w:hAnsi="Arial" w:cs="Arial"/>
          <w:sz w:val="24"/>
          <w:szCs w:val="24"/>
        </w:rPr>
        <w:t>donošenje</w:t>
      </w:r>
      <w:r w:rsidRPr="003A3BFC">
        <w:rPr>
          <w:rFonts w:ascii="Arial" w:hAnsi="Arial" w:cs="Arial"/>
          <w:spacing w:val="-9"/>
          <w:sz w:val="24"/>
          <w:szCs w:val="24"/>
        </w:rPr>
        <w:t xml:space="preserve"> </w:t>
      </w:r>
      <w:r w:rsidRPr="003A3BFC">
        <w:rPr>
          <w:rFonts w:ascii="Arial" w:hAnsi="Arial" w:cs="Arial"/>
          <w:sz w:val="24"/>
          <w:szCs w:val="24"/>
        </w:rPr>
        <w:t>odluka</w:t>
      </w:r>
      <w:r w:rsidRPr="003A3BFC">
        <w:rPr>
          <w:rFonts w:ascii="Arial" w:hAnsi="Arial" w:cs="Arial"/>
          <w:spacing w:val="-9"/>
          <w:sz w:val="24"/>
          <w:szCs w:val="24"/>
        </w:rPr>
        <w:t xml:space="preserve"> </w:t>
      </w:r>
      <w:r w:rsidRPr="003A3BFC">
        <w:rPr>
          <w:rFonts w:ascii="Arial" w:hAnsi="Arial" w:cs="Arial"/>
          <w:sz w:val="24"/>
          <w:szCs w:val="24"/>
        </w:rPr>
        <w:t>o</w:t>
      </w:r>
      <w:r w:rsidRPr="003A3BFC">
        <w:rPr>
          <w:rFonts w:ascii="Arial" w:hAnsi="Arial" w:cs="Arial"/>
          <w:spacing w:val="-10"/>
          <w:sz w:val="24"/>
          <w:szCs w:val="24"/>
        </w:rPr>
        <w:t xml:space="preserve"> </w:t>
      </w:r>
      <w:r w:rsidRPr="003A3BFC">
        <w:rPr>
          <w:rFonts w:ascii="Arial" w:hAnsi="Arial" w:cs="Arial"/>
          <w:sz w:val="24"/>
          <w:szCs w:val="24"/>
        </w:rPr>
        <w:t>pokretanju/nepokretanju</w:t>
      </w:r>
      <w:r w:rsidRPr="003A3BFC">
        <w:rPr>
          <w:rFonts w:ascii="Arial" w:hAnsi="Arial" w:cs="Arial"/>
          <w:spacing w:val="-10"/>
          <w:sz w:val="24"/>
          <w:szCs w:val="24"/>
        </w:rPr>
        <w:t xml:space="preserve"> </w:t>
      </w:r>
      <w:r w:rsidRPr="003A3BFC">
        <w:rPr>
          <w:rFonts w:ascii="Arial" w:hAnsi="Arial" w:cs="Arial"/>
          <w:sz w:val="24"/>
          <w:szCs w:val="24"/>
        </w:rPr>
        <w:t>postupaka</w:t>
      </w:r>
      <w:r w:rsidRPr="003A3BFC">
        <w:rPr>
          <w:rFonts w:ascii="Arial" w:hAnsi="Arial" w:cs="Arial"/>
          <w:spacing w:val="-12"/>
          <w:sz w:val="24"/>
          <w:szCs w:val="24"/>
        </w:rPr>
        <w:t xml:space="preserve"> </w:t>
      </w:r>
      <w:r w:rsidRPr="003A3BFC">
        <w:rPr>
          <w:rFonts w:ascii="Arial" w:hAnsi="Arial" w:cs="Arial"/>
          <w:sz w:val="24"/>
          <w:szCs w:val="24"/>
        </w:rPr>
        <w:t>protiv</w:t>
      </w:r>
      <w:r w:rsidRPr="003A3BFC">
        <w:rPr>
          <w:rFonts w:ascii="Arial" w:hAnsi="Arial" w:cs="Arial"/>
          <w:spacing w:val="-10"/>
          <w:sz w:val="24"/>
          <w:szCs w:val="24"/>
        </w:rPr>
        <w:t xml:space="preserve"> </w:t>
      </w:r>
      <w:r w:rsidRPr="003A3BFC">
        <w:rPr>
          <w:rFonts w:ascii="Arial" w:hAnsi="Arial" w:cs="Arial"/>
          <w:sz w:val="24"/>
          <w:szCs w:val="24"/>
        </w:rPr>
        <w:t>dužnika,</w:t>
      </w:r>
      <w:r w:rsidRPr="003A3BFC">
        <w:rPr>
          <w:rFonts w:ascii="Arial" w:hAnsi="Arial" w:cs="Arial"/>
          <w:spacing w:val="-9"/>
          <w:sz w:val="24"/>
          <w:szCs w:val="24"/>
        </w:rPr>
        <w:t xml:space="preserve"> </w:t>
      </w:r>
      <w:r w:rsidRPr="003A3BFC">
        <w:rPr>
          <w:rFonts w:ascii="Arial" w:hAnsi="Arial" w:cs="Arial"/>
          <w:sz w:val="24"/>
          <w:szCs w:val="24"/>
        </w:rPr>
        <w:t>stranih</w:t>
      </w:r>
      <w:r w:rsidRPr="003A3BFC">
        <w:rPr>
          <w:rFonts w:ascii="Arial" w:hAnsi="Arial" w:cs="Arial"/>
          <w:spacing w:val="-10"/>
          <w:sz w:val="24"/>
          <w:szCs w:val="24"/>
        </w:rPr>
        <w:t xml:space="preserve"> </w:t>
      </w:r>
      <w:r w:rsidRPr="003A3BFC">
        <w:rPr>
          <w:rFonts w:ascii="Arial" w:hAnsi="Arial" w:cs="Arial"/>
          <w:sz w:val="24"/>
          <w:szCs w:val="24"/>
        </w:rPr>
        <w:t>pravnih</w:t>
      </w:r>
      <w:r w:rsidRPr="003A3BFC">
        <w:rPr>
          <w:rFonts w:ascii="Arial" w:hAnsi="Arial" w:cs="Arial"/>
          <w:spacing w:val="-10"/>
          <w:sz w:val="24"/>
          <w:szCs w:val="24"/>
        </w:rPr>
        <w:t xml:space="preserve"> </w:t>
      </w:r>
      <w:r w:rsidRPr="003A3BFC">
        <w:rPr>
          <w:rFonts w:ascii="Arial" w:hAnsi="Arial" w:cs="Arial"/>
          <w:sz w:val="24"/>
          <w:szCs w:val="24"/>
        </w:rPr>
        <w:t>osoba</w:t>
      </w:r>
      <w:r w:rsidRPr="003A3BFC">
        <w:rPr>
          <w:rFonts w:ascii="Arial" w:hAnsi="Arial" w:cs="Arial"/>
          <w:spacing w:val="-9"/>
          <w:sz w:val="24"/>
          <w:szCs w:val="24"/>
        </w:rPr>
        <w:t xml:space="preserve"> </w:t>
      </w:r>
      <w:r w:rsidRPr="003A3BFC">
        <w:rPr>
          <w:rFonts w:ascii="Arial" w:hAnsi="Arial" w:cs="Arial"/>
          <w:sz w:val="24"/>
          <w:szCs w:val="24"/>
        </w:rPr>
        <w:t>te daljnje odluke vezano za angažiranje odvjetnika u Njemačkoj i predujam troškova za sudske postupke,</w:t>
      </w:r>
      <w:r w:rsidRPr="003A3BFC">
        <w:rPr>
          <w:rFonts w:ascii="Arial" w:hAnsi="Arial" w:cs="Arial"/>
          <w:spacing w:val="-2"/>
          <w:sz w:val="24"/>
          <w:szCs w:val="24"/>
        </w:rPr>
        <w:t xml:space="preserve"> </w:t>
      </w:r>
      <w:r w:rsidRPr="003A3BFC">
        <w:rPr>
          <w:rFonts w:ascii="Arial" w:hAnsi="Arial" w:cs="Arial"/>
          <w:sz w:val="24"/>
          <w:szCs w:val="24"/>
        </w:rPr>
        <w:t>uz</w:t>
      </w:r>
      <w:r w:rsidRPr="003A3BFC">
        <w:rPr>
          <w:rFonts w:ascii="Arial" w:hAnsi="Arial" w:cs="Arial"/>
          <w:spacing w:val="-2"/>
          <w:sz w:val="24"/>
          <w:szCs w:val="24"/>
        </w:rPr>
        <w:t xml:space="preserve"> </w:t>
      </w:r>
      <w:r w:rsidRPr="003A3BFC">
        <w:rPr>
          <w:rFonts w:ascii="Arial" w:hAnsi="Arial" w:cs="Arial"/>
          <w:sz w:val="24"/>
          <w:szCs w:val="24"/>
        </w:rPr>
        <w:t>angažiranje odvjetnika</w:t>
      </w:r>
      <w:r w:rsidRPr="003A3BFC">
        <w:rPr>
          <w:rFonts w:ascii="Arial" w:hAnsi="Arial" w:cs="Arial"/>
          <w:spacing w:val="-2"/>
          <w:sz w:val="24"/>
          <w:szCs w:val="24"/>
        </w:rPr>
        <w:t xml:space="preserve"> </w:t>
      </w:r>
      <w:r w:rsidRPr="003A3BFC">
        <w:rPr>
          <w:rFonts w:ascii="Arial" w:hAnsi="Arial" w:cs="Arial"/>
          <w:sz w:val="24"/>
          <w:szCs w:val="24"/>
        </w:rPr>
        <w:t>i sklapanje</w:t>
      </w:r>
      <w:r w:rsidRPr="003A3BFC">
        <w:rPr>
          <w:rFonts w:ascii="Arial" w:hAnsi="Arial" w:cs="Arial"/>
          <w:spacing w:val="-2"/>
          <w:sz w:val="24"/>
          <w:szCs w:val="24"/>
        </w:rPr>
        <w:t xml:space="preserve"> </w:t>
      </w:r>
      <w:r w:rsidRPr="003A3BFC">
        <w:rPr>
          <w:rFonts w:ascii="Arial" w:hAnsi="Arial" w:cs="Arial"/>
          <w:sz w:val="24"/>
          <w:szCs w:val="24"/>
        </w:rPr>
        <w:t>ugovora o</w:t>
      </w:r>
      <w:r w:rsidRPr="003A3BFC">
        <w:rPr>
          <w:rFonts w:ascii="Arial" w:hAnsi="Arial" w:cs="Arial"/>
          <w:spacing w:val="-3"/>
          <w:sz w:val="24"/>
          <w:szCs w:val="24"/>
        </w:rPr>
        <w:t xml:space="preserve"> </w:t>
      </w:r>
      <w:r w:rsidRPr="003A3BFC">
        <w:rPr>
          <w:rFonts w:ascii="Arial" w:hAnsi="Arial" w:cs="Arial"/>
          <w:sz w:val="24"/>
          <w:szCs w:val="24"/>
        </w:rPr>
        <w:t>zastupanju na način</w:t>
      </w:r>
      <w:r w:rsidRPr="003A3BFC">
        <w:rPr>
          <w:rFonts w:ascii="Arial" w:hAnsi="Arial" w:cs="Arial"/>
          <w:spacing w:val="-3"/>
          <w:sz w:val="24"/>
          <w:szCs w:val="24"/>
        </w:rPr>
        <w:t xml:space="preserve"> </w:t>
      </w:r>
      <w:r w:rsidRPr="003A3BFC">
        <w:rPr>
          <w:rFonts w:ascii="Arial" w:hAnsi="Arial" w:cs="Arial"/>
          <w:sz w:val="24"/>
          <w:szCs w:val="24"/>
        </w:rPr>
        <w:t>da</w:t>
      </w:r>
      <w:r w:rsidRPr="003A3BFC">
        <w:rPr>
          <w:rFonts w:ascii="Arial" w:hAnsi="Arial" w:cs="Arial"/>
          <w:spacing w:val="-4"/>
          <w:sz w:val="24"/>
          <w:szCs w:val="24"/>
        </w:rPr>
        <w:t xml:space="preserve"> </w:t>
      </w:r>
      <w:r w:rsidRPr="003A3BFC">
        <w:rPr>
          <w:rFonts w:ascii="Arial" w:hAnsi="Arial" w:cs="Arial"/>
          <w:sz w:val="24"/>
          <w:szCs w:val="24"/>
        </w:rPr>
        <w:t>se po</w:t>
      </w:r>
      <w:r w:rsidRPr="003A3BFC">
        <w:rPr>
          <w:rFonts w:ascii="Arial" w:hAnsi="Arial" w:cs="Arial"/>
          <w:spacing w:val="-3"/>
          <w:sz w:val="24"/>
          <w:szCs w:val="24"/>
        </w:rPr>
        <w:t xml:space="preserve"> </w:t>
      </w:r>
      <w:r w:rsidRPr="003A3BFC">
        <w:rPr>
          <w:rFonts w:ascii="Arial" w:hAnsi="Arial" w:cs="Arial"/>
          <w:sz w:val="24"/>
          <w:szCs w:val="24"/>
        </w:rPr>
        <w:t>odmah po</w:t>
      </w:r>
      <w:r w:rsidRPr="003A3BFC">
        <w:rPr>
          <w:rFonts w:ascii="Arial" w:hAnsi="Arial" w:cs="Arial"/>
          <w:spacing w:val="-4"/>
          <w:sz w:val="24"/>
          <w:szCs w:val="24"/>
        </w:rPr>
        <w:t xml:space="preserve"> </w:t>
      </w:r>
      <w:r w:rsidRPr="003A3BFC">
        <w:rPr>
          <w:rFonts w:ascii="Arial" w:hAnsi="Arial" w:cs="Arial"/>
          <w:sz w:val="24"/>
          <w:szCs w:val="24"/>
        </w:rPr>
        <w:t>obavljenoj</w:t>
      </w:r>
      <w:r w:rsidRPr="003A3BFC">
        <w:rPr>
          <w:rFonts w:ascii="Arial" w:hAnsi="Arial" w:cs="Arial"/>
          <w:spacing w:val="-3"/>
          <w:sz w:val="24"/>
          <w:szCs w:val="24"/>
        </w:rPr>
        <w:t xml:space="preserve"> </w:t>
      </w:r>
      <w:r w:rsidRPr="003A3BFC">
        <w:rPr>
          <w:rFonts w:ascii="Arial" w:hAnsi="Arial" w:cs="Arial"/>
          <w:sz w:val="24"/>
          <w:szCs w:val="24"/>
        </w:rPr>
        <w:t>prvoj</w:t>
      </w:r>
      <w:r w:rsidRPr="003A3BFC">
        <w:rPr>
          <w:rFonts w:ascii="Arial" w:hAnsi="Arial" w:cs="Arial"/>
          <w:spacing w:val="-3"/>
          <w:sz w:val="24"/>
          <w:szCs w:val="24"/>
        </w:rPr>
        <w:t xml:space="preserve"> </w:t>
      </w:r>
      <w:r w:rsidRPr="003A3BFC">
        <w:rPr>
          <w:rFonts w:ascii="Arial" w:hAnsi="Arial" w:cs="Arial"/>
          <w:sz w:val="24"/>
          <w:szCs w:val="24"/>
        </w:rPr>
        <w:t>radnji</w:t>
      </w:r>
      <w:r w:rsidRPr="003A3BFC">
        <w:rPr>
          <w:rFonts w:ascii="Arial" w:hAnsi="Arial" w:cs="Arial"/>
          <w:spacing w:val="-3"/>
          <w:sz w:val="24"/>
          <w:szCs w:val="24"/>
        </w:rPr>
        <w:t xml:space="preserve"> </w:t>
      </w:r>
      <w:r w:rsidRPr="003A3BFC">
        <w:rPr>
          <w:rFonts w:ascii="Arial" w:hAnsi="Arial" w:cs="Arial"/>
          <w:sz w:val="24"/>
          <w:szCs w:val="24"/>
        </w:rPr>
        <w:t>odvjetniku</w:t>
      </w:r>
      <w:r w:rsidRPr="003A3BFC">
        <w:rPr>
          <w:rFonts w:ascii="Arial" w:hAnsi="Arial" w:cs="Arial"/>
          <w:spacing w:val="-4"/>
          <w:sz w:val="24"/>
          <w:szCs w:val="24"/>
        </w:rPr>
        <w:t xml:space="preserve"> </w:t>
      </w:r>
      <w:r w:rsidRPr="003A3BFC">
        <w:rPr>
          <w:rFonts w:ascii="Arial" w:hAnsi="Arial" w:cs="Arial"/>
          <w:sz w:val="24"/>
          <w:szCs w:val="24"/>
        </w:rPr>
        <w:t>plati</w:t>
      </w:r>
      <w:r w:rsidRPr="003A3BFC">
        <w:rPr>
          <w:rFonts w:ascii="Arial" w:hAnsi="Arial" w:cs="Arial"/>
          <w:spacing w:val="-3"/>
          <w:sz w:val="24"/>
          <w:szCs w:val="24"/>
        </w:rPr>
        <w:t xml:space="preserve"> </w:t>
      </w:r>
      <w:r w:rsidRPr="003A3BFC">
        <w:rPr>
          <w:rFonts w:ascii="Arial" w:hAnsi="Arial" w:cs="Arial"/>
          <w:sz w:val="24"/>
          <w:szCs w:val="24"/>
        </w:rPr>
        <w:t>20</w:t>
      </w:r>
      <w:r w:rsidRPr="003A3BFC">
        <w:rPr>
          <w:rFonts w:ascii="Arial" w:hAnsi="Arial" w:cs="Arial"/>
          <w:spacing w:val="-6"/>
          <w:sz w:val="24"/>
          <w:szCs w:val="24"/>
        </w:rPr>
        <w:t xml:space="preserve"> </w:t>
      </w:r>
      <w:r w:rsidRPr="003A3BFC">
        <w:rPr>
          <w:rFonts w:ascii="Arial" w:hAnsi="Arial" w:cs="Arial"/>
          <w:sz w:val="24"/>
          <w:szCs w:val="24"/>
        </w:rPr>
        <w:t>%,</w:t>
      </w:r>
      <w:r w:rsidRPr="003A3BFC">
        <w:rPr>
          <w:rFonts w:ascii="Arial" w:hAnsi="Arial" w:cs="Arial"/>
          <w:spacing w:val="-4"/>
          <w:sz w:val="24"/>
          <w:szCs w:val="24"/>
        </w:rPr>
        <w:t xml:space="preserve"> </w:t>
      </w:r>
      <w:r w:rsidRPr="003A3BFC">
        <w:rPr>
          <w:rFonts w:ascii="Arial" w:hAnsi="Arial" w:cs="Arial"/>
          <w:sz w:val="24"/>
          <w:szCs w:val="24"/>
        </w:rPr>
        <w:t>a</w:t>
      </w:r>
      <w:r w:rsidRPr="003A3BFC">
        <w:rPr>
          <w:rFonts w:ascii="Arial" w:hAnsi="Arial" w:cs="Arial"/>
          <w:spacing w:val="-3"/>
          <w:sz w:val="24"/>
          <w:szCs w:val="24"/>
        </w:rPr>
        <w:t xml:space="preserve"> </w:t>
      </w:r>
      <w:r w:rsidRPr="003A3BFC">
        <w:rPr>
          <w:rFonts w:ascii="Arial" w:hAnsi="Arial" w:cs="Arial"/>
          <w:sz w:val="24"/>
          <w:szCs w:val="24"/>
        </w:rPr>
        <w:t>ostatak</w:t>
      </w:r>
      <w:r w:rsidRPr="003A3BFC">
        <w:rPr>
          <w:rFonts w:ascii="Arial" w:hAnsi="Arial" w:cs="Arial"/>
          <w:spacing w:val="-3"/>
          <w:sz w:val="24"/>
          <w:szCs w:val="24"/>
        </w:rPr>
        <w:t xml:space="preserve"> </w:t>
      </w:r>
      <w:r w:rsidRPr="003A3BFC">
        <w:rPr>
          <w:rFonts w:ascii="Arial" w:hAnsi="Arial" w:cs="Arial"/>
          <w:sz w:val="24"/>
          <w:szCs w:val="24"/>
        </w:rPr>
        <w:t>od</w:t>
      </w:r>
      <w:r w:rsidRPr="003A3BFC">
        <w:rPr>
          <w:rFonts w:ascii="Arial" w:hAnsi="Arial" w:cs="Arial"/>
          <w:spacing w:val="-4"/>
          <w:sz w:val="24"/>
          <w:szCs w:val="24"/>
        </w:rPr>
        <w:t xml:space="preserve"> </w:t>
      </w:r>
      <w:r w:rsidRPr="003A3BFC">
        <w:rPr>
          <w:rFonts w:ascii="Arial" w:hAnsi="Arial" w:cs="Arial"/>
          <w:sz w:val="24"/>
          <w:szCs w:val="24"/>
        </w:rPr>
        <w:t>suprotne</w:t>
      </w:r>
      <w:r w:rsidRPr="003A3BFC">
        <w:rPr>
          <w:rFonts w:ascii="Arial" w:hAnsi="Arial" w:cs="Arial"/>
          <w:spacing w:val="-3"/>
          <w:sz w:val="24"/>
          <w:szCs w:val="24"/>
        </w:rPr>
        <w:t xml:space="preserve"> </w:t>
      </w:r>
      <w:r w:rsidRPr="003A3BFC">
        <w:rPr>
          <w:rFonts w:ascii="Arial" w:hAnsi="Arial" w:cs="Arial"/>
          <w:sz w:val="24"/>
          <w:szCs w:val="24"/>
        </w:rPr>
        <w:t>strane</w:t>
      </w:r>
      <w:r w:rsidRPr="003A3BFC">
        <w:rPr>
          <w:rFonts w:ascii="Arial" w:hAnsi="Arial" w:cs="Arial"/>
          <w:spacing w:val="-3"/>
          <w:sz w:val="24"/>
          <w:szCs w:val="24"/>
        </w:rPr>
        <w:t xml:space="preserve"> </w:t>
      </w:r>
      <w:r w:rsidRPr="003A3BFC">
        <w:rPr>
          <w:rFonts w:ascii="Arial" w:hAnsi="Arial" w:cs="Arial"/>
          <w:sz w:val="24"/>
          <w:szCs w:val="24"/>
        </w:rPr>
        <w:t>u</w:t>
      </w:r>
      <w:r w:rsidRPr="003A3BFC">
        <w:rPr>
          <w:rFonts w:ascii="Arial" w:hAnsi="Arial" w:cs="Arial"/>
          <w:spacing w:val="-4"/>
          <w:sz w:val="24"/>
          <w:szCs w:val="24"/>
        </w:rPr>
        <w:t xml:space="preserve"> </w:t>
      </w:r>
      <w:r w:rsidRPr="003A3BFC">
        <w:rPr>
          <w:rFonts w:ascii="Arial" w:hAnsi="Arial" w:cs="Arial"/>
          <w:sz w:val="24"/>
          <w:szCs w:val="24"/>
        </w:rPr>
        <w:t>slučaju</w:t>
      </w:r>
      <w:r w:rsidRPr="003A3BFC">
        <w:rPr>
          <w:rFonts w:ascii="Arial" w:hAnsi="Arial" w:cs="Arial"/>
          <w:spacing w:val="-4"/>
          <w:sz w:val="24"/>
          <w:szCs w:val="24"/>
        </w:rPr>
        <w:t xml:space="preserve"> </w:t>
      </w:r>
      <w:r w:rsidRPr="003A3BFC">
        <w:rPr>
          <w:rFonts w:ascii="Arial" w:hAnsi="Arial" w:cs="Arial"/>
          <w:sz w:val="24"/>
          <w:szCs w:val="24"/>
        </w:rPr>
        <w:t>uspjeha u</w:t>
      </w:r>
      <w:r w:rsidRPr="003A3BFC">
        <w:rPr>
          <w:rFonts w:ascii="Arial" w:hAnsi="Arial" w:cs="Arial"/>
          <w:spacing w:val="-1"/>
          <w:sz w:val="24"/>
          <w:szCs w:val="24"/>
        </w:rPr>
        <w:t xml:space="preserve"> </w:t>
      </w:r>
      <w:r w:rsidRPr="003A3BFC">
        <w:rPr>
          <w:rFonts w:ascii="Arial" w:hAnsi="Arial" w:cs="Arial"/>
          <w:sz w:val="24"/>
          <w:szCs w:val="24"/>
        </w:rPr>
        <w:t>sporu</w:t>
      </w:r>
      <w:r w:rsidRPr="003A3BFC">
        <w:rPr>
          <w:rFonts w:ascii="Arial" w:hAnsi="Arial" w:cs="Arial"/>
          <w:spacing w:val="-4"/>
          <w:sz w:val="24"/>
          <w:szCs w:val="24"/>
        </w:rPr>
        <w:t xml:space="preserve"> </w:t>
      </w:r>
      <w:r w:rsidRPr="003A3BFC">
        <w:rPr>
          <w:rFonts w:ascii="Arial" w:hAnsi="Arial" w:cs="Arial"/>
          <w:sz w:val="24"/>
          <w:szCs w:val="24"/>
        </w:rPr>
        <w:t>i naplate</w:t>
      </w:r>
      <w:r w:rsidRPr="003A3BFC">
        <w:rPr>
          <w:rFonts w:ascii="Arial" w:hAnsi="Arial" w:cs="Arial"/>
          <w:spacing w:val="-3"/>
          <w:sz w:val="24"/>
          <w:szCs w:val="24"/>
        </w:rPr>
        <w:t xml:space="preserve"> </w:t>
      </w:r>
      <w:r w:rsidRPr="003A3BFC">
        <w:rPr>
          <w:rFonts w:ascii="Arial" w:hAnsi="Arial" w:cs="Arial"/>
          <w:sz w:val="24"/>
          <w:szCs w:val="24"/>
        </w:rPr>
        <w:t>od</w:t>
      </w:r>
      <w:r w:rsidRPr="003A3BFC">
        <w:rPr>
          <w:rFonts w:ascii="Arial" w:hAnsi="Arial" w:cs="Arial"/>
          <w:spacing w:val="-4"/>
          <w:sz w:val="24"/>
          <w:szCs w:val="24"/>
        </w:rPr>
        <w:t xml:space="preserve"> </w:t>
      </w:r>
      <w:r w:rsidRPr="003A3BFC">
        <w:rPr>
          <w:rFonts w:ascii="Arial" w:hAnsi="Arial" w:cs="Arial"/>
          <w:sz w:val="24"/>
          <w:szCs w:val="24"/>
        </w:rPr>
        <w:t>treće</w:t>
      </w:r>
      <w:r w:rsidRPr="003A3BFC">
        <w:rPr>
          <w:rFonts w:ascii="Arial" w:hAnsi="Arial" w:cs="Arial"/>
          <w:spacing w:val="-3"/>
          <w:sz w:val="24"/>
          <w:szCs w:val="24"/>
        </w:rPr>
        <w:t xml:space="preserve"> </w:t>
      </w:r>
      <w:r w:rsidRPr="003A3BFC">
        <w:rPr>
          <w:rFonts w:ascii="Arial" w:hAnsi="Arial" w:cs="Arial"/>
          <w:sz w:val="24"/>
          <w:szCs w:val="24"/>
        </w:rPr>
        <w:t>strane</w:t>
      </w:r>
      <w:r w:rsidRPr="003A3BFC">
        <w:rPr>
          <w:rFonts w:ascii="Arial" w:hAnsi="Arial" w:cs="Arial"/>
          <w:spacing w:val="-1"/>
          <w:sz w:val="24"/>
          <w:szCs w:val="24"/>
        </w:rPr>
        <w:t xml:space="preserve"> </w:t>
      </w:r>
      <w:r w:rsidRPr="003A3BFC">
        <w:rPr>
          <w:rFonts w:ascii="Arial" w:hAnsi="Arial" w:cs="Arial"/>
          <w:sz w:val="24"/>
          <w:szCs w:val="24"/>
        </w:rPr>
        <w:t>te</w:t>
      </w:r>
      <w:r w:rsidRPr="003A3BFC">
        <w:rPr>
          <w:rFonts w:ascii="Arial" w:hAnsi="Arial" w:cs="Arial"/>
          <w:spacing w:val="-3"/>
          <w:sz w:val="24"/>
          <w:szCs w:val="24"/>
        </w:rPr>
        <w:t xml:space="preserve"> </w:t>
      </w:r>
      <w:r w:rsidRPr="003A3BFC">
        <w:rPr>
          <w:rFonts w:ascii="Arial" w:hAnsi="Arial" w:cs="Arial"/>
          <w:sz w:val="24"/>
          <w:szCs w:val="24"/>
        </w:rPr>
        <w:t>odluka</w:t>
      </w:r>
      <w:r w:rsidRPr="003A3BFC">
        <w:rPr>
          <w:rFonts w:ascii="Arial" w:hAnsi="Arial" w:cs="Arial"/>
          <w:spacing w:val="-3"/>
          <w:sz w:val="24"/>
          <w:szCs w:val="24"/>
        </w:rPr>
        <w:t xml:space="preserve"> </w:t>
      </w:r>
      <w:r w:rsidRPr="003A3BFC">
        <w:rPr>
          <w:rFonts w:ascii="Arial" w:hAnsi="Arial" w:cs="Arial"/>
          <w:sz w:val="24"/>
          <w:szCs w:val="24"/>
        </w:rPr>
        <w:t>o</w:t>
      </w:r>
      <w:r w:rsidRPr="003A3BFC">
        <w:rPr>
          <w:rFonts w:ascii="Arial" w:hAnsi="Arial" w:cs="Arial"/>
          <w:spacing w:val="-1"/>
          <w:sz w:val="24"/>
          <w:szCs w:val="24"/>
        </w:rPr>
        <w:t xml:space="preserve"> </w:t>
      </w:r>
      <w:r w:rsidRPr="003A3BFC">
        <w:rPr>
          <w:rFonts w:ascii="Arial" w:hAnsi="Arial" w:cs="Arial"/>
          <w:sz w:val="24"/>
          <w:szCs w:val="24"/>
        </w:rPr>
        <w:t>pozivu</w:t>
      </w:r>
      <w:r w:rsidRPr="003A3BFC">
        <w:rPr>
          <w:rFonts w:ascii="Arial" w:hAnsi="Arial" w:cs="Arial"/>
          <w:spacing w:val="-4"/>
          <w:sz w:val="24"/>
          <w:szCs w:val="24"/>
        </w:rPr>
        <w:t xml:space="preserve"> </w:t>
      </w:r>
      <w:r w:rsidRPr="003A3BFC">
        <w:rPr>
          <w:rFonts w:ascii="Arial" w:hAnsi="Arial" w:cs="Arial"/>
          <w:sz w:val="24"/>
          <w:szCs w:val="24"/>
        </w:rPr>
        <w:t>vjerovnicima</w:t>
      </w:r>
      <w:r w:rsidRPr="003A3BFC">
        <w:rPr>
          <w:rFonts w:ascii="Arial" w:hAnsi="Arial" w:cs="Arial"/>
          <w:spacing w:val="-3"/>
          <w:sz w:val="24"/>
          <w:szCs w:val="24"/>
        </w:rPr>
        <w:t xml:space="preserve"> </w:t>
      </w:r>
      <w:r w:rsidRPr="003A3BFC">
        <w:rPr>
          <w:rFonts w:ascii="Arial" w:hAnsi="Arial" w:cs="Arial"/>
          <w:sz w:val="24"/>
          <w:szCs w:val="24"/>
        </w:rPr>
        <w:t>na</w:t>
      </w:r>
      <w:r w:rsidRPr="003A3BFC">
        <w:rPr>
          <w:rFonts w:ascii="Arial" w:hAnsi="Arial" w:cs="Arial"/>
          <w:spacing w:val="-3"/>
          <w:sz w:val="24"/>
          <w:szCs w:val="24"/>
        </w:rPr>
        <w:t xml:space="preserve"> </w:t>
      </w:r>
      <w:r w:rsidRPr="003A3BFC">
        <w:rPr>
          <w:rFonts w:ascii="Arial" w:hAnsi="Arial" w:cs="Arial"/>
          <w:sz w:val="24"/>
          <w:szCs w:val="24"/>
        </w:rPr>
        <w:t>uplatu</w:t>
      </w:r>
      <w:r w:rsidRPr="003A3BFC">
        <w:rPr>
          <w:rFonts w:ascii="Arial" w:hAnsi="Arial" w:cs="Arial"/>
          <w:spacing w:val="-4"/>
          <w:sz w:val="24"/>
          <w:szCs w:val="24"/>
        </w:rPr>
        <w:t xml:space="preserve"> </w:t>
      </w:r>
      <w:r w:rsidRPr="003A3BFC">
        <w:rPr>
          <w:rFonts w:ascii="Arial" w:hAnsi="Arial" w:cs="Arial"/>
          <w:sz w:val="24"/>
          <w:szCs w:val="24"/>
        </w:rPr>
        <w:t>predujma</w:t>
      </w:r>
      <w:r w:rsidRPr="003A3BFC">
        <w:rPr>
          <w:rFonts w:ascii="Arial" w:hAnsi="Arial" w:cs="Arial"/>
          <w:spacing w:val="-3"/>
          <w:sz w:val="24"/>
          <w:szCs w:val="24"/>
        </w:rPr>
        <w:t xml:space="preserve"> </w:t>
      </w:r>
      <w:r w:rsidRPr="003A3BFC">
        <w:rPr>
          <w:rFonts w:ascii="Arial" w:hAnsi="Arial" w:cs="Arial"/>
          <w:sz w:val="24"/>
          <w:szCs w:val="24"/>
        </w:rPr>
        <w:t>za</w:t>
      </w:r>
      <w:r w:rsidRPr="003A3BFC">
        <w:rPr>
          <w:rFonts w:ascii="Arial" w:hAnsi="Arial" w:cs="Arial"/>
          <w:spacing w:val="-1"/>
          <w:sz w:val="24"/>
          <w:szCs w:val="24"/>
        </w:rPr>
        <w:t xml:space="preserve"> </w:t>
      </w:r>
      <w:r w:rsidRPr="003A3BFC">
        <w:rPr>
          <w:rFonts w:ascii="Arial" w:hAnsi="Arial" w:cs="Arial"/>
          <w:sz w:val="24"/>
          <w:szCs w:val="24"/>
        </w:rPr>
        <w:t xml:space="preserve">sudske </w:t>
      </w:r>
      <w:r w:rsidRPr="003A3BFC">
        <w:rPr>
          <w:rFonts w:ascii="Arial" w:hAnsi="Arial" w:cs="Arial"/>
          <w:spacing w:val="-2"/>
          <w:sz w:val="24"/>
          <w:szCs w:val="24"/>
        </w:rPr>
        <w:t>sporove</w:t>
      </w:r>
    </w:p>
    <w:p w:rsidRPr="005A79AA" w:rsidR="00E84AF3" w:rsidP="00E84AF3" w:rsidRDefault="003A3BFC">
      <w:pPr>
        <w:pStyle w:val="Odlomakpopisa"/>
        <w:widowControl w:val="false"/>
        <w:numPr>
          <w:ilvl w:val="1"/>
          <w:numId w:val="39"/>
        </w:numPr>
        <w:tabs>
          <w:tab w:val="left" w:pos="1287"/>
        </w:tabs>
        <w:autoSpaceDE w:val="false"/>
        <w:autoSpaceDN w:val="false"/>
        <w:spacing w:after="0" w:line="240" w:lineRule="auto"/>
        <w:ind w:left="1287" w:hanging="359"/>
        <w:contextualSpacing w:val="false"/>
        <w:jc w:val="both"/>
        <w:rPr>
          <w:rFonts w:ascii="Arial" w:hAnsi="Arial" w:cs="Arial"/>
          <w:sz w:val="24"/>
          <w:szCs w:val="24"/>
        </w:rPr>
      </w:pPr>
      <w:r w:rsidRPr="003A3BFC">
        <w:rPr>
          <w:rFonts w:ascii="Arial" w:hAnsi="Arial" w:cs="Arial"/>
          <w:spacing w:val="-2"/>
          <w:sz w:val="24"/>
          <w:szCs w:val="24"/>
        </w:rPr>
        <w:t>razno</w:t>
      </w:r>
    </w:p>
    <w:p w:rsidRPr="009C7DA5" w:rsidR="00691B0B" w:rsidP="00E84AF3" w:rsidRDefault="00691B0B">
      <w:pPr>
        <w:overflowPunct/>
        <w:textAlignment w:val="auto"/>
        <w:rPr>
          <w:rFonts w:ascii="Arial" w:hAnsi="Arial" w:cs="Arial"/>
          <w:sz w:val="24"/>
          <w:szCs w:val="24"/>
        </w:rPr>
      </w:pPr>
    </w:p>
    <w:p w:rsidRPr="009C7DA5" w:rsidR="00867D87" w:rsidP="009C7DA5" w:rsidRDefault="00867D87">
      <w:pPr>
        <w:tabs>
          <w:tab w:val="left" w:pos="142"/>
        </w:tabs>
        <w:ind w:firstLine="720"/>
        <w:jc w:val="both"/>
        <w:rPr>
          <w:rFonts w:ascii="Arial" w:hAnsi="Arial" w:cs="Arial"/>
          <w:sz w:val="24"/>
          <w:szCs w:val="24"/>
        </w:rPr>
      </w:pPr>
      <w:r w:rsidRPr="009C7DA5">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C7DA5" w:rsidR="00867D87" w:rsidP="009C7DA5" w:rsidRDefault="00867D87">
      <w:pPr>
        <w:tabs>
          <w:tab w:val="left" w:pos="142"/>
        </w:tabs>
        <w:ind w:firstLine="720"/>
        <w:jc w:val="both"/>
        <w:rPr>
          <w:rFonts w:ascii="Arial" w:hAnsi="Arial" w:cs="Arial"/>
          <w:sz w:val="24"/>
          <w:szCs w:val="24"/>
        </w:rPr>
      </w:pPr>
      <w:r w:rsidRPr="009C7DA5">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9C7DA5" w:rsidR="00867D87" w:rsidP="009C7DA5" w:rsidRDefault="00867D87">
      <w:pPr>
        <w:tabs>
          <w:tab w:val="left" w:pos="142"/>
        </w:tabs>
        <w:jc w:val="both"/>
        <w:rPr>
          <w:rFonts w:ascii="Arial" w:hAnsi="Arial" w:cs="Arial"/>
          <w:sz w:val="24"/>
          <w:szCs w:val="24"/>
        </w:rPr>
      </w:pPr>
    </w:p>
    <w:p w:rsidR="00867D87" w:rsidP="009C7DA5" w:rsidRDefault="00867D87">
      <w:pPr>
        <w:tabs>
          <w:tab w:val="left" w:pos="142"/>
        </w:tabs>
        <w:ind w:firstLine="720"/>
        <w:jc w:val="both"/>
        <w:rPr>
          <w:rFonts w:ascii="Arial" w:hAnsi="Arial" w:cs="Arial"/>
          <w:sz w:val="24"/>
          <w:szCs w:val="24"/>
        </w:rPr>
      </w:pPr>
      <w:r w:rsidRPr="009C7DA5">
        <w:rPr>
          <w:rFonts w:ascii="Arial" w:hAnsi="Arial" w:cs="Arial"/>
          <w:sz w:val="24"/>
          <w:szCs w:val="24"/>
        </w:rPr>
        <w:t xml:space="preserve">Sud obavještava vjerovnike kako će se glasovati dizanjem ruke. Nakon glasovanja  sud će objaviti rezultate glasovanja. </w:t>
      </w:r>
    </w:p>
    <w:p w:rsidRPr="009C7DA5" w:rsidR="005F2A91" w:rsidP="009C7DA5" w:rsidRDefault="005F2A91">
      <w:pPr>
        <w:tabs>
          <w:tab w:val="left" w:pos="142"/>
        </w:tabs>
        <w:ind w:firstLine="720"/>
        <w:jc w:val="both"/>
        <w:rPr>
          <w:rFonts w:ascii="Arial" w:hAnsi="Arial" w:cs="Arial"/>
          <w:sz w:val="24"/>
          <w:szCs w:val="24"/>
        </w:rPr>
      </w:pPr>
    </w:p>
    <w:p w:rsidRPr="009C7DA5" w:rsidR="00867D87" w:rsidP="009C7DA5" w:rsidRDefault="00A116A4">
      <w:pPr>
        <w:tabs>
          <w:tab w:val="left" w:pos="142"/>
        </w:tabs>
        <w:ind w:firstLine="720"/>
        <w:jc w:val="both"/>
        <w:rPr>
          <w:rFonts w:ascii="Arial" w:hAnsi="Arial" w:cs="Arial"/>
          <w:bCs/>
          <w:sz w:val="24"/>
          <w:szCs w:val="24"/>
        </w:rPr>
      </w:pPr>
      <w:r w:rsidRPr="009C7DA5">
        <w:rPr>
          <w:rFonts w:ascii="Arial" w:hAnsi="Arial" w:cs="Arial"/>
          <w:bCs/>
          <w:sz w:val="24"/>
          <w:szCs w:val="24"/>
        </w:rPr>
        <w:t xml:space="preserve">Prisutni stečajni vjerovnici </w:t>
      </w:r>
      <w:r w:rsidRPr="009C7DA5" w:rsidR="00A751A1">
        <w:rPr>
          <w:rFonts w:ascii="Arial" w:hAnsi="Arial" w:cs="Arial"/>
          <w:bCs/>
          <w:sz w:val="24"/>
          <w:szCs w:val="24"/>
        </w:rPr>
        <w:t>na</w:t>
      </w:r>
      <w:r w:rsidR="001824E3">
        <w:rPr>
          <w:rFonts w:ascii="Arial" w:hAnsi="Arial" w:cs="Arial"/>
          <w:bCs/>
          <w:sz w:val="24"/>
          <w:szCs w:val="24"/>
        </w:rPr>
        <w:t>kon provedenog glasovanja donose slijedeću</w:t>
      </w:r>
      <w:r w:rsidRPr="009C7DA5" w:rsidR="00A751A1">
        <w:rPr>
          <w:rFonts w:ascii="Arial" w:hAnsi="Arial" w:cs="Arial"/>
          <w:bCs/>
          <w:sz w:val="24"/>
          <w:szCs w:val="24"/>
        </w:rPr>
        <w:t xml:space="preserve">: </w:t>
      </w:r>
    </w:p>
    <w:p w:rsidRPr="009C7DA5" w:rsidR="00867D87" w:rsidP="009C7DA5" w:rsidRDefault="00867D87">
      <w:pPr>
        <w:tabs>
          <w:tab w:val="left" w:pos="142"/>
        </w:tabs>
        <w:jc w:val="both"/>
        <w:rPr>
          <w:rFonts w:ascii="Arial" w:hAnsi="Arial" w:cs="Arial"/>
          <w:bCs/>
          <w:sz w:val="24"/>
          <w:szCs w:val="24"/>
        </w:rPr>
      </w:pPr>
    </w:p>
    <w:p w:rsidRPr="009C7DA5" w:rsidR="00380CBB" w:rsidP="009C7DA5" w:rsidRDefault="00E10AFA">
      <w:pPr>
        <w:tabs>
          <w:tab w:val="left" w:pos="142"/>
        </w:tabs>
        <w:jc w:val="center"/>
        <w:rPr>
          <w:rFonts w:ascii="Arial" w:hAnsi="Arial" w:cs="Arial"/>
          <w:bCs/>
          <w:sz w:val="24"/>
          <w:szCs w:val="24"/>
        </w:rPr>
      </w:pPr>
      <w:r>
        <w:rPr>
          <w:rFonts w:ascii="Arial" w:hAnsi="Arial" w:cs="Arial"/>
          <w:bCs/>
          <w:sz w:val="24"/>
          <w:szCs w:val="24"/>
        </w:rPr>
        <w:t>O D L U K E</w:t>
      </w:r>
    </w:p>
    <w:p w:rsidR="00E579E8" w:rsidP="00E10AFA" w:rsidRDefault="00E579E8">
      <w:pPr>
        <w:widowControl w:val="false"/>
        <w:tabs>
          <w:tab w:val="left" w:pos="142"/>
          <w:tab w:val="left" w:pos="1154"/>
        </w:tabs>
        <w:rPr>
          <w:rFonts w:ascii="Arial" w:hAnsi="Arial" w:cs="Arial"/>
          <w:spacing w:val="-2"/>
          <w:sz w:val="24"/>
          <w:szCs w:val="24"/>
        </w:rPr>
      </w:pPr>
    </w:p>
    <w:p w:rsidRPr="003A3BFC" w:rsidR="00234B79" w:rsidP="00234B79" w:rsidRDefault="00234B79">
      <w:pPr>
        <w:pStyle w:val="Odlomakpopisa"/>
        <w:widowControl w:val="false"/>
        <w:numPr>
          <w:ilvl w:val="0"/>
          <w:numId w:val="42"/>
        </w:numPr>
        <w:tabs>
          <w:tab w:val="left" w:pos="1288"/>
        </w:tabs>
        <w:autoSpaceDE w:val="false"/>
        <w:autoSpaceDN w:val="false"/>
        <w:spacing w:after="0" w:line="264" w:lineRule="auto"/>
        <w:ind w:right="1137"/>
        <w:contextualSpacing w:val="false"/>
        <w:rPr>
          <w:rFonts w:ascii="Arial" w:hAnsi="Arial" w:cs="Arial"/>
          <w:sz w:val="24"/>
          <w:szCs w:val="24"/>
        </w:rPr>
      </w:pPr>
      <w:r w:rsidRPr="003A3BFC">
        <w:rPr>
          <w:rFonts w:ascii="Arial" w:hAnsi="Arial" w:cs="Arial"/>
          <w:sz w:val="24"/>
          <w:szCs w:val="24"/>
        </w:rPr>
        <w:t>prihvaća se izvješće stečajnog upravitelja o gospodarskom položaju stečajnog dužnika te se odobravaju sve do sada poduzete radnje stečajnog upravitelja</w:t>
      </w:r>
    </w:p>
    <w:p w:rsidRPr="003A3BFC" w:rsidR="00234B79" w:rsidP="00234B79" w:rsidRDefault="00234B79">
      <w:pPr>
        <w:pStyle w:val="Odlomakpopisa"/>
        <w:widowControl w:val="false"/>
        <w:numPr>
          <w:ilvl w:val="0"/>
          <w:numId w:val="42"/>
        </w:numPr>
        <w:tabs>
          <w:tab w:val="left" w:pos="1288"/>
        </w:tabs>
        <w:autoSpaceDE w:val="false"/>
        <w:autoSpaceDN w:val="false"/>
        <w:spacing w:after="0" w:line="264" w:lineRule="auto"/>
        <w:ind w:right="1136"/>
        <w:contextualSpacing w:val="false"/>
        <w:rPr>
          <w:rFonts w:ascii="Arial" w:hAnsi="Arial" w:cs="Arial"/>
          <w:sz w:val="24"/>
          <w:szCs w:val="24"/>
        </w:rPr>
      </w:pPr>
      <w:r w:rsidRPr="003A3BFC">
        <w:rPr>
          <w:rFonts w:ascii="Arial" w:hAnsi="Arial" w:cs="Arial"/>
          <w:sz w:val="24"/>
          <w:szCs w:val="24"/>
        </w:rPr>
        <w:t xml:space="preserve">utvrđuje se da nema mogućnosti da se poslovanje stečajnog dužnika nastavi ili ponovno </w:t>
      </w:r>
      <w:r w:rsidRPr="003A3BFC">
        <w:rPr>
          <w:rFonts w:ascii="Arial" w:hAnsi="Arial" w:cs="Arial"/>
          <w:spacing w:val="-2"/>
          <w:sz w:val="24"/>
          <w:szCs w:val="24"/>
        </w:rPr>
        <w:t>pokrene</w:t>
      </w:r>
    </w:p>
    <w:p w:rsidR="00234B79" w:rsidP="00234B79" w:rsidRDefault="00234B79">
      <w:pPr>
        <w:pStyle w:val="Odlomakpopisa"/>
        <w:widowControl w:val="false"/>
        <w:numPr>
          <w:ilvl w:val="0"/>
          <w:numId w:val="42"/>
        </w:numPr>
        <w:tabs>
          <w:tab w:val="left" w:pos="1288"/>
          <w:tab w:val="left" w:pos="1342"/>
        </w:tabs>
        <w:autoSpaceDE w:val="false"/>
        <w:autoSpaceDN w:val="false"/>
        <w:spacing w:before="1" w:after="0" w:line="264" w:lineRule="auto"/>
        <w:ind w:right="1131"/>
        <w:contextualSpacing w:val="false"/>
        <w:rPr>
          <w:rFonts w:ascii="Arial" w:hAnsi="Arial" w:cs="Arial"/>
          <w:sz w:val="24"/>
          <w:szCs w:val="24"/>
        </w:rPr>
      </w:pPr>
      <w:r w:rsidRPr="003A3BFC">
        <w:rPr>
          <w:rFonts w:ascii="Arial" w:hAnsi="Arial" w:cs="Arial"/>
          <w:sz w:val="24"/>
          <w:szCs w:val="24"/>
        </w:rPr>
        <w:t>ovlašćuje</w:t>
      </w:r>
      <w:r w:rsidRPr="003A3BFC">
        <w:rPr>
          <w:rFonts w:ascii="Arial" w:hAnsi="Arial" w:cs="Arial"/>
          <w:spacing w:val="40"/>
          <w:sz w:val="24"/>
          <w:szCs w:val="24"/>
        </w:rPr>
        <w:t xml:space="preserve"> </w:t>
      </w:r>
      <w:r w:rsidRPr="003A3BFC">
        <w:rPr>
          <w:rFonts w:ascii="Arial" w:hAnsi="Arial" w:cs="Arial"/>
          <w:sz w:val="24"/>
          <w:szCs w:val="24"/>
        </w:rPr>
        <w:t xml:space="preserve">se stečajni upravitelj </w:t>
      </w:r>
      <w:r w:rsidR="00891F21">
        <w:rPr>
          <w:rFonts w:ascii="Arial" w:hAnsi="Arial" w:cs="Arial"/>
          <w:sz w:val="24"/>
          <w:szCs w:val="24"/>
        </w:rPr>
        <w:t xml:space="preserve">zatražiti od bivšeg direktora dužnika podatak gdje se nalazi </w:t>
      </w:r>
      <w:r w:rsidRPr="003A3BFC">
        <w:rPr>
          <w:rFonts w:ascii="Arial" w:hAnsi="Arial" w:cs="Arial"/>
          <w:sz w:val="24"/>
          <w:szCs w:val="24"/>
        </w:rPr>
        <w:t xml:space="preserve">automobil M1, marka MERCEDES KLASA A 170 CDI, god. proizvodnje 2002., broj šasije: WDB1681091J839899, reg.oznaka SK574JZ, datum odjave 27.9.2023., </w:t>
      </w:r>
      <w:r w:rsidR="002D124A">
        <w:rPr>
          <w:rFonts w:ascii="Arial" w:hAnsi="Arial" w:cs="Arial"/>
          <w:sz w:val="24"/>
          <w:szCs w:val="24"/>
        </w:rPr>
        <w:t>time da ako vozilo više ne postoji ili je otuđeno da se o tome da ovjerena izjava kod javnog bilježnika</w:t>
      </w:r>
    </w:p>
    <w:p w:rsidR="00EB7E65" w:rsidP="00EB7E65" w:rsidRDefault="00EB7E65">
      <w:pPr>
        <w:pStyle w:val="Odlomakpopisa"/>
        <w:widowControl w:val="false"/>
        <w:tabs>
          <w:tab w:val="left" w:pos="1288"/>
          <w:tab w:val="left" w:pos="1342"/>
        </w:tabs>
        <w:autoSpaceDE w:val="false"/>
        <w:autoSpaceDN w:val="false"/>
        <w:spacing w:before="1" w:after="0" w:line="264" w:lineRule="auto"/>
        <w:ind w:left="1288" w:right="1131"/>
        <w:contextualSpacing w:val="false"/>
        <w:rPr>
          <w:rFonts w:ascii="Arial" w:hAnsi="Arial" w:cs="Arial"/>
          <w:sz w:val="24"/>
          <w:szCs w:val="24"/>
        </w:rPr>
      </w:pPr>
    </w:p>
    <w:p w:rsidR="00EB7E65" w:rsidP="00EB7E65" w:rsidRDefault="00EB7E65">
      <w:pPr>
        <w:pStyle w:val="Odlomakpopisa"/>
        <w:widowControl w:val="false"/>
        <w:tabs>
          <w:tab w:val="left" w:pos="1288"/>
          <w:tab w:val="left" w:pos="1342"/>
        </w:tabs>
        <w:autoSpaceDE w:val="false"/>
        <w:autoSpaceDN w:val="false"/>
        <w:spacing w:before="1" w:after="0" w:line="264" w:lineRule="auto"/>
        <w:ind w:left="1288" w:right="1131"/>
        <w:contextualSpacing w:val="false"/>
        <w:rPr>
          <w:rFonts w:ascii="Arial" w:hAnsi="Arial" w:cs="Arial"/>
          <w:sz w:val="24"/>
          <w:szCs w:val="24"/>
        </w:rPr>
      </w:pPr>
    </w:p>
    <w:p w:rsidR="00EB7E65" w:rsidP="00EB7E65" w:rsidRDefault="00EB7E65">
      <w:pPr>
        <w:pStyle w:val="Odlomakpopisa"/>
        <w:widowControl w:val="false"/>
        <w:tabs>
          <w:tab w:val="left" w:pos="1288"/>
          <w:tab w:val="left" w:pos="1342"/>
        </w:tabs>
        <w:autoSpaceDE w:val="false"/>
        <w:autoSpaceDN w:val="false"/>
        <w:spacing w:before="1" w:after="0" w:line="264" w:lineRule="auto"/>
        <w:ind w:left="1288" w:right="1131"/>
        <w:contextualSpacing w:val="false"/>
        <w:rPr>
          <w:rFonts w:ascii="Arial" w:hAnsi="Arial" w:cs="Arial"/>
          <w:sz w:val="24"/>
          <w:szCs w:val="24"/>
        </w:rPr>
      </w:pPr>
    </w:p>
    <w:p w:rsidR="00EB7E65" w:rsidP="00EB7E65" w:rsidRDefault="00EB7E65">
      <w:pPr>
        <w:pStyle w:val="Odlomakpopisa"/>
        <w:widowControl w:val="false"/>
        <w:tabs>
          <w:tab w:val="left" w:pos="1288"/>
          <w:tab w:val="left" w:pos="1342"/>
        </w:tabs>
        <w:autoSpaceDE w:val="false"/>
        <w:autoSpaceDN w:val="false"/>
        <w:spacing w:before="1" w:after="0" w:line="264" w:lineRule="auto"/>
        <w:ind w:left="1288" w:right="1131"/>
        <w:contextualSpacing w:val="false"/>
        <w:rPr>
          <w:rFonts w:ascii="Arial" w:hAnsi="Arial" w:cs="Arial"/>
          <w:sz w:val="24"/>
          <w:szCs w:val="24"/>
        </w:rPr>
      </w:pPr>
    </w:p>
    <w:p w:rsidR="00EB7E65" w:rsidP="00EB7E65" w:rsidRDefault="00EB7E65">
      <w:pPr>
        <w:pStyle w:val="Odlomakpopisa"/>
        <w:widowControl w:val="false"/>
        <w:tabs>
          <w:tab w:val="left" w:pos="1288"/>
          <w:tab w:val="left" w:pos="1342"/>
        </w:tabs>
        <w:autoSpaceDE w:val="false"/>
        <w:autoSpaceDN w:val="false"/>
        <w:spacing w:before="1" w:after="0" w:line="264" w:lineRule="auto"/>
        <w:ind w:left="1288" w:right="1131"/>
        <w:contextualSpacing w:val="false"/>
        <w:rPr>
          <w:rFonts w:ascii="Arial" w:hAnsi="Arial" w:cs="Arial"/>
          <w:sz w:val="24"/>
          <w:szCs w:val="24"/>
        </w:rPr>
      </w:pPr>
    </w:p>
    <w:p w:rsidRPr="003A3BFC" w:rsidR="00EB7E65" w:rsidP="00EB7E65" w:rsidRDefault="00EB7E65">
      <w:pPr>
        <w:pStyle w:val="Odlomakpopisa"/>
        <w:widowControl w:val="false"/>
        <w:tabs>
          <w:tab w:val="left" w:pos="1288"/>
          <w:tab w:val="left" w:pos="1342"/>
        </w:tabs>
        <w:autoSpaceDE w:val="false"/>
        <w:autoSpaceDN w:val="false"/>
        <w:spacing w:before="1" w:after="0" w:line="264" w:lineRule="auto"/>
        <w:ind w:left="1288" w:right="1131"/>
        <w:contextualSpacing w:val="false"/>
        <w:rPr>
          <w:rFonts w:ascii="Arial" w:hAnsi="Arial" w:cs="Arial"/>
          <w:sz w:val="24"/>
          <w:szCs w:val="24"/>
        </w:rPr>
      </w:pPr>
    </w:p>
    <w:p w:rsidRPr="003A3BFC" w:rsidR="00234B79" w:rsidP="00234B79" w:rsidRDefault="00B97605">
      <w:pPr>
        <w:pStyle w:val="Odlomakpopisa"/>
        <w:widowControl w:val="false"/>
        <w:numPr>
          <w:ilvl w:val="0"/>
          <w:numId w:val="42"/>
        </w:numPr>
        <w:tabs>
          <w:tab w:val="left" w:pos="1288"/>
        </w:tabs>
        <w:autoSpaceDE w:val="false"/>
        <w:autoSpaceDN w:val="false"/>
        <w:spacing w:after="0" w:line="264" w:lineRule="auto"/>
        <w:ind w:right="1130"/>
        <w:contextualSpacing w:val="false"/>
        <w:rPr>
          <w:rFonts w:ascii="Arial" w:hAnsi="Arial" w:cs="Arial"/>
          <w:sz w:val="24"/>
          <w:szCs w:val="24"/>
        </w:rPr>
      </w:pPr>
      <w:r>
        <w:rPr>
          <w:rFonts w:ascii="Arial" w:hAnsi="Arial" w:cs="Arial"/>
          <w:sz w:val="24"/>
          <w:szCs w:val="24"/>
        </w:rPr>
        <w:t xml:space="preserve">Ovlašćuje se stečajni upravitelj od </w:t>
      </w:r>
      <w:r w:rsidRPr="003A3BFC" w:rsidR="00234B79">
        <w:rPr>
          <w:rFonts w:ascii="Arial" w:hAnsi="Arial" w:cs="Arial"/>
          <w:sz w:val="24"/>
          <w:szCs w:val="24"/>
        </w:rPr>
        <w:t>stranih</w:t>
      </w:r>
      <w:r w:rsidRPr="003A3BFC" w:rsidR="00234B79">
        <w:rPr>
          <w:rFonts w:ascii="Arial" w:hAnsi="Arial" w:cs="Arial"/>
          <w:spacing w:val="-10"/>
          <w:sz w:val="24"/>
          <w:szCs w:val="24"/>
        </w:rPr>
        <w:t xml:space="preserve"> </w:t>
      </w:r>
      <w:r w:rsidRPr="003A3BFC" w:rsidR="00234B79">
        <w:rPr>
          <w:rFonts w:ascii="Arial" w:hAnsi="Arial" w:cs="Arial"/>
          <w:sz w:val="24"/>
          <w:szCs w:val="24"/>
        </w:rPr>
        <w:t>pravnih</w:t>
      </w:r>
      <w:r w:rsidRPr="003A3BFC" w:rsidR="00234B79">
        <w:rPr>
          <w:rFonts w:ascii="Arial" w:hAnsi="Arial" w:cs="Arial"/>
          <w:spacing w:val="-10"/>
          <w:sz w:val="24"/>
          <w:szCs w:val="24"/>
        </w:rPr>
        <w:t xml:space="preserve"> </w:t>
      </w:r>
      <w:r w:rsidRPr="003A3BFC" w:rsidR="00234B79">
        <w:rPr>
          <w:rFonts w:ascii="Arial" w:hAnsi="Arial" w:cs="Arial"/>
          <w:sz w:val="24"/>
          <w:szCs w:val="24"/>
        </w:rPr>
        <w:t>osoba</w:t>
      </w:r>
      <w:r w:rsidR="00EB7E65">
        <w:rPr>
          <w:rFonts w:ascii="Arial" w:hAnsi="Arial" w:cs="Arial"/>
          <w:sz w:val="24"/>
          <w:szCs w:val="24"/>
        </w:rPr>
        <w:t xml:space="preserve"> koje </w:t>
      </w:r>
      <w:r>
        <w:rPr>
          <w:rFonts w:ascii="Arial" w:hAnsi="Arial" w:cs="Arial"/>
          <w:sz w:val="24"/>
          <w:szCs w:val="24"/>
        </w:rPr>
        <w:t xml:space="preserve">su dužnici dužnika zatražiti dokaz jesu li potraživanja plaćena, odnosno, dostaviti im poziv na plaćanje i o tome obavijestiti Skupštinu vjerovnika. </w:t>
      </w:r>
      <w:r w:rsidRPr="003A3BFC" w:rsidR="00234B79">
        <w:rPr>
          <w:rFonts w:ascii="Arial" w:hAnsi="Arial" w:cs="Arial"/>
          <w:spacing w:val="-9"/>
          <w:sz w:val="24"/>
          <w:szCs w:val="24"/>
        </w:rPr>
        <w:t xml:space="preserve"> </w:t>
      </w:r>
    </w:p>
    <w:p w:rsidR="001824E3" w:rsidP="00F65C4E" w:rsidRDefault="001824E3">
      <w:pPr>
        <w:widowControl w:val="false"/>
        <w:tabs>
          <w:tab w:val="left" w:pos="142"/>
          <w:tab w:val="left" w:pos="1154"/>
        </w:tabs>
        <w:rPr>
          <w:rFonts w:ascii="Arial" w:hAnsi="Arial" w:cs="Arial"/>
          <w:spacing w:val="-2"/>
          <w:sz w:val="24"/>
          <w:szCs w:val="24"/>
        </w:rPr>
      </w:pPr>
    </w:p>
    <w:p w:rsidRPr="00B71950" w:rsidR="009F30B0" w:rsidP="00B71950" w:rsidRDefault="009F30B0">
      <w:pPr>
        <w:widowControl w:val="false"/>
        <w:tabs>
          <w:tab w:val="left" w:pos="142"/>
          <w:tab w:val="left" w:pos="1154"/>
        </w:tabs>
        <w:rPr>
          <w:rFonts w:ascii="Arial" w:hAnsi="Arial" w:cs="Arial"/>
          <w:spacing w:val="-2"/>
          <w:sz w:val="24"/>
          <w:szCs w:val="24"/>
        </w:rPr>
      </w:pPr>
    </w:p>
    <w:p w:rsidRPr="009C7DA5" w:rsidR="00867D87" w:rsidP="00E54A89" w:rsidRDefault="00E54A89">
      <w:pPr>
        <w:pStyle w:val="Odlomakpopisa"/>
        <w:tabs>
          <w:tab w:val="left" w:pos="142"/>
        </w:tabs>
        <w:ind w:left="142" w:firstLine="938"/>
        <w:rPr>
          <w:rFonts w:ascii="Arial" w:hAnsi="Arial" w:cs="Arial"/>
          <w:bCs/>
          <w:sz w:val="24"/>
          <w:szCs w:val="24"/>
        </w:rPr>
      </w:pPr>
      <w:r>
        <w:rPr>
          <w:rFonts w:ascii="Arial" w:hAnsi="Arial" w:cs="Arial"/>
          <w:bCs/>
          <w:sz w:val="24"/>
          <w:szCs w:val="24"/>
        </w:rPr>
        <w:t xml:space="preserve">                               </w:t>
      </w:r>
      <w:r w:rsidRPr="009C7DA5" w:rsidR="00867D87">
        <w:rPr>
          <w:rFonts w:ascii="Arial" w:hAnsi="Arial" w:cs="Arial"/>
          <w:bCs/>
          <w:sz w:val="24"/>
          <w:szCs w:val="24"/>
        </w:rPr>
        <w:t>Dovršeno u</w:t>
      </w:r>
      <w:r w:rsidRPr="009C7DA5" w:rsidR="00FD0CE9">
        <w:rPr>
          <w:rFonts w:ascii="Arial" w:hAnsi="Arial" w:cs="Arial"/>
          <w:bCs/>
          <w:sz w:val="24"/>
          <w:szCs w:val="24"/>
        </w:rPr>
        <w:t xml:space="preserve"> </w:t>
      </w:r>
      <w:r w:rsidR="00B71950">
        <w:rPr>
          <w:rFonts w:ascii="Arial" w:hAnsi="Arial" w:cs="Arial"/>
          <w:bCs/>
          <w:sz w:val="24"/>
          <w:szCs w:val="24"/>
        </w:rPr>
        <w:t xml:space="preserve">10,21 </w:t>
      </w:r>
      <w:r w:rsidRPr="009C7DA5" w:rsidR="00867D87">
        <w:rPr>
          <w:rFonts w:ascii="Arial" w:hAnsi="Arial" w:cs="Arial"/>
          <w:bCs/>
          <w:sz w:val="24"/>
          <w:szCs w:val="24"/>
        </w:rPr>
        <w:t>sati</w:t>
      </w:r>
    </w:p>
    <w:p w:rsidRPr="009C7DA5" w:rsidR="00867D87" w:rsidP="009C7DA5" w:rsidRDefault="00867D87">
      <w:pPr>
        <w:tabs>
          <w:tab w:val="left" w:pos="142"/>
        </w:tabs>
        <w:jc w:val="center"/>
        <w:rPr>
          <w:rFonts w:ascii="Arial" w:hAnsi="Arial" w:cs="Arial"/>
          <w:bCs/>
          <w:sz w:val="24"/>
          <w:szCs w:val="24"/>
        </w:rPr>
      </w:pPr>
      <w:r w:rsidRPr="009C7DA5">
        <w:rPr>
          <w:rFonts w:ascii="Arial" w:hAnsi="Arial" w:cs="Arial"/>
          <w:bCs/>
          <w:sz w:val="24"/>
          <w:szCs w:val="24"/>
        </w:rPr>
        <w:t>Sudac:</w:t>
      </w:r>
    </w:p>
    <w:p w:rsidRPr="009C7DA5" w:rsidR="00867D87" w:rsidP="009C7DA5" w:rsidRDefault="00867D87">
      <w:pPr>
        <w:tabs>
          <w:tab w:val="left" w:pos="142"/>
        </w:tabs>
        <w:jc w:val="center"/>
        <w:rPr>
          <w:rFonts w:ascii="Arial" w:hAnsi="Arial" w:cs="Arial"/>
          <w:bCs/>
          <w:sz w:val="24"/>
          <w:szCs w:val="24"/>
        </w:rPr>
      </w:pPr>
      <w:r w:rsidRPr="009C7DA5">
        <w:rPr>
          <w:rFonts w:ascii="Arial" w:hAnsi="Arial" w:cs="Arial"/>
          <w:bCs/>
          <w:sz w:val="24"/>
          <w:szCs w:val="24"/>
        </w:rPr>
        <w:t>Vesna Sremac Šoštar</w:t>
      </w:r>
    </w:p>
    <w:p w:rsidRPr="009C7DA5" w:rsidR="00867D87" w:rsidP="009C7DA5" w:rsidRDefault="00867D87">
      <w:pPr>
        <w:tabs>
          <w:tab w:val="left" w:pos="142"/>
        </w:tabs>
        <w:jc w:val="center"/>
        <w:rPr>
          <w:rFonts w:ascii="Arial" w:hAnsi="Arial" w:cs="Arial"/>
          <w:bCs/>
          <w:sz w:val="24"/>
          <w:szCs w:val="24"/>
        </w:rPr>
      </w:pPr>
    </w:p>
    <w:p w:rsidRPr="009C7DA5" w:rsidR="00867D87" w:rsidP="009C7DA5" w:rsidRDefault="00867D87">
      <w:pPr>
        <w:tabs>
          <w:tab w:val="left" w:pos="142"/>
        </w:tabs>
        <w:jc w:val="center"/>
        <w:rPr>
          <w:rFonts w:ascii="Arial" w:hAnsi="Arial" w:cs="Arial"/>
          <w:bCs/>
          <w:sz w:val="24"/>
          <w:szCs w:val="24"/>
        </w:rPr>
      </w:pPr>
    </w:p>
    <w:p w:rsidRPr="009C7DA5" w:rsidR="00867D87" w:rsidP="009C7DA5" w:rsidRDefault="00867D87">
      <w:pPr>
        <w:tabs>
          <w:tab w:val="left" w:pos="142"/>
        </w:tabs>
        <w:jc w:val="center"/>
        <w:rPr>
          <w:rFonts w:ascii="Arial" w:hAnsi="Arial" w:cs="Arial"/>
          <w:bCs/>
          <w:sz w:val="24"/>
          <w:szCs w:val="24"/>
        </w:rPr>
      </w:pPr>
      <w:r w:rsidRPr="009C7DA5">
        <w:rPr>
          <w:rFonts w:ascii="Arial" w:hAnsi="Arial" w:cs="Arial"/>
          <w:bCs/>
          <w:sz w:val="24"/>
          <w:szCs w:val="24"/>
        </w:rPr>
        <w:t>Zapisničar:</w:t>
      </w:r>
    </w:p>
    <w:p w:rsidRPr="009C7DA5" w:rsidR="00C6395B" w:rsidP="009C7DA5" w:rsidRDefault="00C6395B">
      <w:pPr>
        <w:tabs>
          <w:tab w:val="left" w:pos="142"/>
        </w:tabs>
        <w:jc w:val="center"/>
        <w:rPr>
          <w:rFonts w:ascii="Arial" w:hAnsi="Arial" w:cs="Arial"/>
          <w:bCs/>
          <w:sz w:val="24"/>
          <w:szCs w:val="24"/>
        </w:rPr>
      </w:pPr>
    </w:p>
    <w:p w:rsidRPr="009C7DA5" w:rsidR="00867D87" w:rsidP="009C7DA5" w:rsidRDefault="00867D87">
      <w:pPr>
        <w:tabs>
          <w:tab w:val="left" w:pos="142"/>
        </w:tabs>
        <w:jc w:val="center"/>
        <w:rPr>
          <w:rFonts w:ascii="Arial" w:hAnsi="Arial" w:cs="Arial"/>
          <w:bCs/>
          <w:sz w:val="24"/>
          <w:szCs w:val="24"/>
        </w:rPr>
      </w:pPr>
    </w:p>
    <w:p w:rsidRPr="009C7DA5" w:rsidR="00867D87" w:rsidP="009C7DA5" w:rsidRDefault="00867D87">
      <w:pPr>
        <w:tabs>
          <w:tab w:val="left" w:pos="142"/>
        </w:tabs>
        <w:jc w:val="both"/>
        <w:rPr>
          <w:rFonts w:ascii="Arial" w:hAnsi="Arial" w:cs="Arial"/>
          <w:bCs/>
          <w:sz w:val="24"/>
          <w:szCs w:val="24"/>
        </w:rPr>
      </w:pPr>
      <w:r w:rsidRPr="009C7DA5">
        <w:rPr>
          <w:rFonts w:ascii="Arial" w:hAnsi="Arial" w:cs="Arial"/>
          <w:bCs/>
          <w:sz w:val="24"/>
          <w:szCs w:val="24"/>
        </w:rPr>
        <w:t>Stečajni upravitelj:</w:t>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t xml:space="preserve">  </w:t>
      </w:r>
    </w:p>
    <w:p w:rsidRPr="009C7DA5" w:rsidR="00867D87" w:rsidP="009C7DA5" w:rsidRDefault="00867D87">
      <w:pPr>
        <w:tabs>
          <w:tab w:val="left" w:pos="142"/>
        </w:tabs>
        <w:jc w:val="both"/>
        <w:rPr>
          <w:rFonts w:ascii="Arial" w:hAnsi="Arial" w:cs="Arial"/>
          <w:bCs/>
          <w:sz w:val="24"/>
          <w:szCs w:val="24"/>
        </w:rPr>
      </w:pPr>
    </w:p>
    <w:p w:rsidRPr="009C7DA5" w:rsidR="00867D87" w:rsidP="009C7DA5" w:rsidRDefault="00867D87">
      <w:pPr>
        <w:tabs>
          <w:tab w:val="left" w:pos="142"/>
        </w:tabs>
        <w:jc w:val="both"/>
        <w:rPr>
          <w:rFonts w:ascii="Arial" w:hAnsi="Arial" w:cs="Arial"/>
          <w:bCs/>
          <w:sz w:val="24"/>
          <w:szCs w:val="24"/>
        </w:rPr>
      </w:pPr>
      <w:r w:rsidRPr="009C7DA5">
        <w:rPr>
          <w:rFonts w:ascii="Arial" w:hAnsi="Arial" w:cs="Arial"/>
          <w:bCs/>
          <w:sz w:val="24"/>
          <w:szCs w:val="24"/>
        </w:rPr>
        <w:t xml:space="preserve">Stečajni vjerovnici: </w:t>
      </w:r>
    </w:p>
    <w:p w:rsidRPr="009C7DA5" w:rsidR="009E5EDE" w:rsidP="009C7DA5" w:rsidRDefault="004079E2">
      <w:pPr>
        <w:tabs>
          <w:tab w:val="left" w:pos="142"/>
        </w:tabs>
        <w:jc w:val="both"/>
        <w:rPr>
          <w:rFonts w:ascii="Arial" w:hAnsi="Arial" w:cs="Arial"/>
          <w:bCs/>
          <w:sz w:val="24"/>
          <w:szCs w:val="24"/>
        </w:rPr>
      </w:pPr>
      <w:r w:rsidRPr="009C7DA5">
        <w:rPr>
          <w:rFonts w:ascii="Arial" w:hAnsi="Arial" w:cs="Arial"/>
          <w:bCs/>
          <w:sz w:val="24"/>
          <w:szCs w:val="24"/>
        </w:rPr>
        <w:t xml:space="preserve"> </w:t>
      </w:r>
    </w:p>
    <w:sectPr w:rsidRPr="009C7DA5" w:rsidR="009E5EDE" w:rsidSect="00E54A89">
      <w:headerReference w:type="even" r:id="rId11"/>
      <w:headerReference w:type="default" r:id="rId12"/>
      <w:head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40A0C" w:rsidRDefault="00A40A0C">
      <w:r>
        <w:separator/>
      </w:r>
    </w:p>
  </w:endnote>
  <w:endnote w:type="continuationSeparator" w:id="0">
    <w:p w:rsidR="00A40A0C" w:rsidRDefault="00A40A0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0A0C" w:rsidRDefault="00A40A0C">
    <w:pPr>
      <w:pStyle w:val="Tijeloteksta"/>
      <w:spacing w:line="14" w:lineRule="auto"/>
      <w:rPr>
        <w:sz w:val="20"/>
      </w:rPr>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40A0C" w:rsidRDefault="00A40A0C">
      <w:r>
        <w:separator/>
      </w:r>
    </w:p>
  </w:footnote>
  <w:footnote w:type="continuationSeparator" w:id="0">
    <w:p w:rsidR="00A40A0C" w:rsidRDefault="00A40A0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4806875"/>
      <w:docPartObj>
        <w:docPartGallery w:val="Page Numbers (Top of Page)"/>
        <w:docPartUnique/>
      </w:docPartObj>
    </w:sdtPr>
    <w:sdtEndPr>
      <w:rPr>
        <w:rFonts w:ascii="Arial" w:hAnsi="Arial" w:cs="Arial"/>
        <w:sz w:val="24"/>
        <w:szCs w:val="24"/>
      </w:rPr>
    </w:sdtEndPr>
    <w:sdtContent>
      <w:p w:rsidR="00A40A0C" w:rsidRDefault="00A40A0C">
        <w:pPr>
          <w:pStyle w:val="Zaglavlje"/>
          <w:jc w:val="center"/>
        </w:pPr>
      </w:p>
      <w:p w:rsidR="00A40A0C" w:rsidRDefault="00A40A0C">
        <w:pPr>
          <w:pStyle w:val="Zaglavlje"/>
          <w:jc w:val="center"/>
        </w:pPr>
      </w:p>
      <w:p w:rsidRPr="00CB6D78" w:rsidR="00A40A0C" w:rsidRDefault="00A40A0C">
        <w:pPr>
          <w:pStyle w:val="Zaglavlje"/>
          <w:jc w:val="center"/>
          <w:rPr>
            <w:rFonts w:ascii="Arial" w:hAnsi="Arial" w:cs="Arial"/>
            <w:sz w:val="24"/>
            <w:szCs w:val="24"/>
          </w:rPr>
        </w:pPr>
        <w:r>
          <w:rPr>
            <w:rFonts w:ascii="Arial" w:hAnsi="Arial" w:cs="Arial"/>
            <w:sz w:val="24"/>
            <w:szCs w:val="24"/>
          </w:rPr>
          <w:tab/>
        </w:r>
      </w:p>
    </w:sdtContent>
  </w:sdt>
  <w:p w:rsidR="00A40A0C" w:rsidRDefault="00A40A0C">
    <w:pPr>
      <w:pStyle w:val="Zaglavlje"/>
    </w:pPr>
  </w:p>
  <w:p w:rsidR="00A40A0C" w:rsidRDefault="00A40A0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0A0C" w:rsidP="00D81A44" w:rsidRDefault="00A40A0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40A0C" w:rsidRDefault="00A40A0C">
    <w:pPr>
      <w:pStyle w:val="Zaglavlje"/>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A40A0C" w:rsidP="00D81A44" w:rsidRDefault="00A40A0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4C1B4D">
      <w:rPr>
        <w:rStyle w:val="Brojstranice"/>
        <w:rFonts w:ascii="Arial" w:hAnsi="Arial" w:cs="Arial"/>
        <w:noProof/>
        <w:sz w:val="24"/>
        <w:szCs w:val="24"/>
      </w:rPr>
      <w:t>17</w:t>
    </w:r>
    <w:r w:rsidRPr="00E44E9F">
      <w:rPr>
        <w:rStyle w:val="Brojstranice"/>
        <w:rFonts w:ascii="Arial" w:hAnsi="Arial" w:cs="Arial"/>
        <w:sz w:val="24"/>
        <w:szCs w:val="24"/>
      </w:rPr>
      <w:fldChar w:fldCharType="end"/>
    </w:r>
  </w:p>
  <w:p w:rsidR="00A40A0C" w:rsidP="003D5E96" w:rsidRDefault="00A40A0C">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A40A0C" w:rsidP="007452B9" w:rsidRDefault="00A40A0C">
    <w:pPr>
      <w:pStyle w:val="Zaglavlje"/>
      <w:ind w:left="4083"/>
      <w:jc w:val="center"/>
      <w:rPr>
        <w:rFonts w:ascii="Arial" w:hAnsi="Arial" w:cs="Arial"/>
        <w:bCs/>
        <w:sz w:val="24"/>
        <w:szCs w:val="24"/>
      </w:rPr>
    </w:pPr>
    <w:r>
      <w:rPr>
        <w:rFonts w:ascii="Arial" w:hAnsi="Arial" w:cs="Arial"/>
        <w:bCs/>
        <w:sz w:val="24"/>
        <w:szCs w:val="24"/>
      </w:rPr>
      <w:t xml:space="preserve">                                                                                                                                                           St-1722/2024</w:t>
    </w:r>
  </w:p>
  <w:p w:rsidRPr="00A207D6" w:rsidR="00A40A0C" w:rsidP="003D5E96" w:rsidRDefault="00A40A0C">
    <w:pPr>
      <w:pStyle w:val="Zaglavlje"/>
      <w:jc w:val="center"/>
      <w:rPr>
        <w:rFonts w:ascii="Arial" w:hAnsi="Arial" w:cs="Arial"/>
        <w:sz w:val="24"/>
        <w:szCs w:val="24"/>
      </w:rPr>
    </w:pPr>
  </w:p>
</w:hdr>
</file>

<file path=word/header4.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A40A0C" w:rsidP="00252A34" w:rsidRDefault="004C1B4D">
        <w:pPr>
          <w:pStyle w:val="Zaglavlje"/>
          <w:ind w:firstLine="4083"/>
          <w:rPr>
            <w:rFonts w:ascii="Arial" w:hAnsi="Arial" w:cs="Arial"/>
            <w:sz w:val="24"/>
            <w:szCs w:val="24"/>
          </w:rPr>
        </w:pPr>
      </w:p>
    </w:sdtContent>
  </w:sdt>
  <w:p w:rsidR="00A40A0C" w:rsidRDefault="00A40A0C">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A1EC5AA3"/>
    <w:multiLevelType w:val="hybridMultilevel"/>
    <w:tmpl w:val="40429D2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D7869CC"/>
    <w:multiLevelType w:val="hybridMultilevel"/>
    <w:tmpl w:val="9F363A3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74620FA"/>
    <w:multiLevelType w:val="hybridMultilevel"/>
    <w:tmpl w:val="222EE24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1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05A83890"/>
    <w:multiLevelType w:val="hybridMultilevel"/>
    <w:tmpl w:val="6406A1F8"/>
    <w:lvl w:ilvl="0" w:tplc="4CACFA62">
      <w:start w:val="1"/>
      <w:numFmt w:val="decimal"/>
      <w:lvlText w:val="%1."/>
      <w:lvlJc w:val="left"/>
      <w:pPr>
        <w:ind w:left="1288" w:hanging="360"/>
        <w:jc w:val="left"/>
      </w:pPr>
      <w:rPr>
        <w:rFonts w:hint="default" w:ascii="Times New Roman" w:hAnsi="Times New Roman" w:eastAsia="Times New Roman" w:cs="Times New Roman"/>
        <w:b/>
        <w:bCs/>
        <w:i w:val="false"/>
        <w:iCs w:val="false"/>
        <w:spacing w:val="0"/>
        <w:w w:val="100"/>
        <w:sz w:val="22"/>
        <w:szCs w:val="22"/>
        <w:lang w:val="hr-HR" w:eastAsia="en-US" w:bidi="ar-SA"/>
      </w:rPr>
    </w:lvl>
    <w:lvl w:ilvl="1" w:tplc="1C4026BC">
      <w:numFmt w:val="bullet"/>
      <w:lvlText w:val="-"/>
      <w:lvlJc w:val="left"/>
      <w:pPr>
        <w:ind w:left="1288" w:hanging="360"/>
      </w:pPr>
      <w:rPr>
        <w:rFonts w:hint="default" w:ascii="Arial MT" w:hAnsi="Arial MT" w:eastAsia="Arial MT" w:cs="Arial MT"/>
        <w:b w:val="false"/>
        <w:bCs w:val="false"/>
        <w:i w:val="false"/>
        <w:iCs w:val="false"/>
        <w:spacing w:val="0"/>
        <w:w w:val="100"/>
        <w:sz w:val="22"/>
        <w:szCs w:val="22"/>
        <w:lang w:val="hr-HR" w:eastAsia="en-US" w:bidi="ar-SA"/>
      </w:rPr>
    </w:lvl>
    <w:lvl w:ilvl="2" w:tplc="75FE002E">
      <w:numFmt w:val="bullet"/>
      <w:lvlText w:val="•"/>
      <w:lvlJc w:val="left"/>
      <w:pPr>
        <w:ind w:left="3178" w:hanging="360"/>
      </w:pPr>
      <w:rPr>
        <w:rFonts w:hint="default"/>
        <w:lang w:val="hr-HR" w:eastAsia="en-US" w:bidi="ar-SA"/>
      </w:rPr>
    </w:lvl>
    <w:lvl w:ilvl="3" w:tplc="57B2E00E">
      <w:numFmt w:val="bullet"/>
      <w:lvlText w:val="•"/>
      <w:lvlJc w:val="left"/>
      <w:pPr>
        <w:ind w:left="4128" w:hanging="360"/>
      </w:pPr>
      <w:rPr>
        <w:rFonts w:hint="default"/>
        <w:lang w:val="hr-HR" w:eastAsia="en-US" w:bidi="ar-SA"/>
      </w:rPr>
    </w:lvl>
    <w:lvl w:ilvl="4" w:tplc="03368D4A">
      <w:numFmt w:val="bullet"/>
      <w:lvlText w:val="•"/>
      <w:lvlJc w:val="left"/>
      <w:pPr>
        <w:ind w:left="5077" w:hanging="360"/>
      </w:pPr>
      <w:rPr>
        <w:rFonts w:hint="default"/>
        <w:lang w:val="hr-HR" w:eastAsia="en-US" w:bidi="ar-SA"/>
      </w:rPr>
    </w:lvl>
    <w:lvl w:ilvl="5" w:tplc="D25A609E">
      <w:numFmt w:val="bullet"/>
      <w:lvlText w:val="•"/>
      <w:lvlJc w:val="left"/>
      <w:pPr>
        <w:ind w:left="6026" w:hanging="360"/>
      </w:pPr>
      <w:rPr>
        <w:rFonts w:hint="default"/>
        <w:lang w:val="hr-HR" w:eastAsia="en-US" w:bidi="ar-SA"/>
      </w:rPr>
    </w:lvl>
    <w:lvl w:ilvl="6" w:tplc="0B12EE34">
      <w:numFmt w:val="bullet"/>
      <w:lvlText w:val="•"/>
      <w:lvlJc w:val="left"/>
      <w:pPr>
        <w:ind w:left="6976" w:hanging="360"/>
      </w:pPr>
      <w:rPr>
        <w:rFonts w:hint="default"/>
        <w:lang w:val="hr-HR" w:eastAsia="en-US" w:bidi="ar-SA"/>
      </w:rPr>
    </w:lvl>
    <w:lvl w:ilvl="7" w:tplc="069CE512">
      <w:numFmt w:val="bullet"/>
      <w:lvlText w:val="•"/>
      <w:lvlJc w:val="left"/>
      <w:pPr>
        <w:ind w:left="7925" w:hanging="360"/>
      </w:pPr>
      <w:rPr>
        <w:rFonts w:hint="default"/>
        <w:lang w:val="hr-HR" w:eastAsia="en-US" w:bidi="ar-SA"/>
      </w:rPr>
    </w:lvl>
    <w:lvl w:ilvl="8" w:tplc="5FCEF958">
      <w:numFmt w:val="bullet"/>
      <w:lvlText w:val="•"/>
      <w:lvlJc w:val="left"/>
      <w:pPr>
        <w:ind w:left="8874" w:hanging="360"/>
      </w:pPr>
      <w:rPr>
        <w:rFonts w:hint="default"/>
        <w:lang w:val="hr-HR" w:eastAsia="en-US" w:bidi="ar-SA"/>
      </w:rPr>
    </w:lvl>
  </w:abstractNum>
  <w:abstractNum w:abstractNumId="13">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4">
    <w:nsid w:val="0F7F239A"/>
    <w:multiLevelType w:val="hybridMultilevel"/>
    <w:tmpl w:val="22B26A5E"/>
    <w:lvl w:ilvl="0" w:tplc="2ECC94CE">
      <w:start w:val="1"/>
      <w:numFmt w:val="decimal"/>
      <w:lvlText w:val="%1."/>
      <w:lvlJc w:val="left"/>
      <w:pPr>
        <w:ind w:left="1288" w:hanging="360"/>
        <w:jc w:val="left"/>
      </w:pPr>
      <w:rPr>
        <w:rFonts w:hint="default"/>
        <w:spacing w:val="0"/>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6">
    <w:nsid w:val="13D20736"/>
    <w:multiLevelType w:val="hybridMultilevel"/>
    <w:tmpl w:val="639CEB02"/>
    <w:lvl w:ilvl="0" w:tplc="D36A2240">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8">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9">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20">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21">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2">
    <w:nsid w:val="206A4AD6"/>
    <w:multiLevelType w:val="hybridMultilevel"/>
    <w:tmpl w:val="4A96BFC2"/>
    <w:lvl w:ilvl="0" w:tplc="1DCA42FA">
      <w:start w:val="1"/>
      <w:numFmt w:val="decimal"/>
      <w:lvlText w:val="%1."/>
      <w:lvlJc w:val="left"/>
      <w:pPr>
        <w:ind w:left="436" w:hanging="360"/>
        <w:jc w:val="left"/>
      </w:pPr>
      <w:rPr>
        <w:rFonts w:hint="default" w:ascii="Calibri" w:hAnsi="Calibri" w:eastAsia="Calibri" w:cs="Calibri"/>
        <w:b w:val="false"/>
        <w:bCs w:val="false"/>
        <w:i w:val="false"/>
        <w:iCs w:val="false"/>
        <w:spacing w:val="0"/>
        <w:w w:val="99"/>
        <w:sz w:val="24"/>
        <w:szCs w:val="24"/>
        <w:lang w:val="hr-HR" w:eastAsia="en-US" w:bidi="ar-SA"/>
      </w:rPr>
    </w:lvl>
    <w:lvl w:ilvl="1" w:tplc="0750F478">
      <w:numFmt w:val="bullet"/>
      <w:lvlText w:val="•"/>
      <w:lvlJc w:val="left"/>
      <w:pPr>
        <w:ind w:left="1464" w:hanging="360"/>
      </w:pPr>
      <w:rPr>
        <w:rFonts w:hint="default"/>
        <w:lang w:val="hr-HR" w:eastAsia="en-US" w:bidi="ar-SA"/>
      </w:rPr>
    </w:lvl>
    <w:lvl w:ilvl="2" w:tplc="30AED9BA">
      <w:numFmt w:val="bullet"/>
      <w:lvlText w:val="•"/>
      <w:lvlJc w:val="left"/>
      <w:pPr>
        <w:ind w:left="2488" w:hanging="360"/>
      </w:pPr>
      <w:rPr>
        <w:rFonts w:hint="default"/>
        <w:lang w:val="hr-HR" w:eastAsia="en-US" w:bidi="ar-SA"/>
      </w:rPr>
    </w:lvl>
    <w:lvl w:ilvl="3" w:tplc="76122C16">
      <w:numFmt w:val="bullet"/>
      <w:lvlText w:val="•"/>
      <w:lvlJc w:val="left"/>
      <w:pPr>
        <w:ind w:left="3512" w:hanging="360"/>
      </w:pPr>
      <w:rPr>
        <w:rFonts w:hint="default"/>
        <w:lang w:val="hr-HR" w:eastAsia="en-US" w:bidi="ar-SA"/>
      </w:rPr>
    </w:lvl>
    <w:lvl w:ilvl="4" w:tplc="CC7C4AE4">
      <w:numFmt w:val="bullet"/>
      <w:lvlText w:val="•"/>
      <w:lvlJc w:val="left"/>
      <w:pPr>
        <w:ind w:left="4536" w:hanging="360"/>
      </w:pPr>
      <w:rPr>
        <w:rFonts w:hint="default"/>
        <w:lang w:val="hr-HR" w:eastAsia="en-US" w:bidi="ar-SA"/>
      </w:rPr>
    </w:lvl>
    <w:lvl w:ilvl="5" w:tplc="84AE6B76">
      <w:numFmt w:val="bullet"/>
      <w:lvlText w:val="•"/>
      <w:lvlJc w:val="left"/>
      <w:pPr>
        <w:ind w:left="5560" w:hanging="360"/>
      </w:pPr>
      <w:rPr>
        <w:rFonts w:hint="default"/>
        <w:lang w:val="hr-HR" w:eastAsia="en-US" w:bidi="ar-SA"/>
      </w:rPr>
    </w:lvl>
    <w:lvl w:ilvl="6" w:tplc="E842C908">
      <w:numFmt w:val="bullet"/>
      <w:lvlText w:val="•"/>
      <w:lvlJc w:val="left"/>
      <w:pPr>
        <w:ind w:left="6584" w:hanging="360"/>
      </w:pPr>
      <w:rPr>
        <w:rFonts w:hint="default"/>
        <w:lang w:val="hr-HR" w:eastAsia="en-US" w:bidi="ar-SA"/>
      </w:rPr>
    </w:lvl>
    <w:lvl w:ilvl="7" w:tplc="EE640CD6">
      <w:numFmt w:val="bullet"/>
      <w:lvlText w:val="•"/>
      <w:lvlJc w:val="left"/>
      <w:pPr>
        <w:ind w:left="7608" w:hanging="360"/>
      </w:pPr>
      <w:rPr>
        <w:rFonts w:hint="default"/>
        <w:lang w:val="hr-HR" w:eastAsia="en-US" w:bidi="ar-SA"/>
      </w:rPr>
    </w:lvl>
    <w:lvl w:ilvl="8" w:tplc="BCA0EA94">
      <w:numFmt w:val="bullet"/>
      <w:lvlText w:val="•"/>
      <w:lvlJc w:val="left"/>
      <w:pPr>
        <w:ind w:left="8632" w:hanging="360"/>
      </w:pPr>
      <w:rPr>
        <w:rFonts w:hint="default"/>
        <w:lang w:val="hr-HR" w:eastAsia="en-US" w:bidi="ar-SA"/>
      </w:rPr>
    </w:lvl>
  </w:abstractNum>
  <w:abstractNum w:abstractNumId="23">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2607203B"/>
    <w:multiLevelType w:val="hybridMultilevel"/>
    <w:tmpl w:val="5C9C3282"/>
    <w:lvl w:ilvl="0" w:tplc="31A883B4">
      <w:start w:val="2"/>
      <w:numFmt w:val="upperRoman"/>
      <w:lvlText w:val="%1."/>
      <w:lvlJc w:val="left"/>
      <w:pPr>
        <w:ind w:left="1276" w:hanging="708"/>
        <w:jc w:val="left"/>
      </w:pPr>
      <w:rPr>
        <w:rFonts w:hint="default"/>
        <w:spacing w:val="0"/>
        <w:w w:val="100"/>
        <w:lang w:val="hr-HR" w:eastAsia="en-US" w:bidi="ar-SA"/>
      </w:rPr>
    </w:lvl>
    <w:lvl w:ilvl="1" w:tplc="2ECC94CE">
      <w:start w:val="1"/>
      <w:numFmt w:val="decimal"/>
      <w:lvlText w:val="%2."/>
      <w:lvlJc w:val="left"/>
      <w:pPr>
        <w:ind w:left="1288" w:hanging="360"/>
        <w:jc w:val="left"/>
      </w:pPr>
      <w:rPr>
        <w:rFonts w:hint="default"/>
        <w:spacing w:val="0"/>
        <w:w w:val="100"/>
        <w:lang w:val="hr-HR" w:eastAsia="en-US" w:bidi="ar-SA"/>
      </w:rPr>
    </w:lvl>
    <w:lvl w:ilvl="2" w:tplc="230C0F2C">
      <w:numFmt w:val="bullet"/>
      <w:lvlText w:val="•"/>
      <w:lvlJc w:val="left"/>
      <w:pPr>
        <w:ind w:left="2334" w:hanging="360"/>
      </w:pPr>
      <w:rPr>
        <w:rFonts w:hint="default"/>
        <w:lang w:val="hr-HR" w:eastAsia="en-US" w:bidi="ar-SA"/>
      </w:rPr>
    </w:lvl>
    <w:lvl w:ilvl="3" w:tplc="55A87E16">
      <w:numFmt w:val="bullet"/>
      <w:lvlText w:val="•"/>
      <w:lvlJc w:val="left"/>
      <w:pPr>
        <w:ind w:left="3389" w:hanging="360"/>
      </w:pPr>
      <w:rPr>
        <w:rFonts w:hint="default"/>
        <w:lang w:val="hr-HR" w:eastAsia="en-US" w:bidi="ar-SA"/>
      </w:rPr>
    </w:lvl>
    <w:lvl w:ilvl="4" w:tplc="8C40EE1C">
      <w:numFmt w:val="bullet"/>
      <w:lvlText w:val="•"/>
      <w:lvlJc w:val="left"/>
      <w:pPr>
        <w:ind w:left="4444" w:hanging="360"/>
      </w:pPr>
      <w:rPr>
        <w:rFonts w:hint="default"/>
        <w:lang w:val="hr-HR" w:eastAsia="en-US" w:bidi="ar-SA"/>
      </w:rPr>
    </w:lvl>
    <w:lvl w:ilvl="5" w:tplc="4672F5B4">
      <w:numFmt w:val="bullet"/>
      <w:lvlText w:val="•"/>
      <w:lvlJc w:val="left"/>
      <w:pPr>
        <w:ind w:left="5499" w:hanging="360"/>
      </w:pPr>
      <w:rPr>
        <w:rFonts w:hint="default"/>
        <w:lang w:val="hr-HR" w:eastAsia="en-US" w:bidi="ar-SA"/>
      </w:rPr>
    </w:lvl>
    <w:lvl w:ilvl="6" w:tplc="A0B610DC">
      <w:numFmt w:val="bullet"/>
      <w:lvlText w:val="•"/>
      <w:lvlJc w:val="left"/>
      <w:pPr>
        <w:ind w:left="6554" w:hanging="360"/>
      </w:pPr>
      <w:rPr>
        <w:rFonts w:hint="default"/>
        <w:lang w:val="hr-HR" w:eastAsia="en-US" w:bidi="ar-SA"/>
      </w:rPr>
    </w:lvl>
    <w:lvl w:ilvl="7" w:tplc="446EAC8E">
      <w:numFmt w:val="bullet"/>
      <w:lvlText w:val="•"/>
      <w:lvlJc w:val="left"/>
      <w:pPr>
        <w:ind w:left="7608" w:hanging="360"/>
      </w:pPr>
      <w:rPr>
        <w:rFonts w:hint="default"/>
        <w:lang w:val="hr-HR" w:eastAsia="en-US" w:bidi="ar-SA"/>
      </w:rPr>
    </w:lvl>
    <w:lvl w:ilvl="8" w:tplc="450A145E">
      <w:numFmt w:val="bullet"/>
      <w:lvlText w:val="•"/>
      <w:lvlJc w:val="left"/>
      <w:pPr>
        <w:ind w:left="8663" w:hanging="360"/>
      </w:pPr>
      <w:rPr>
        <w:rFonts w:hint="default"/>
        <w:lang w:val="hr-HR" w:eastAsia="en-US" w:bidi="ar-SA"/>
      </w:rPr>
    </w:lvl>
  </w:abstractNum>
  <w:abstractNum w:abstractNumId="25">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26">
    <w:nsid w:val="2E9B1EBC"/>
    <w:multiLevelType w:val="hybridMultilevel"/>
    <w:tmpl w:val="A228898E"/>
    <w:lvl w:ilvl="0" w:tplc="A3D8346E">
      <w:start w:val="1"/>
      <w:numFmt w:val="decimal"/>
      <w:lvlText w:val="%1."/>
      <w:lvlJc w:val="left"/>
      <w:pPr>
        <w:ind w:left="1156" w:hanging="360"/>
        <w:jc w:val="left"/>
      </w:pPr>
      <w:rPr>
        <w:rFonts w:hint="default" w:ascii="Arial" w:hAnsi="Arial" w:eastAsia="Calibri" w:cs="Arial"/>
        <w:b w:val="false"/>
        <w:bCs w:val="false"/>
        <w:i w:val="false"/>
        <w:iCs w:val="false"/>
        <w:spacing w:val="0"/>
        <w:w w:val="99"/>
        <w:sz w:val="24"/>
        <w:szCs w:val="24"/>
        <w:lang w:val="hr-HR" w:eastAsia="en-US" w:bidi="ar-SA"/>
      </w:rPr>
    </w:lvl>
    <w:lvl w:ilvl="1" w:tplc="076AB608">
      <w:numFmt w:val="bullet"/>
      <w:lvlText w:val="•"/>
      <w:lvlJc w:val="left"/>
      <w:pPr>
        <w:ind w:left="2112" w:hanging="360"/>
      </w:pPr>
      <w:rPr>
        <w:rFonts w:hint="default"/>
        <w:lang w:val="hr-HR" w:eastAsia="en-US" w:bidi="ar-SA"/>
      </w:rPr>
    </w:lvl>
    <w:lvl w:ilvl="2" w:tplc="09520112">
      <w:numFmt w:val="bullet"/>
      <w:lvlText w:val="•"/>
      <w:lvlJc w:val="left"/>
      <w:pPr>
        <w:ind w:left="3064" w:hanging="360"/>
      </w:pPr>
      <w:rPr>
        <w:rFonts w:hint="default"/>
        <w:lang w:val="hr-HR" w:eastAsia="en-US" w:bidi="ar-SA"/>
      </w:rPr>
    </w:lvl>
    <w:lvl w:ilvl="3" w:tplc="5B4A84F0">
      <w:numFmt w:val="bullet"/>
      <w:lvlText w:val="•"/>
      <w:lvlJc w:val="left"/>
      <w:pPr>
        <w:ind w:left="4016" w:hanging="360"/>
      </w:pPr>
      <w:rPr>
        <w:rFonts w:hint="default"/>
        <w:lang w:val="hr-HR" w:eastAsia="en-US" w:bidi="ar-SA"/>
      </w:rPr>
    </w:lvl>
    <w:lvl w:ilvl="4" w:tplc="879616D0">
      <w:numFmt w:val="bullet"/>
      <w:lvlText w:val="•"/>
      <w:lvlJc w:val="left"/>
      <w:pPr>
        <w:ind w:left="4968" w:hanging="360"/>
      </w:pPr>
      <w:rPr>
        <w:rFonts w:hint="default"/>
        <w:lang w:val="hr-HR" w:eastAsia="en-US" w:bidi="ar-SA"/>
      </w:rPr>
    </w:lvl>
    <w:lvl w:ilvl="5" w:tplc="9E3868B8">
      <w:numFmt w:val="bullet"/>
      <w:lvlText w:val="•"/>
      <w:lvlJc w:val="left"/>
      <w:pPr>
        <w:ind w:left="5920" w:hanging="360"/>
      </w:pPr>
      <w:rPr>
        <w:rFonts w:hint="default"/>
        <w:lang w:val="hr-HR" w:eastAsia="en-US" w:bidi="ar-SA"/>
      </w:rPr>
    </w:lvl>
    <w:lvl w:ilvl="6" w:tplc="EEBC39B6">
      <w:numFmt w:val="bullet"/>
      <w:lvlText w:val="•"/>
      <w:lvlJc w:val="left"/>
      <w:pPr>
        <w:ind w:left="6872" w:hanging="360"/>
      </w:pPr>
      <w:rPr>
        <w:rFonts w:hint="default"/>
        <w:lang w:val="hr-HR" w:eastAsia="en-US" w:bidi="ar-SA"/>
      </w:rPr>
    </w:lvl>
    <w:lvl w:ilvl="7" w:tplc="5F3E4CE0">
      <w:numFmt w:val="bullet"/>
      <w:lvlText w:val="•"/>
      <w:lvlJc w:val="left"/>
      <w:pPr>
        <w:ind w:left="7824" w:hanging="360"/>
      </w:pPr>
      <w:rPr>
        <w:rFonts w:hint="default"/>
        <w:lang w:val="hr-HR" w:eastAsia="en-US" w:bidi="ar-SA"/>
      </w:rPr>
    </w:lvl>
    <w:lvl w:ilvl="8" w:tplc="938CCF86">
      <w:numFmt w:val="bullet"/>
      <w:lvlText w:val="•"/>
      <w:lvlJc w:val="left"/>
      <w:pPr>
        <w:ind w:left="8776" w:hanging="360"/>
      </w:pPr>
      <w:rPr>
        <w:rFonts w:hint="default"/>
        <w:lang w:val="hr-HR" w:eastAsia="en-US" w:bidi="ar-SA"/>
      </w:rPr>
    </w:lvl>
  </w:abstractNum>
  <w:abstractNum w:abstractNumId="27">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8">
    <w:nsid w:val="319A4F87"/>
    <w:multiLevelType w:val="hybridMultilevel"/>
    <w:tmpl w:val="391473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30">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31">
    <w:nsid w:val="38CC2F90"/>
    <w:multiLevelType w:val="hybridMultilevel"/>
    <w:tmpl w:val="AE0A259A"/>
    <w:lvl w:ilvl="0" w:tplc="EAD22A6E">
      <w:numFmt w:val="bullet"/>
      <w:lvlText w:val="-"/>
      <w:lvlJc w:val="left"/>
      <w:pPr>
        <w:ind w:left="1288" w:hanging="360"/>
      </w:pPr>
      <w:rPr>
        <w:rFonts w:hint="default" w:ascii="Cambria Math" w:hAnsi="Cambria Math" w:eastAsia="Cambria Math" w:cs="Cambria Math"/>
        <w:b w:val="false"/>
        <w:bCs w:val="false"/>
        <w:i w:val="false"/>
        <w:iCs w:val="false"/>
        <w:spacing w:val="0"/>
        <w:w w:val="100"/>
        <w:sz w:val="22"/>
        <w:szCs w:val="22"/>
        <w:lang w:val="hr-HR" w:eastAsia="en-US" w:bidi="ar-SA"/>
      </w:rPr>
    </w:lvl>
    <w:lvl w:ilvl="1" w:tplc="1CD09AFA">
      <w:numFmt w:val="bullet"/>
      <w:lvlText w:val="•"/>
      <w:lvlJc w:val="left"/>
      <w:pPr>
        <w:ind w:left="2229" w:hanging="360"/>
      </w:pPr>
      <w:rPr>
        <w:rFonts w:hint="default"/>
        <w:lang w:val="hr-HR" w:eastAsia="en-US" w:bidi="ar-SA"/>
      </w:rPr>
    </w:lvl>
    <w:lvl w:ilvl="2" w:tplc="007C00A0">
      <w:numFmt w:val="bullet"/>
      <w:lvlText w:val="•"/>
      <w:lvlJc w:val="left"/>
      <w:pPr>
        <w:ind w:left="3178" w:hanging="360"/>
      </w:pPr>
      <w:rPr>
        <w:rFonts w:hint="default"/>
        <w:lang w:val="hr-HR" w:eastAsia="en-US" w:bidi="ar-SA"/>
      </w:rPr>
    </w:lvl>
    <w:lvl w:ilvl="3" w:tplc="646AC2FA">
      <w:numFmt w:val="bullet"/>
      <w:lvlText w:val="•"/>
      <w:lvlJc w:val="left"/>
      <w:pPr>
        <w:ind w:left="4128" w:hanging="360"/>
      </w:pPr>
      <w:rPr>
        <w:rFonts w:hint="default"/>
        <w:lang w:val="hr-HR" w:eastAsia="en-US" w:bidi="ar-SA"/>
      </w:rPr>
    </w:lvl>
    <w:lvl w:ilvl="4" w:tplc="8CC018D8">
      <w:numFmt w:val="bullet"/>
      <w:lvlText w:val="•"/>
      <w:lvlJc w:val="left"/>
      <w:pPr>
        <w:ind w:left="5077" w:hanging="360"/>
      </w:pPr>
      <w:rPr>
        <w:rFonts w:hint="default"/>
        <w:lang w:val="hr-HR" w:eastAsia="en-US" w:bidi="ar-SA"/>
      </w:rPr>
    </w:lvl>
    <w:lvl w:ilvl="5" w:tplc="7042FA66">
      <w:numFmt w:val="bullet"/>
      <w:lvlText w:val="•"/>
      <w:lvlJc w:val="left"/>
      <w:pPr>
        <w:ind w:left="6026" w:hanging="360"/>
      </w:pPr>
      <w:rPr>
        <w:rFonts w:hint="default"/>
        <w:lang w:val="hr-HR" w:eastAsia="en-US" w:bidi="ar-SA"/>
      </w:rPr>
    </w:lvl>
    <w:lvl w:ilvl="6" w:tplc="D1F8C4CC">
      <w:numFmt w:val="bullet"/>
      <w:lvlText w:val="•"/>
      <w:lvlJc w:val="left"/>
      <w:pPr>
        <w:ind w:left="6976" w:hanging="360"/>
      </w:pPr>
      <w:rPr>
        <w:rFonts w:hint="default"/>
        <w:lang w:val="hr-HR" w:eastAsia="en-US" w:bidi="ar-SA"/>
      </w:rPr>
    </w:lvl>
    <w:lvl w:ilvl="7" w:tplc="4600C5E6">
      <w:numFmt w:val="bullet"/>
      <w:lvlText w:val="•"/>
      <w:lvlJc w:val="left"/>
      <w:pPr>
        <w:ind w:left="7925" w:hanging="360"/>
      </w:pPr>
      <w:rPr>
        <w:rFonts w:hint="default"/>
        <w:lang w:val="hr-HR" w:eastAsia="en-US" w:bidi="ar-SA"/>
      </w:rPr>
    </w:lvl>
    <w:lvl w:ilvl="8" w:tplc="9AD8F0AE">
      <w:numFmt w:val="bullet"/>
      <w:lvlText w:val="•"/>
      <w:lvlJc w:val="left"/>
      <w:pPr>
        <w:ind w:left="8874" w:hanging="360"/>
      </w:pPr>
      <w:rPr>
        <w:rFonts w:hint="default"/>
        <w:lang w:val="hr-HR" w:eastAsia="en-US" w:bidi="ar-SA"/>
      </w:rPr>
    </w:lvl>
  </w:abstractNum>
  <w:abstractNum w:abstractNumId="32">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33">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417C015E"/>
    <w:multiLevelType w:val="hybridMultilevel"/>
    <w:tmpl w:val="BB485AF0"/>
    <w:lvl w:ilvl="0" w:tplc="2CB0CAB2">
      <w:start w:val="6"/>
      <w:numFmt w:val="bullet"/>
      <w:lvlText w:val="-"/>
      <w:lvlJc w:val="left"/>
      <w:pPr>
        <w:ind w:left="1142" w:hanging="360"/>
      </w:pPr>
      <w:rPr>
        <w:rFonts w:hint="default" w:ascii="Arial" w:hAnsi="Arial" w:eastAsia="Calibri" w:cs="Arial"/>
      </w:rPr>
    </w:lvl>
    <w:lvl w:ilvl="1" w:tplc="041A0003" w:tentative="true">
      <w:start w:val="1"/>
      <w:numFmt w:val="bullet"/>
      <w:lvlText w:val="o"/>
      <w:lvlJc w:val="left"/>
      <w:pPr>
        <w:ind w:left="1862" w:hanging="360"/>
      </w:pPr>
      <w:rPr>
        <w:rFonts w:hint="default" w:ascii="Courier New" w:hAnsi="Courier New" w:cs="Courier New"/>
      </w:rPr>
    </w:lvl>
    <w:lvl w:ilvl="2" w:tplc="041A0005" w:tentative="true">
      <w:start w:val="1"/>
      <w:numFmt w:val="bullet"/>
      <w:lvlText w:val=""/>
      <w:lvlJc w:val="left"/>
      <w:pPr>
        <w:ind w:left="2582" w:hanging="360"/>
      </w:pPr>
      <w:rPr>
        <w:rFonts w:hint="default" w:ascii="Wingdings" w:hAnsi="Wingdings"/>
      </w:rPr>
    </w:lvl>
    <w:lvl w:ilvl="3" w:tplc="041A0001" w:tentative="true">
      <w:start w:val="1"/>
      <w:numFmt w:val="bullet"/>
      <w:lvlText w:val=""/>
      <w:lvlJc w:val="left"/>
      <w:pPr>
        <w:ind w:left="3302" w:hanging="360"/>
      </w:pPr>
      <w:rPr>
        <w:rFonts w:hint="default" w:ascii="Symbol" w:hAnsi="Symbol"/>
      </w:rPr>
    </w:lvl>
    <w:lvl w:ilvl="4" w:tplc="041A0003" w:tentative="true">
      <w:start w:val="1"/>
      <w:numFmt w:val="bullet"/>
      <w:lvlText w:val="o"/>
      <w:lvlJc w:val="left"/>
      <w:pPr>
        <w:ind w:left="4022" w:hanging="360"/>
      </w:pPr>
      <w:rPr>
        <w:rFonts w:hint="default" w:ascii="Courier New" w:hAnsi="Courier New" w:cs="Courier New"/>
      </w:rPr>
    </w:lvl>
    <w:lvl w:ilvl="5" w:tplc="041A0005" w:tentative="true">
      <w:start w:val="1"/>
      <w:numFmt w:val="bullet"/>
      <w:lvlText w:val=""/>
      <w:lvlJc w:val="left"/>
      <w:pPr>
        <w:ind w:left="4742" w:hanging="360"/>
      </w:pPr>
      <w:rPr>
        <w:rFonts w:hint="default" w:ascii="Wingdings" w:hAnsi="Wingdings"/>
      </w:rPr>
    </w:lvl>
    <w:lvl w:ilvl="6" w:tplc="041A0001" w:tentative="true">
      <w:start w:val="1"/>
      <w:numFmt w:val="bullet"/>
      <w:lvlText w:val=""/>
      <w:lvlJc w:val="left"/>
      <w:pPr>
        <w:ind w:left="5462" w:hanging="360"/>
      </w:pPr>
      <w:rPr>
        <w:rFonts w:hint="default" w:ascii="Symbol" w:hAnsi="Symbol"/>
      </w:rPr>
    </w:lvl>
    <w:lvl w:ilvl="7" w:tplc="041A0003" w:tentative="true">
      <w:start w:val="1"/>
      <w:numFmt w:val="bullet"/>
      <w:lvlText w:val="o"/>
      <w:lvlJc w:val="left"/>
      <w:pPr>
        <w:ind w:left="6182" w:hanging="360"/>
      </w:pPr>
      <w:rPr>
        <w:rFonts w:hint="default" w:ascii="Courier New" w:hAnsi="Courier New" w:cs="Courier New"/>
      </w:rPr>
    </w:lvl>
    <w:lvl w:ilvl="8" w:tplc="041A0005" w:tentative="true">
      <w:start w:val="1"/>
      <w:numFmt w:val="bullet"/>
      <w:lvlText w:val=""/>
      <w:lvlJc w:val="left"/>
      <w:pPr>
        <w:ind w:left="6902" w:hanging="360"/>
      </w:pPr>
      <w:rPr>
        <w:rFonts w:hint="default" w:ascii="Wingdings" w:hAnsi="Wingdings"/>
      </w:rPr>
    </w:lvl>
  </w:abstractNum>
  <w:abstractNum w:abstractNumId="35">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36">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7">
    <w:nsid w:val="50EB5A93"/>
    <w:multiLevelType w:val="hybridMultilevel"/>
    <w:tmpl w:val="750E6F0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39">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40">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42">
    <w:nsid w:val="63C54BA9"/>
    <w:multiLevelType w:val="hybridMultilevel"/>
    <w:tmpl w:val="8B141B6A"/>
    <w:lvl w:ilvl="0" w:tplc="F94C7540">
      <w:start w:val="1"/>
      <w:numFmt w:val="decimal"/>
      <w:lvlText w:val="%1."/>
      <w:lvlJc w:val="left"/>
      <w:pPr>
        <w:ind w:left="1247" w:hanging="452"/>
        <w:jc w:val="left"/>
      </w:pPr>
      <w:rPr>
        <w:rFonts w:hint="default" w:ascii="Calibri" w:hAnsi="Calibri" w:eastAsia="Calibri" w:cs="Calibri"/>
        <w:b w:val="false"/>
        <w:bCs w:val="false"/>
        <w:i w:val="false"/>
        <w:iCs w:val="false"/>
        <w:spacing w:val="0"/>
        <w:w w:val="99"/>
        <w:sz w:val="24"/>
        <w:szCs w:val="24"/>
        <w:lang w:val="hr-HR" w:eastAsia="en-US" w:bidi="ar-SA"/>
      </w:rPr>
    </w:lvl>
    <w:lvl w:ilvl="1" w:tplc="B05EACFE">
      <w:numFmt w:val="bullet"/>
      <w:lvlText w:val="•"/>
      <w:lvlJc w:val="left"/>
      <w:pPr>
        <w:ind w:left="2184" w:hanging="452"/>
      </w:pPr>
      <w:rPr>
        <w:rFonts w:hint="default"/>
        <w:lang w:val="hr-HR" w:eastAsia="en-US" w:bidi="ar-SA"/>
      </w:rPr>
    </w:lvl>
    <w:lvl w:ilvl="2" w:tplc="0E4611CC">
      <w:numFmt w:val="bullet"/>
      <w:lvlText w:val="•"/>
      <w:lvlJc w:val="left"/>
      <w:pPr>
        <w:ind w:left="3128" w:hanging="452"/>
      </w:pPr>
      <w:rPr>
        <w:rFonts w:hint="default"/>
        <w:lang w:val="hr-HR" w:eastAsia="en-US" w:bidi="ar-SA"/>
      </w:rPr>
    </w:lvl>
    <w:lvl w:ilvl="3" w:tplc="3D86CC56">
      <w:numFmt w:val="bullet"/>
      <w:lvlText w:val="•"/>
      <w:lvlJc w:val="left"/>
      <w:pPr>
        <w:ind w:left="4072" w:hanging="452"/>
      </w:pPr>
      <w:rPr>
        <w:rFonts w:hint="default"/>
        <w:lang w:val="hr-HR" w:eastAsia="en-US" w:bidi="ar-SA"/>
      </w:rPr>
    </w:lvl>
    <w:lvl w:ilvl="4" w:tplc="ACDE4E5E">
      <w:numFmt w:val="bullet"/>
      <w:lvlText w:val="•"/>
      <w:lvlJc w:val="left"/>
      <w:pPr>
        <w:ind w:left="5016" w:hanging="452"/>
      </w:pPr>
      <w:rPr>
        <w:rFonts w:hint="default"/>
        <w:lang w:val="hr-HR" w:eastAsia="en-US" w:bidi="ar-SA"/>
      </w:rPr>
    </w:lvl>
    <w:lvl w:ilvl="5" w:tplc="F9A85D2A">
      <w:numFmt w:val="bullet"/>
      <w:lvlText w:val="•"/>
      <w:lvlJc w:val="left"/>
      <w:pPr>
        <w:ind w:left="5960" w:hanging="452"/>
      </w:pPr>
      <w:rPr>
        <w:rFonts w:hint="default"/>
        <w:lang w:val="hr-HR" w:eastAsia="en-US" w:bidi="ar-SA"/>
      </w:rPr>
    </w:lvl>
    <w:lvl w:ilvl="6" w:tplc="6BB4340C">
      <w:numFmt w:val="bullet"/>
      <w:lvlText w:val="•"/>
      <w:lvlJc w:val="left"/>
      <w:pPr>
        <w:ind w:left="6904" w:hanging="452"/>
      </w:pPr>
      <w:rPr>
        <w:rFonts w:hint="default"/>
        <w:lang w:val="hr-HR" w:eastAsia="en-US" w:bidi="ar-SA"/>
      </w:rPr>
    </w:lvl>
    <w:lvl w:ilvl="7" w:tplc="F75620F6">
      <w:numFmt w:val="bullet"/>
      <w:lvlText w:val="•"/>
      <w:lvlJc w:val="left"/>
      <w:pPr>
        <w:ind w:left="7848" w:hanging="452"/>
      </w:pPr>
      <w:rPr>
        <w:rFonts w:hint="default"/>
        <w:lang w:val="hr-HR" w:eastAsia="en-US" w:bidi="ar-SA"/>
      </w:rPr>
    </w:lvl>
    <w:lvl w:ilvl="8" w:tplc="D902BC1C">
      <w:numFmt w:val="bullet"/>
      <w:lvlText w:val="•"/>
      <w:lvlJc w:val="left"/>
      <w:pPr>
        <w:ind w:left="8792" w:hanging="452"/>
      </w:pPr>
      <w:rPr>
        <w:rFonts w:hint="default"/>
        <w:lang w:val="hr-HR" w:eastAsia="en-US" w:bidi="ar-SA"/>
      </w:rPr>
    </w:lvl>
  </w:abstractNum>
  <w:abstractNum w:abstractNumId="43">
    <w:nsid w:val="6F1E18CB"/>
    <w:multiLevelType w:val="hybridMultilevel"/>
    <w:tmpl w:val="C11A73DA"/>
    <w:lvl w:ilvl="0" w:tplc="DE3C5FB0">
      <w:start w:val="1"/>
      <w:numFmt w:val="upperRoman"/>
      <w:lvlText w:val="%1."/>
      <w:lvlJc w:val="left"/>
      <w:pPr>
        <w:ind w:left="1276" w:hanging="708"/>
        <w:jc w:val="left"/>
      </w:pPr>
      <w:rPr>
        <w:rFonts w:hint="default" w:ascii="Times New Roman" w:hAnsi="Times New Roman" w:eastAsia="Times New Roman" w:cs="Times New Roman"/>
        <w:b/>
        <w:bCs/>
        <w:i w:val="false"/>
        <w:iCs w:val="false"/>
        <w:color w:val="1F487C"/>
        <w:spacing w:val="0"/>
        <w:w w:val="100"/>
        <w:sz w:val="22"/>
        <w:szCs w:val="22"/>
        <w:lang w:val="hr-HR" w:eastAsia="en-US" w:bidi="ar-SA"/>
      </w:rPr>
    </w:lvl>
    <w:lvl w:ilvl="1" w:tplc="58D423BA">
      <w:numFmt w:val="bullet"/>
      <w:lvlText w:val="-"/>
      <w:lvlJc w:val="left"/>
      <w:pPr>
        <w:ind w:left="1288" w:hanging="360"/>
      </w:pPr>
      <w:rPr>
        <w:rFonts w:hint="default" w:ascii="Arial MT" w:hAnsi="Arial MT" w:eastAsia="Arial MT" w:cs="Arial MT"/>
        <w:b w:val="false"/>
        <w:bCs w:val="false"/>
        <w:i w:val="false"/>
        <w:iCs w:val="false"/>
        <w:spacing w:val="0"/>
        <w:w w:val="100"/>
        <w:sz w:val="22"/>
        <w:szCs w:val="22"/>
        <w:lang w:val="hr-HR" w:eastAsia="en-US" w:bidi="ar-SA"/>
      </w:rPr>
    </w:lvl>
    <w:lvl w:ilvl="2" w:tplc="078E43C8">
      <w:numFmt w:val="bullet"/>
      <w:lvlText w:val="•"/>
      <w:lvlJc w:val="left"/>
      <w:pPr>
        <w:ind w:left="3178" w:hanging="360"/>
      </w:pPr>
      <w:rPr>
        <w:rFonts w:hint="default"/>
        <w:lang w:val="hr-HR" w:eastAsia="en-US" w:bidi="ar-SA"/>
      </w:rPr>
    </w:lvl>
    <w:lvl w:ilvl="3" w:tplc="E25457E8">
      <w:numFmt w:val="bullet"/>
      <w:lvlText w:val="•"/>
      <w:lvlJc w:val="left"/>
      <w:pPr>
        <w:ind w:left="4128" w:hanging="360"/>
      </w:pPr>
      <w:rPr>
        <w:rFonts w:hint="default"/>
        <w:lang w:val="hr-HR" w:eastAsia="en-US" w:bidi="ar-SA"/>
      </w:rPr>
    </w:lvl>
    <w:lvl w:ilvl="4" w:tplc="F4F2B21E">
      <w:numFmt w:val="bullet"/>
      <w:lvlText w:val="•"/>
      <w:lvlJc w:val="left"/>
      <w:pPr>
        <w:ind w:left="5077" w:hanging="360"/>
      </w:pPr>
      <w:rPr>
        <w:rFonts w:hint="default"/>
        <w:lang w:val="hr-HR" w:eastAsia="en-US" w:bidi="ar-SA"/>
      </w:rPr>
    </w:lvl>
    <w:lvl w:ilvl="5" w:tplc="A48AC37A">
      <w:numFmt w:val="bullet"/>
      <w:lvlText w:val="•"/>
      <w:lvlJc w:val="left"/>
      <w:pPr>
        <w:ind w:left="6026" w:hanging="360"/>
      </w:pPr>
      <w:rPr>
        <w:rFonts w:hint="default"/>
        <w:lang w:val="hr-HR" w:eastAsia="en-US" w:bidi="ar-SA"/>
      </w:rPr>
    </w:lvl>
    <w:lvl w:ilvl="6" w:tplc="BBE605E2">
      <w:numFmt w:val="bullet"/>
      <w:lvlText w:val="•"/>
      <w:lvlJc w:val="left"/>
      <w:pPr>
        <w:ind w:left="6976" w:hanging="360"/>
      </w:pPr>
      <w:rPr>
        <w:rFonts w:hint="default"/>
        <w:lang w:val="hr-HR" w:eastAsia="en-US" w:bidi="ar-SA"/>
      </w:rPr>
    </w:lvl>
    <w:lvl w:ilvl="7" w:tplc="1464C2CA">
      <w:numFmt w:val="bullet"/>
      <w:lvlText w:val="•"/>
      <w:lvlJc w:val="left"/>
      <w:pPr>
        <w:ind w:left="7925" w:hanging="360"/>
      </w:pPr>
      <w:rPr>
        <w:rFonts w:hint="default"/>
        <w:lang w:val="hr-HR" w:eastAsia="en-US" w:bidi="ar-SA"/>
      </w:rPr>
    </w:lvl>
    <w:lvl w:ilvl="8" w:tplc="3940C94E">
      <w:numFmt w:val="bullet"/>
      <w:lvlText w:val="•"/>
      <w:lvlJc w:val="left"/>
      <w:pPr>
        <w:ind w:left="8874" w:hanging="360"/>
      </w:pPr>
      <w:rPr>
        <w:rFonts w:hint="default"/>
        <w:lang w:val="hr-HR" w:eastAsia="en-US" w:bidi="ar-SA"/>
      </w:rPr>
    </w:lvl>
  </w:abstractNum>
  <w:abstractNum w:abstractNumId="44">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45">
    <w:nsid w:val="7A284D93"/>
    <w:multiLevelType w:val="hybridMultilevel"/>
    <w:tmpl w:val="BC77E2F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7AA30FF1"/>
    <w:multiLevelType w:val="hybridMultilevel"/>
    <w:tmpl w:val="A228898E"/>
    <w:lvl w:ilvl="0" w:tplc="A3D8346E">
      <w:start w:val="1"/>
      <w:numFmt w:val="decimal"/>
      <w:lvlText w:val="%1."/>
      <w:lvlJc w:val="left"/>
      <w:pPr>
        <w:ind w:left="1156" w:hanging="360"/>
        <w:jc w:val="left"/>
      </w:pPr>
      <w:rPr>
        <w:rFonts w:hint="default" w:ascii="Arial" w:hAnsi="Arial" w:eastAsia="Calibri" w:cs="Arial"/>
        <w:b w:val="false"/>
        <w:bCs w:val="false"/>
        <w:i w:val="false"/>
        <w:iCs w:val="false"/>
        <w:spacing w:val="0"/>
        <w:w w:val="99"/>
        <w:sz w:val="24"/>
        <w:szCs w:val="24"/>
        <w:lang w:val="hr-HR" w:eastAsia="en-US" w:bidi="ar-SA"/>
      </w:rPr>
    </w:lvl>
    <w:lvl w:ilvl="1" w:tplc="076AB608">
      <w:numFmt w:val="bullet"/>
      <w:lvlText w:val="•"/>
      <w:lvlJc w:val="left"/>
      <w:pPr>
        <w:ind w:left="2112" w:hanging="360"/>
      </w:pPr>
      <w:rPr>
        <w:rFonts w:hint="default"/>
        <w:lang w:val="hr-HR" w:eastAsia="en-US" w:bidi="ar-SA"/>
      </w:rPr>
    </w:lvl>
    <w:lvl w:ilvl="2" w:tplc="09520112">
      <w:numFmt w:val="bullet"/>
      <w:lvlText w:val="•"/>
      <w:lvlJc w:val="left"/>
      <w:pPr>
        <w:ind w:left="3064" w:hanging="360"/>
      </w:pPr>
      <w:rPr>
        <w:rFonts w:hint="default"/>
        <w:lang w:val="hr-HR" w:eastAsia="en-US" w:bidi="ar-SA"/>
      </w:rPr>
    </w:lvl>
    <w:lvl w:ilvl="3" w:tplc="5B4A84F0">
      <w:numFmt w:val="bullet"/>
      <w:lvlText w:val="•"/>
      <w:lvlJc w:val="left"/>
      <w:pPr>
        <w:ind w:left="4016" w:hanging="360"/>
      </w:pPr>
      <w:rPr>
        <w:rFonts w:hint="default"/>
        <w:lang w:val="hr-HR" w:eastAsia="en-US" w:bidi="ar-SA"/>
      </w:rPr>
    </w:lvl>
    <w:lvl w:ilvl="4" w:tplc="879616D0">
      <w:numFmt w:val="bullet"/>
      <w:lvlText w:val="•"/>
      <w:lvlJc w:val="left"/>
      <w:pPr>
        <w:ind w:left="4968" w:hanging="360"/>
      </w:pPr>
      <w:rPr>
        <w:rFonts w:hint="default"/>
        <w:lang w:val="hr-HR" w:eastAsia="en-US" w:bidi="ar-SA"/>
      </w:rPr>
    </w:lvl>
    <w:lvl w:ilvl="5" w:tplc="9E3868B8">
      <w:numFmt w:val="bullet"/>
      <w:lvlText w:val="•"/>
      <w:lvlJc w:val="left"/>
      <w:pPr>
        <w:ind w:left="5920" w:hanging="360"/>
      </w:pPr>
      <w:rPr>
        <w:rFonts w:hint="default"/>
        <w:lang w:val="hr-HR" w:eastAsia="en-US" w:bidi="ar-SA"/>
      </w:rPr>
    </w:lvl>
    <w:lvl w:ilvl="6" w:tplc="EEBC39B6">
      <w:numFmt w:val="bullet"/>
      <w:lvlText w:val="•"/>
      <w:lvlJc w:val="left"/>
      <w:pPr>
        <w:ind w:left="6872" w:hanging="360"/>
      </w:pPr>
      <w:rPr>
        <w:rFonts w:hint="default"/>
        <w:lang w:val="hr-HR" w:eastAsia="en-US" w:bidi="ar-SA"/>
      </w:rPr>
    </w:lvl>
    <w:lvl w:ilvl="7" w:tplc="5F3E4CE0">
      <w:numFmt w:val="bullet"/>
      <w:lvlText w:val="•"/>
      <w:lvlJc w:val="left"/>
      <w:pPr>
        <w:ind w:left="7824" w:hanging="360"/>
      </w:pPr>
      <w:rPr>
        <w:rFonts w:hint="default"/>
        <w:lang w:val="hr-HR" w:eastAsia="en-US" w:bidi="ar-SA"/>
      </w:rPr>
    </w:lvl>
    <w:lvl w:ilvl="8" w:tplc="938CCF86">
      <w:numFmt w:val="bullet"/>
      <w:lvlText w:val="•"/>
      <w:lvlJc w:val="left"/>
      <w:pPr>
        <w:ind w:left="8776" w:hanging="360"/>
      </w:pPr>
      <w:rPr>
        <w:rFonts w:hint="default"/>
        <w:lang w:val="hr-HR" w:eastAsia="en-US" w:bidi="ar-SA"/>
      </w:rPr>
    </w:lvl>
  </w:abstractNum>
  <w:abstractNum w:abstractNumId="47">
    <w:nsid w:val="7ADE6BA5"/>
    <w:multiLevelType w:val="hybridMultilevel"/>
    <w:tmpl w:val="BA5A8F48"/>
    <w:lvl w:ilvl="0" w:tplc="549A0A2A">
      <w:start w:val="1"/>
      <w:numFmt w:val="decimal"/>
      <w:lvlText w:val="%1."/>
      <w:lvlJc w:val="left"/>
      <w:pPr>
        <w:ind w:left="1156" w:hanging="360"/>
        <w:jc w:val="left"/>
      </w:pPr>
      <w:rPr>
        <w:rFonts w:hint="default" w:ascii="Calibri" w:hAnsi="Calibri" w:eastAsia="Calibri" w:cs="Calibri"/>
        <w:b w:val="false"/>
        <w:bCs w:val="false"/>
        <w:i w:val="false"/>
        <w:iCs w:val="false"/>
        <w:spacing w:val="-1"/>
        <w:w w:val="99"/>
        <w:sz w:val="20"/>
        <w:szCs w:val="20"/>
        <w:lang w:val="hr-HR" w:eastAsia="en-US" w:bidi="ar-SA"/>
      </w:rPr>
    </w:lvl>
    <w:lvl w:ilvl="1" w:tplc="6ED447E4">
      <w:numFmt w:val="bullet"/>
      <w:lvlText w:val="•"/>
      <w:lvlJc w:val="left"/>
      <w:pPr>
        <w:ind w:left="2112" w:hanging="360"/>
      </w:pPr>
      <w:rPr>
        <w:rFonts w:hint="default"/>
        <w:lang w:val="hr-HR" w:eastAsia="en-US" w:bidi="ar-SA"/>
      </w:rPr>
    </w:lvl>
    <w:lvl w:ilvl="2" w:tplc="72965F20">
      <w:numFmt w:val="bullet"/>
      <w:lvlText w:val="•"/>
      <w:lvlJc w:val="left"/>
      <w:pPr>
        <w:ind w:left="3064" w:hanging="360"/>
      </w:pPr>
      <w:rPr>
        <w:rFonts w:hint="default"/>
        <w:lang w:val="hr-HR" w:eastAsia="en-US" w:bidi="ar-SA"/>
      </w:rPr>
    </w:lvl>
    <w:lvl w:ilvl="3" w:tplc="E8080CEA">
      <w:numFmt w:val="bullet"/>
      <w:lvlText w:val="•"/>
      <w:lvlJc w:val="left"/>
      <w:pPr>
        <w:ind w:left="4016" w:hanging="360"/>
      </w:pPr>
      <w:rPr>
        <w:rFonts w:hint="default"/>
        <w:lang w:val="hr-HR" w:eastAsia="en-US" w:bidi="ar-SA"/>
      </w:rPr>
    </w:lvl>
    <w:lvl w:ilvl="4" w:tplc="B9A6BE42">
      <w:numFmt w:val="bullet"/>
      <w:lvlText w:val="•"/>
      <w:lvlJc w:val="left"/>
      <w:pPr>
        <w:ind w:left="4968" w:hanging="360"/>
      </w:pPr>
      <w:rPr>
        <w:rFonts w:hint="default"/>
        <w:lang w:val="hr-HR" w:eastAsia="en-US" w:bidi="ar-SA"/>
      </w:rPr>
    </w:lvl>
    <w:lvl w:ilvl="5" w:tplc="6F4C40FE">
      <w:numFmt w:val="bullet"/>
      <w:lvlText w:val="•"/>
      <w:lvlJc w:val="left"/>
      <w:pPr>
        <w:ind w:left="5920" w:hanging="360"/>
      </w:pPr>
      <w:rPr>
        <w:rFonts w:hint="default"/>
        <w:lang w:val="hr-HR" w:eastAsia="en-US" w:bidi="ar-SA"/>
      </w:rPr>
    </w:lvl>
    <w:lvl w:ilvl="6" w:tplc="A3184386">
      <w:numFmt w:val="bullet"/>
      <w:lvlText w:val="•"/>
      <w:lvlJc w:val="left"/>
      <w:pPr>
        <w:ind w:left="6872" w:hanging="360"/>
      </w:pPr>
      <w:rPr>
        <w:rFonts w:hint="default"/>
        <w:lang w:val="hr-HR" w:eastAsia="en-US" w:bidi="ar-SA"/>
      </w:rPr>
    </w:lvl>
    <w:lvl w:ilvl="7" w:tplc="C5865098">
      <w:numFmt w:val="bullet"/>
      <w:lvlText w:val="•"/>
      <w:lvlJc w:val="left"/>
      <w:pPr>
        <w:ind w:left="7824" w:hanging="360"/>
      </w:pPr>
      <w:rPr>
        <w:rFonts w:hint="default"/>
        <w:lang w:val="hr-HR" w:eastAsia="en-US" w:bidi="ar-SA"/>
      </w:rPr>
    </w:lvl>
    <w:lvl w:ilvl="8" w:tplc="718C6FEA">
      <w:numFmt w:val="bullet"/>
      <w:lvlText w:val="•"/>
      <w:lvlJc w:val="left"/>
      <w:pPr>
        <w:ind w:left="8776" w:hanging="360"/>
      </w:pPr>
      <w:rPr>
        <w:rFonts w:hint="default"/>
        <w:lang w:val="hr-HR" w:eastAsia="en-US" w:bidi="ar-SA"/>
      </w:rPr>
    </w:lvl>
  </w:abstractNum>
  <w:abstractNum w:abstractNumId="48">
    <w:nsid w:val="7AE57DF7"/>
    <w:multiLevelType w:val="hybridMultilevel"/>
    <w:tmpl w:val="7E18D53C"/>
    <w:lvl w:ilvl="0" w:tplc="1DA215B8">
      <w:numFmt w:val="bullet"/>
      <w:lvlText w:val=""/>
      <w:lvlJc w:val="left"/>
      <w:pPr>
        <w:ind w:left="1156" w:hanging="360"/>
      </w:pPr>
      <w:rPr>
        <w:rFonts w:hint="default" w:ascii="Symbol" w:hAnsi="Symbol" w:eastAsia="Symbol" w:cs="Symbol"/>
        <w:b w:val="false"/>
        <w:bCs w:val="false"/>
        <w:i w:val="false"/>
        <w:iCs w:val="false"/>
        <w:spacing w:val="0"/>
        <w:w w:val="99"/>
        <w:sz w:val="20"/>
        <w:szCs w:val="20"/>
        <w:lang w:val="hr-HR" w:eastAsia="en-US" w:bidi="ar-SA"/>
      </w:rPr>
    </w:lvl>
    <w:lvl w:ilvl="1" w:tplc="B7AA7BDC">
      <w:numFmt w:val="bullet"/>
      <w:lvlText w:val="•"/>
      <w:lvlJc w:val="left"/>
      <w:pPr>
        <w:ind w:left="2112" w:hanging="360"/>
      </w:pPr>
      <w:rPr>
        <w:rFonts w:hint="default"/>
        <w:lang w:val="hr-HR" w:eastAsia="en-US" w:bidi="ar-SA"/>
      </w:rPr>
    </w:lvl>
    <w:lvl w:ilvl="2" w:tplc="4D5AF5F0">
      <w:numFmt w:val="bullet"/>
      <w:lvlText w:val="•"/>
      <w:lvlJc w:val="left"/>
      <w:pPr>
        <w:ind w:left="3064" w:hanging="360"/>
      </w:pPr>
      <w:rPr>
        <w:rFonts w:hint="default"/>
        <w:lang w:val="hr-HR" w:eastAsia="en-US" w:bidi="ar-SA"/>
      </w:rPr>
    </w:lvl>
    <w:lvl w:ilvl="3" w:tplc="8B10476E">
      <w:numFmt w:val="bullet"/>
      <w:lvlText w:val="•"/>
      <w:lvlJc w:val="left"/>
      <w:pPr>
        <w:ind w:left="4016" w:hanging="360"/>
      </w:pPr>
      <w:rPr>
        <w:rFonts w:hint="default"/>
        <w:lang w:val="hr-HR" w:eastAsia="en-US" w:bidi="ar-SA"/>
      </w:rPr>
    </w:lvl>
    <w:lvl w:ilvl="4" w:tplc="B9D23200">
      <w:numFmt w:val="bullet"/>
      <w:lvlText w:val="•"/>
      <w:lvlJc w:val="left"/>
      <w:pPr>
        <w:ind w:left="4968" w:hanging="360"/>
      </w:pPr>
      <w:rPr>
        <w:rFonts w:hint="default"/>
        <w:lang w:val="hr-HR" w:eastAsia="en-US" w:bidi="ar-SA"/>
      </w:rPr>
    </w:lvl>
    <w:lvl w:ilvl="5" w:tplc="A5705672">
      <w:numFmt w:val="bullet"/>
      <w:lvlText w:val="•"/>
      <w:lvlJc w:val="left"/>
      <w:pPr>
        <w:ind w:left="5920" w:hanging="360"/>
      </w:pPr>
      <w:rPr>
        <w:rFonts w:hint="default"/>
        <w:lang w:val="hr-HR" w:eastAsia="en-US" w:bidi="ar-SA"/>
      </w:rPr>
    </w:lvl>
    <w:lvl w:ilvl="6" w:tplc="D3EEEFEA">
      <w:numFmt w:val="bullet"/>
      <w:lvlText w:val="•"/>
      <w:lvlJc w:val="left"/>
      <w:pPr>
        <w:ind w:left="6872" w:hanging="360"/>
      </w:pPr>
      <w:rPr>
        <w:rFonts w:hint="default"/>
        <w:lang w:val="hr-HR" w:eastAsia="en-US" w:bidi="ar-SA"/>
      </w:rPr>
    </w:lvl>
    <w:lvl w:ilvl="7" w:tplc="A30A45F6">
      <w:numFmt w:val="bullet"/>
      <w:lvlText w:val="•"/>
      <w:lvlJc w:val="left"/>
      <w:pPr>
        <w:ind w:left="7824" w:hanging="360"/>
      </w:pPr>
      <w:rPr>
        <w:rFonts w:hint="default"/>
        <w:lang w:val="hr-HR" w:eastAsia="en-US" w:bidi="ar-SA"/>
      </w:rPr>
    </w:lvl>
    <w:lvl w:ilvl="8" w:tplc="47D0644C">
      <w:numFmt w:val="bullet"/>
      <w:lvlText w:val="•"/>
      <w:lvlJc w:val="left"/>
      <w:pPr>
        <w:ind w:left="8776" w:hanging="360"/>
      </w:pPr>
      <w:rPr>
        <w:rFonts w:hint="default"/>
        <w:lang w:val="hr-HR" w:eastAsia="en-US" w:bidi="ar-SA"/>
      </w:rPr>
    </w:lvl>
  </w:abstractNum>
  <w:num w:numId="1">
    <w:abstractNumId w:val="21"/>
  </w:num>
  <w:num w:numId="2">
    <w:abstractNumId w:val="33"/>
  </w:num>
  <w:num w:numId="3">
    <w:abstractNumId w:val="44"/>
  </w:num>
  <w:num w:numId="4">
    <w:abstractNumId w:val="18"/>
  </w:num>
  <w:num w:numId="5">
    <w:abstractNumId w:val="19"/>
  </w:num>
  <w:num w:numId="6">
    <w:abstractNumId w:val="38"/>
  </w:num>
  <w:num w:numId="7">
    <w:abstractNumId w:val="10"/>
  </w:num>
  <w:num w:numId="8">
    <w:abstractNumId w:val="32"/>
  </w:num>
  <w:num w:numId="9">
    <w:abstractNumId w:val="25"/>
  </w:num>
  <w:num w:numId="10">
    <w:abstractNumId w:val="13"/>
  </w:num>
  <w:num w:numId="11">
    <w:abstractNumId w:val="40"/>
  </w:num>
  <w:num w:numId="12">
    <w:abstractNumId w:val="11"/>
  </w:num>
  <w:num w:numId="13">
    <w:abstractNumId w:val="17"/>
  </w:num>
  <w:num w:numId="14">
    <w:abstractNumId w:val="39"/>
  </w:num>
  <w:num w:numId="15">
    <w:abstractNumId w:val="35"/>
  </w:num>
  <w:num w:numId="16">
    <w:abstractNumId w:val="36"/>
  </w:num>
  <w:num w:numId="17">
    <w:abstractNumId w:val="30"/>
  </w:num>
  <w:num w:numId="18">
    <w:abstractNumId w:val="27"/>
  </w:num>
  <w:num w:numId="19">
    <w:abstractNumId w:val="29"/>
  </w:num>
  <w:num w:numId="20">
    <w:abstractNumId w:val="41"/>
  </w:num>
  <w:num w:numId="21">
    <w:abstractNumId w:val="20"/>
  </w:num>
  <w:num w:numId="22">
    <w:abstractNumId w:val="15"/>
  </w:num>
  <w:num w:numId="23">
    <w:abstractNumId w:val="23"/>
  </w:num>
  <w:num w:numId="24">
    <w:abstractNumId w:val="26"/>
  </w:num>
  <w:num w:numId="25">
    <w:abstractNumId w:val="47"/>
  </w:num>
  <w:num w:numId="26">
    <w:abstractNumId w:val="48"/>
  </w:num>
  <w:num w:numId="27">
    <w:abstractNumId w:val="22"/>
  </w:num>
  <w:num w:numId="28">
    <w:abstractNumId w:val="42"/>
  </w:num>
  <w:num w:numId="29">
    <w:abstractNumId w:val="34"/>
  </w:num>
  <w:num w:numId="30">
    <w:abstractNumId w:val="46"/>
  </w:num>
  <w:num w:numId="31">
    <w:abstractNumId w:val="45"/>
  </w:num>
  <w:num w:numId="32">
    <w:abstractNumId w:val="0"/>
  </w:num>
  <w:num w:numId="33">
    <w:abstractNumId w:val="2"/>
  </w:num>
  <w:num w:numId="34">
    <w:abstractNumId w:val="37"/>
  </w:num>
  <w:num w:numId="35">
    <w:abstractNumId w:val="1"/>
  </w:num>
  <w:num w:numId="36">
    <w:abstractNumId w:val="28"/>
  </w:num>
  <w:num w:numId="37">
    <w:abstractNumId w:val="16"/>
  </w:num>
  <w:num w:numId="38">
    <w:abstractNumId w:val="12"/>
  </w:num>
  <w:num w:numId="39">
    <w:abstractNumId w:val="24"/>
  </w:num>
  <w:num w:numId="40">
    <w:abstractNumId w:val="43"/>
  </w:num>
  <w:num w:numId="41">
    <w:abstractNumId w:val="31"/>
  </w:num>
  <w:num w:numId="42">
    <w:abstractNumId w:val="14"/>
  </w:num>
  <w:numIdMacAtCleanup w:val="1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10035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26E"/>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EC3"/>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230F"/>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189"/>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5965"/>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3815"/>
    <w:rsid w:val="00164375"/>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4E3"/>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0822"/>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4B79"/>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06E"/>
    <w:rsid w:val="002505ED"/>
    <w:rsid w:val="002506B1"/>
    <w:rsid w:val="00250D95"/>
    <w:rsid w:val="00251061"/>
    <w:rsid w:val="00251093"/>
    <w:rsid w:val="00251803"/>
    <w:rsid w:val="00252A34"/>
    <w:rsid w:val="002530EA"/>
    <w:rsid w:val="00253704"/>
    <w:rsid w:val="00253B27"/>
    <w:rsid w:val="00255C8B"/>
    <w:rsid w:val="00256078"/>
    <w:rsid w:val="00257192"/>
    <w:rsid w:val="00257290"/>
    <w:rsid w:val="00257A66"/>
    <w:rsid w:val="002605A2"/>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5846"/>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306C"/>
    <w:rsid w:val="002C45E2"/>
    <w:rsid w:val="002C4EFF"/>
    <w:rsid w:val="002C5108"/>
    <w:rsid w:val="002C5919"/>
    <w:rsid w:val="002D124A"/>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5E6D"/>
    <w:rsid w:val="002F6637"/>
    <w:rsid w:val="002F75F3"/>
    <w:rsid w:val="003007B4"/>
    <w:rsid w:val="003020FF"/>
    <w:rsid w:val="00302E19"/>
    <w:rsid w:val="00302E7D"/>
    <w:rsid w:val="003031D5"/>
    <w:rsid w:val="00303281"/>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24B"/>
    <w:rsid w:val="00320681"/>
    <w:rsid w:val="003214B5"/>
    <w:rsid w:val="003216AA"/>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4DB"/>
    <w:rsid w:val="00354965"/>
    <w:rsid w:val="003552E1"/>
    <w:rsid w:val="00355B3E"/>
    <w:rsid w:val="00355D53"/>
    <w:rsid w:val="003562CF"/>
    <w:rsid w:val="00356C3F"/>
    <w:rsid w:val="0035768A"/>
    <w:rsid w:val="003579E3"/>
    <w:rsid w:val="003635D9"/>
    <w:rsid w:val="00363818"/>
    <w:rsid w:val="00363841"/>
    <w:rsid w:val="00363C94"/>
    <w:rsid w:val="0036727D"/>
    <w:rsid w:val="00370475"/>
    <w:rsid w:val="00371434"/>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BFC"/>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B7D3D"/>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D7E3C"/>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5955"/>
    <w:rsid w:val="00487E0D"/>
    <w:rsid w:val="0049067D"/>
    <w:rsid w:val="0049076A"/>
    <w:rsid w:val="00491322"/>
    <w:rsid w:val="0049385D"/>
    <w:rsid w:val="00493C22"/>
    <w:rsid w:val="00493DCE"/>
    <w:rsid w:val="004942D3"/>
    <w:rsid w:val="00494471"/>
    <w:rsid w:val="0049555F"/>
    <w:rsid w:val="00495FC7"/>
    <w:rsid w:val="00496A4A"/>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1B4D"/>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7D5"/>
    <w:rsid w:val="00530689"/>
    <w:rsid w:val="005310AC"/>
    <w:rsid w:val="0053166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361"/>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108"/>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A79AA"/>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2A91"/>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196C"/>
    <w:rsid w:val="0062286E"/>
    <w:rsid w:val="0062297C"/>
    <w:rsid w:val="00622FC8"/>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727"/>
    <w:rsid w:val="0064196D"/>
    <w:rsid w:val="00641CFB"/>
    <w:rsid w:val="00643DBE"/>
    <w:rsid w:val="00644FA9"/>
    <w:rsid w:val="00646325"/>
    <w:rsid w:val="00646426"/>
    <w:rsid w:val="006464C4"/>
    <w:rsid w:val="00646600"/>
    <w:rsid w:val="00646728"/>
    <w:rsid w:val="006469E1"/>
    <w:rsid w:val="00646E9D"/>
    <w:rsid w:val="006471B8"/>
    <w:rsid w:val="006500E3"/>
    <w:rsid w:val="00650286"/>
    <w:rsid w:val="006509F4"/>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B0B"/>
    <w:rsid w:val="00691F3F"/>
    <w:rsid w:val="00692559"/>
    <w:rsid w:val="00692CC9"/>
    <w:rsid w:val="00692FFC"/>
    <w:rsid w:val="00693832"/>
    <w:rsid w:val="00694505"/>
    <w:rsid w:val="0069486B"/>
    <w:rsid w:val="00696EA1"/>
    <w:rsid w:val="00697095"/>
    <w:rsid w:val="00697698"/>
    <w:rsid w:val="006A001F"/>
    <w:rsid w:val="006A009A"/>
    <w:rsid w:val="006A01CC"/>
    <w:rsid w:val="006A19DE"/>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1C9"/>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4DE1"/>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67391"/>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2F4A"/>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2AB"/>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CC9"/>
    <w:rsid w:val="00830F16"/>
    <w:rsid w:val="0083259F"/>
    <w:rsid w:val="008337E0"/>
    <w:rsid w:val="00833FAD"/>
    <w:rsid w:val="008362E0"/>
    <w:rsid w:val="0083630A"/>
    <w:rsid w:val="008408D7"/>
    <w:rsid w:val="00840929"/>
    <w:rsid w:val="00841C1E"/>
    <w:rsid w:val="00842396"/>
    <w:rsid w:val="00842D52"/>
    <w:rsid w:val="00842F31"/>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1F21"/>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49E"/>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4A8"/>
    <w:rsid w:val="008E4E5C"/>
    <w:rsid w:val="008E5824"/>
    <w:rsid w:val="008E657F"/>
    <w:rsid w:val="008E729B"/>
    <w:rsid w:val="008E7775"/>
    <w:rsid w:val="008E7C3F"/>
    <w:rsid w:val="008E7D0C"/>
    <w:rsid w:val="008F0243"/>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E98"/>
    <w:rsid w:val="00936F64"/>
    <w:rsid w:val="0093756C"/>
    <w:rsid w:val="009375C4"/>
    <w:rsid w:val="0093779B"/>
    <w:rsid w:val="00940931"/>
    <w:rsid w:val="009411E1"/>
    <w:rsid w:val="00941279"/>
    <w:rsid w:val="009412DF"/>
    <w:rsid w:val="0094135D"/>
    <w:rsid w:val="00941935"/>
    <w:rsid w:val="00941B3E"/>
    <w:rsid w:val="00941D40"/>
    <w:rsid w:val="00942A9E"/>
    <w:rsid w:val="009432A7"/>
    <w:rsid w:val="009439EC"/>
    <w:rsid w:val="00943D84"/>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1F4C"/>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61C5"/>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C7DA5"/>
    <w:rsid w:val="009D02F5"/>
    <w:rsid w:val="009D079A"/>
    <w:rsid w:val="009D1549"/>
    <w:rsid w:val="009D16A5"/>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AF3"/>
    <w:rsid w:val="00A400F9"/>
    <w:rsid w:val="00A405DB"/>
    <w:rsid w:val="00A40A0C"/>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4CE2"/>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1950"/>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87F80"/>
    <w:rsid w:val="00B90205"/>
    <w:rsid w:val="00B90833"/>
    <w:rsid w:val="00B90E57"/>
    <w:rsid w:val="00B91A1F"/>
    <w:rsid w:val="00B91A55"/>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605"/>
    <w:rsid w:val="00B97A43"/>
    <w:rsid w:val="00BA0317"/>
    <w:rsid w:val="00BA0DC9"/>
    <w:rsid w:val="00BA11BD"/>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6632"/>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1BC2"/>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47A7"/>
    <w:rsid w:val="00CB50E4"/>
    <w:rsid w:val="00CB59FE"/>
    <w:rsid w:val="00CB6132"/>
    <w:rsid w:val="00CB6D78"/>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19B4"/>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5CF4"/>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4ED"/>
    <w:rsid w:val="00D9069D"/>
    <w:rsid w:val="00D909AF"/>
    <w:rsid w:val="00D91286"/>
    <w:rsid w:val="00D91619"/>
    <w:rsid w:val="00D93283"/>
    <w:rsid w:val="00D936C5"/>
    <w:rsid w:val="00D96376"/>
    <w:rsid w:val="00D97B63"/>
    <w:rsid w:val="00DA00BD"/>
    <w:rsid w:val="00DA0998"/>
    <w:rsid w:val="00DA1839"/>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61B8"/>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DB4"/>
    <w:rsid w:val="00E06E57"/>
    <w:rsid w:val="00E07D0A"/>
    <w:rsid w:val="00E10AF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B04"/>
    <w:rsid w:val="00E364E8"/>
    <w:rsid w:val="00E36C0E"/>
    <w:rsid w:val="00E40B89"/>
    <w:rsid w:val="00E424C7"/>
    <w:rsid w:val="00E42D2D"/>
    <w:rsid w:val="00E42E6C"/>
    <w:rsid w:val="00E43013"/>
    <w:rsid w:val="00E4365F"/>
    <w:rsid w:val="00E43A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A89"/>
    <w:rsid w:val="00E54C4B"/>
    <w:rsid w:val="00E5533F"/>
    <w:rsid w:val="00E55416"/>
    <w:rsid w:val="00E56458"/>
    <w:rsid w:val="00E57493"/>
    <w:rsid w:val="00E579E8"/>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AF3"/>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59AC"/>
    <w:rsid w:val="00EB6160"/>
    <w:rsid w:val="00EB7E65"/>
    <w:rsid w:val="00EC0436"/>
    <w:rsid w:val="00EC1A44"/>
    <w:rsid w:val="00EC1E5F"/>
    <w:rsid w:val="00EC23C0"/>
    <w:rsid w:val="00EC5356"/>
    <w:rsid w:val="00EC5C8B"/>
    <w:rsid w:val="00EC6234"/>
    <w:rsid w:val="00EC6767"/>
    <w:rsid w:val="00EC6EE9"/>
    <w:rsid w:val="00EC77A8"/>
    <w:rsid w:val="00EC7F27"/>
    <w:rsid w:val="00ED0C9F"/>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0D0D"/>
    <w:rsid w:val="00F220C6"/>
    <w:rsid w:val="00F2233E"/>
    <w:rsid w:val="00F235B3"/>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5C4E"/>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5646"/>
    <w:rsid w:val="00F764AF"/>
    <w:rsid w:val="00F76FBE"/>
    <w:rsid w:val="00F776FB"/>
    <w:rsid w:val="00F777AF"/>
    <w:rsid w:val="00F77E94"/>
    <w:rsid w:val="00F80275"/>
    <w:rsid w:val="00F8036C"/>
    <w:rsid w:val="00F806E9"/>
    <w:rsid w:val="00F80894"/>
    <w:rsid w:val="00F80ACD"/>
    <w:rsid w:val="00F81E0C"/>
    <w:rsid w:val="00F825E0"/>
    <w:rsid w:val="00F82C3C"/>
    <w:rsid w:val="00F82FCC"/>
    <w:rsid w:val="00F835F3"/>
    <w:rsid w:val="00F83653"/>
    <w:rsid w:val="00F851F2"/>
    <w:rsid w:val="00F85D7A"/>
    <w:rsid w:val="00F8757A"/>
    <w:rsid w:val="00F87AB5"/>
    <w:rsid w:val="00F91121"/>
    <w:rsid w:val="00F91231"/>
    <w:rsid w:val="00F913E6"/>
    <w:rsid w:val="00F94990"/>
    <w:rsid w:val="00F94ED1"/>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369"/>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0353"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14. siječnja 2025.</izvorni_sadrzaj>
    <derivirana_varijabla naziv="DomainObject.StvarniPocetakDatum_1">14. siječnja 2025.</derivirana_varijabla>
  </DomainObject.StvarniPocetakDatum>
  <DomainObject.StvarniZavrsetakDatum>
    <izvorni_sadrzaj>14. siječnja 2025.</izvorni_sadrzaj>
    <derivirana_varijabla naziv="DomainObject.StvarniZavrsetakDatum_1">14. siječnja 2025.</derivirana_varijabla>
  </DomainObject.StvarniZavrsetakDatum>
  <DomainObject.PlaniraniZavrsetakDatum>
    <izvorni_sadrzaj>14. siječnja 2025.</izvorni_sadrzaj>
    <derivirana_varijabla naziv="DomainObject.PlaniraniZavrsetakDatum_1">14. siječnja 2025.</derivirana_varijabla>
  </DomainObject.PlaniraniZavrsetakDatum>
  <DomainObject.PlaniraniPocetakDatum>
    <izvorni_sadrzaj>14. siječnja 2025.</izvorni_sadrzaj>
    <derivirana_varijabla naziv="DomainObject.PlaniraniPocetakDatum_1">14. siječnja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10:21</izvorni_sadrzaj>
    <derivirana_varijabla naziv="DomainObject.StvarniZavrsetakVrijeme_1">10:21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2025.</izvorni_sadrzaj>
    <derivirana_varijabla naziv="DomainObject.Zapisnik.DatumKreiranja_1">14. siječnja 2025.</derivirana_varijabla>
  </DomainObject.Zapisnik.DatumKreiranja>
  <DomainObject.Zapisnik.ImovinskaKorist>
    <izvorni_sadrzaj/>
    <derivirana_varijabla naziv="DomainObject.Zapisnik.ImovinskaKorist_1"/>
  </DomainObject.Zapisnik.ImovinskaKorist>
  <DomainObject.Zapisnik.Oznaka>
    <izvorni_sadrzaj>St-1722/2024-14</izvorni_sadrzaj>
    <derivirana_varijabla naziv="DomainObject.Zapisnik.Oznaka_1">St-1722/2024-14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izvorni_sadrzaj>
    <derivirana_varijabla naziv="DomainObject.Predmet.Broj_1">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lipnja 2024.</izvorni_sadrzaj>
    <derivirana_varijabla naziv="DomainObject.Predmet.DatumOsnivanja_1">25.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St-1722/2024</izvorni_sadrzaj>
    <derivirana_varijabla naziv="DomainObject.Predmet.OznakaBroj_1">St-1722/2024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LJUBOJEVIĆ j.d.o.o. zastupanog po punomoćniku Dejan Ljubojević</izvorni_sadrzaj>
    <derivirana_varijabla naziv="DomainObject.Predmet.ProtustrankaFormated_1">  GRADNJA LJUBOJEVIĆ j.d.o.o. zastupanog po punomoćniku Dejan Ljubojević</derivirana_varijabla>
  </DomainObject.Predmet.ProtustrankaFormated>
  <DomainObject.Predmet.ProtustrankaFormatedOIB>
    <izvorni_sadrzaj>  GRADNJA LJUBOJEVIĆ j.d.o.o., OIB 72063601503 zastupanog po punomoćniku Dejan Ljubojević</izvorni_sadrzaj>
    <derivirana_varijabla naziv="DomainObject.Predmet.ProtustrankaFormatedOIB_1">  GRADNJA LJUBOJEVIĆ j.d.o.o., OIB 72063601503 zastupanog po punomoćniku Dejan Ljubojević</derivirana_varijabla>
  </DomainObject.Predmet.ProtustrankaFormatedOIB>
  <DomainObject.Predmet.ProtustrankaFormatedWithAdress>
    <izvorni_sadrzaj> GRADNJA LJUBOJEVIĆ j.d.o.o., Ulica Davorina Trstenjaka 68, 44430 Hrvatska Kostajnica zastupanog po punomoćniku Dejan Ljubojević</izvorni_sadrzaj>
    <derivirana_varijabla naziv="DomainObject.Predmet.ProtustrankaFormatedWithAdress_1"> GRADNJA LJUBOJEVIĆ j.d.o.o., Ulica Davorina Trstenjaka 68, 44430 Hrvatska Kostajnica zastupanog po punomoćniku Dejan Ljubojević</derivirana_varijabla>
  </DomainObject.Predmet.ProtustrankaFormatedWithAdress>
  <DomainObject.Predmet.ProtustrankaFormatedWithAdressOIB>
    <izvorni_sadrzaj> GRADNJA LJUBOJEVIĆ j.d.o.o., OIB 72063601503, Ulica Davorina Trstenjaka 68, 44430 Hrvatska Kostajnica zastupanog po punomoćniku Dejan Ljubojević</izvorni_sadrzaj>
    <derivirana_varijabla naziv="DomainObject.Predmet.ProtustrankaFormatedWithAdressOIB_1"> GRADNJA LJUBOJEVIĆ j.d.o.o., OIB 72063601503, Ulica Davorina Trstenjaka 68, 44430 Hrvatska Kostajnica zastupanog po punomoćniku Dejan Ljubojević</derivirana_varijabla>
  </DomainObject.Predmet.ProtustrankaFormatedWithAdressOIB>
  <DomainObject.Predmet.ProtustrankaWithAdress>
    <izvorni_sadrzaj>GRADNJA LJUBOJEVIĆ j.d.o.o. Ulica Davorina Trstenjaka 68, 44430 Hrvatska Kostajnica</izvorni_sadrzaj>
    <derivirana_varijabla naziv="DomainObject.Predmet.ProtustrankaWithAdress_1">GRADNJA LJUBOJEVIĆ j.d.o.o. Ulica Davorina Trstenjaka 68, 44430 Hrvatska Kostajnica</derivirana_varijabla>
  </DomainObject.Predmet.ProtustrankaWithAdress>
  <DomainObject.Predmet.ProtustrankaWithAdressOIB>
    <izvorni_sadrzaj>GRADNJA LJUBOJEVIĆ j.d.o.o., OIB 72063601503, Ulica Davorina Trstenjaka 68, 44430 Hrvatska Kostajnica</izvorni_sadrzaj>
    <derivirana_varijabla naziv="DomainObject.Predmet.ProtustrankaWithAdressOIB_1">GRADNJA LJUBOJEVIĆ j.d.o.o., OIB 72063601503, Ulica Davorina Trstenjaka 68, 44430 Hrvatska Kostajnica</derivirana_varijabla>
  </DomainObject.Predmet.ProtustrankaWithAdressOIB>
  <DomainObject.Predmet.ProtustrankaNazivFormated>
    <izvorni_sadrzaj>GRADNJA LJUBOJEVIĆ j.d.o.o.</izvorni_sadrzaj>
    <derivirana_varijabla naziv="DomainObject.Predmet.ProtustrankaNazivFormated_1">GRADNJA LJUBOJEVIĆ j.d.o.o.</derivirana_varijabla>
  </DomainObject.Predmet.ProtustrankaNazivFormated>
  <DomainObject.Predmet.ProtustrankaNazivFormatedOIB>
    <izvorni_sadrzaj>GRADNJA LJUBOJEVIĆ j.d.o.o., OIB 72063601503</izvorni_sadrzaj>
    <derivirana_varijabla naziv="DomainObject.Predmet.ProtustrankaNazivFormatedOIB_1">GRADNJA LJUBOJEVIĆ j.d.o.o., OIB 72063601503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Sisak zastupanog po punomoćniku Županijsko državno odvjetništvo u Sisku</izvorni_sadrzaj>
    <derivirana_varijabla naziv="DomainObject.Predmet.StrankaFormated_1">  Ministarstvo financija, Porezna uprava, Područni ured Sisak zastupanog po punomoćniku Županijsko državno odvjetništvo u Sisku</derivirana_varijabla>
  </DomainObject.Predmet.StrankaFormated>
  <DomainObject.Predmet.StrankaFormatedOIB>
    <izvorni_sadrzaj>  Ministarstvo financija, Porezna uprava, Područni ured Sisak zastupanog po punomoćniku Županijsko državno odvjetništvo u Sisku</izvorni_sadrzaj>
    <derivirana_varijabla naziv="DomainObject.Predmet.StrankaFormatedOIB_1">  Ministarstvo financija, Porezna uprava, Područni ured Sisak zastupanog po punomoćniku Županijsko državno odvjetništvo u Sisku</derivirana_varijabla>
  </DomainObject.Predmet.StrankaFormatedOIB>
  <DomainObject.Predmet.StrankaFormatedWithAdress>
    <izvorni_sadrzaj> Ministarstvo financija, Porezna uprava, Područni ured Sisak, Ante Starčevića 26, 44000 Sisak zastupanog po punomoćniku Županijsko državno odvjetništvo u Sisku</izvorni_sadrzaj>
    <derivirana_varijabla naziv="DomainObject.Predmet.StrankaFormatedWithAdress_1"> Ministarstvo financija, Porezna uprava, Područni ured Sisak, Ante Starčevića 26, 44000 Sisak zastupanog po punomoćniku Županijsko državno odvjetništvo u Sisku</derivirana_varijabla>
  </DomainObject.Predmet.StrankaFormatedWithAdress>
  <DomainObject.Predmet.StrankaFormatedWithAdressOIB>
    <izvorni_sadrzaj> Ministarstvo financija, Porezna uprava, Područni ured Sisak, Ante Starčevića 26, 44000 Sisak zastupanog po punomoćniku Županijsko državno odvjetništvo u Sisku</izvorni_sadrzaj>
    <derivirana_varijabla naziv="DomainObject.Predmet.StrankaFormatedWithAdressOIB_1"> Ministarstvo financija, Porezna uprava, Područni ured Sisak, Ante Starčevića 26, 44000 Sisak zastupanog po punomoćniku Županijsko državno odvjetništvo u Sisku</derivirana_varijabla>
  </DomainObject.Predmet.StrankaFormatedWithAdressOIB>
  <DomainObject.Predmet.StrankaWithAdress>
    <izvorni_sadrzaj>Ministarstvo financija, Porezna uprava, Područni ured Sisak Ante Starčevića 26,44000 Sisak</izvorni_sadrzaj>
    <derivirana_varijabla naziv="DomainObject.Predmet.StrankaWithAdress_1">Ministarstvo financija, Porezna uprava, Područni ured Sisak Ante Starčevića 26,44000 Sisak</derivirana_varijabla>
  </DomainObject.Predmet.StrankaWithAdress>
  <DomainObject.Predmet.StrankaWithAdressOIB>
    <izvorni_sadrzaj>Ministarstvo financija, Porezna uprava, Područni ured Sisak, Ante Starčevića 26,44000 Sisak</izvorni_sadrzaj>
    <derivirana_varijabla naziv="DomainObject.Predmet.StrankaWithAdressOIB_1">Ministarstvo financija, Porezna uprava, Područni ured Sisak, Ante Starčevića 26,44000 Sisak</derivirana_varijabla>
  </DomainObject.Predmet.StrankaWithAdressOIB>
  <DomainObject.Predmet.StrankaNazivFormated>
    <izvorni_sadrzaj>Ministarstvo financija, Porezna uprava, Područni ured Sisak</izvorni_sadrzaj>
    <derivirana_varijabla naziv="DomainObject.Predmet.StrankaNazivFormated_1">Ministarstvo financija, Porezna uprava, Područni ured Sisak</derivirana_varijabla>
  </DomainObject.Predmet.StrankaNazivFormated>
  <DomainObject.Predmet.StrankaNazivFormatedOIB>
    <izvorni_sadrzaj>Ministarstvo financija, Porezna uprava, Područni ured Sisak</izvorni_sadrzaj>
    <derivirana_varijabla naziv="DomainObject.Predmet.StrankaNazivFormatedOIB_1">Ministarstvo financija, Porezna uprava, Područni ured Sisak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Ministarstvo financija, Porezna uprava, Područni ured Sisak zastupanog po punomoćniku Županijsko državno odvjetništvo u Sisku</item>
    </izvorni_sadrzaj>
    <derivirana_varijabla naziv="DomainObject.Predmet.StrankaListFormated_1">
      <item>Ministarstvo financija, Porezna uprava, Područni ured Sisak zastupanog po punomoćniku Županijsko državno odvjetništvo u Sisku</item>
    </derivirana_varijabla>
  </DomainObject.Predmet.StrankaListFormated>
  <DomainObject.Predmet.StrankaListFormatedOIB>
    <izvorni_sadrzaj>
      <item>Ministarstvo financija, Porezna uprava, Područni ured Sisak zastupanog po punomoćniku Županijsko državno odvjetništvo u Sisku</item>
    </izvorni_sadrzaj>
    <derivirana_varijabla naziv="DomainObject.Predmet.StrankaListFormatedOIB_1">
      <item>Ministarstvo financija, Porezna uprava, Područni ured Sisak zastupanog po punomoćniku Županijsko državno odvjetništvo u Sisku</item>
    </derivirana_varijabla>
  </DomainObject.Predmet.StrankaListFormatedOIB>
  <DomainObject.Predmet.StrankaListFormatedWithAdress>
    <izvorni_sadrzaj>
      <item>Ministarstvo financija, Porezna uprava, Područni ured Sisak, Ante Starčevića 26, 44000 Sisak zastupanog po punomoćniku Županijsko državno odvjetništvo u Sisku</item>
    </izvorni_sadrzaj>
    <derivirana_varijabla naziv="DomainObject.Predmet.StrankaListFormatedWithAdress_1">
      <item>Ministarstvo financija, Porezna uprava, Područni ured Sisak, Ante Starčevića 26, 44000 Sisak zastupanog po punomoćniku Županijsko državno odvjetništvo u Sisku</item>
    </derivirana_varijabla>
  </DomainObject.Predmet.StrankaListFormatedWithAdress>
  <DomainObject.Predmet.StrankaListFormatedWithAdressOIB>
    <izvorni_sadrzaj>
      <item>Ministarstvo financija, Porezna uprava, Područni ured Sisak, Ante Starčevića 26, 44000 Sisak zastupanog po punomoćniku Županijsko državno odvjetništvo u Sisku</item>
    </izvorni_sadrzaj>
    <derivirana_varijabla naziv="DomainObject.Predmet.StrankaListFormatedWithAdressOIB_1">
      <item>Ministarstvo financija, Porezna uprava, Područni ured Sisak, Ante Starčevića 26, 44000 Sisak zastupanog po punomoćniku Županijsko državno odvjetništvo u Sisku</item>
    </derivirana_varijabla>
  </DomainObject.Predmet.StrankaListFormatedWithAdressOIB>
  <DomainObject.Predmet.StrankaListNazivFormated>
    <izvorni_sadrzaj>
      <item>Ministarstvo financija, Porezna uprava, Područni ured Sisak</item>
    </izvorni_sadrzaj>
    <derivirana_varijabla naziv="DomainObject.Predmet.StrankaListNazivFormated_1">
      <item>Ministarstvo financija, Porezna uprava, Područni ured Sisak</item>
    </derivirana_varijabla>
  </DomainObject.Predmet.StrankaListNazivFormated>
  <DomainObject.Predmet.StrankaListNazivFormatedOIB>
    <izvorni_sadrzaj>
      <item>Ministarstvo financija, Porezna uprava, Područni ured Sisak</item>
    </izvorni_sadrzaj>
    <derivirana_varijabla naziv="DomainObject.Predmet.StrankaListNazivFormatedOIB_1">
      <item>Ministarstvo financija, Porezna uprava, Područni ured Sisak</item>
    </derivirana_varijabla>
  </DomainObject.Predmet.StrankaListNazivFormatedOIB>
  <DomainObject.Predmet.ProtuStrankaListFormated>
    <izvorni_sadrzaj>
      <item>GRADNJA LJUBOJEVIĆ j.d.o.o. zastupanog po punomoćniku Dejan Ljubojević</item>
    </izvorni_sadrzaj>
    <derivirana_varijabla naziv="DomainObject.Predmet.ProtuStrankaListFormated_1">
      <item>GRADNJA LJUBOJEVIĆ j.d.o.o. zastupanog po punomoćniku Dejan Ljubojević</item>
    </derivirana_varijabla>
  </DomainObject.Predmet.ProtuStrankaListFormated>
  <DomainObject.Predmet.ProtuStrankaListFormatedOIB>
    <izvorni_sadrzaj>
      <item>GRADNJA LJUBOJEVIĆ j.d.o.o., OIB 72063601503 zastupanog po punomoćniku Dejan Ljubojević</item>
    </izvorni_sadrzaj>
    <derivirana_varijabla naziv="DomainObject.Predmet.ProtuStrankaListFormatedOIB_1">
      <item>GRADNJA LJUBOJEVIĆ j.d.o.o., OIB 72063601503 zastupanog po punomoćniku Dejan Ljubojević</item>
    </derivirana_varijabla>
  </DomainObject.Predmet.ProtuStrankaListFormatedOIB>
  <DomainObject.Predmet.ProtuStrankaListFormatedWithAdress>
    <izvorni_sadrzaj>
      <item>GRADNJA LJUBOJEVIĆ j.d.o.o., Ulica Davorina Trstenjaka 68, 44430 Hrvatska Kostajnica zastupanog po punomoćniku Dejan Ljubojević</item>
    </izvorni_sadrzaj>
    <derivirana_varijabla naziv="DomainObject.Predmet.ProtuStrankaListFormatedWithAdress_1">
      <item>GRADNJA LJUBOJEVIĆ j.d.o.o., Ulica Davorina Trstenjaka 68, 44430 Hrvatska Kostajnica zastupanog po punomoćniku Dejan Ljubojević</item>
    </derivirana_varijabla>
  </DomainObject.Predmet.ProtuStrankaListFormatedWithAdress>
  <DomainObject.Predmet.ProtuStrankaListFormatedWithAdressOIB>
    <izvorni_sadrzaj>
      <item>GRADNJA LJUBOJEVIĆ j.d.o.o., OIB 72063601503, Ulica Davorina Trstenjaka 68, 44430 Hrvatska Kostajnica zastupanog po punomoćniku Dejan Ljubojević</item>
    </izvorni_sadrzaj>
    <derivirana_varijabla naziv="DomainObject.Predmet.ProtuStrankaListFormatedWithAdressOIB_1">
      <item>GRADNJA LJUBOJEVIĆ j.d.o.o., OIB 72063601503, Ulica Davorina Trstenjaka 68, 44430 Hrvatska Kostajnica zastupanog po punomoćniku Dejan Ljubojević</item>
    </derivirana_varijabla>
  </DomainObject.Predmet.ProtuStrankaListFormatedWithAdressOIB>
  <DomainObject.Predmet.ProtuStrankaListNazivFormated>
    <izvorni_sadrzaj>
      <item>GRADNJA LJUBOJEVIĆ j.d.o.o.</item>
    </izvorni_sadrzaj>
    <derivirana_varijabla naziv="DomainObject.Predmet.ProtuStrankaListNazivFormated_1">
      <item>GRADNJA LJUBOJEVIĆ j.d.o.o.</item>
    </derivirana_varijabla>
  </DomainObject.Predmet.ProtuStrankaListNazivFormated>
  <DomainObject.Predmet.ProtuStrankaListNazivFormatedOIB>
    <izvorni_sadrzaj>
      <item>GRADNJA LJUBOJEVIĆ j.d.o.o., OIB 72063601503</item>
    </izvorni_sadrzaj>
    <derivirana_varijabla naziv="DomainObject.Predmet.ProtuStrankaListNazivFormatedOIB_1">
      <item>GRADNJA LJUBOJEVIĆ j.d.o.o., OIB 72063601503</item>
    </derivirana_varijabla>
  </DomainObject.Predmet.ProtuStrankaListNazivFormatedOIB>
  <DomainObject.Predmet.OstaliListFormated>
    <izvorni_sadrzaj>
      <item>Dejan Ljubojević punomoćnik sudionika u postupku GRADNJA LJUBOJEVIĆ j.d.o.o.</item>
      <item>Županijsko državno odvjetništvo u Sisku punomoćnik sudionika u postupku Ministarstvo financija, Porezna uprava, Područni ured Sisak</item>
      <item>Policijska uprava Sisačko-moslavačka</item>
    </izvorni_sadrzaj>
    <derivirana_varijabla naziv="DomainObject.Predmet.OstaliListFormated_1">
      <item>Dejan Ljubojević punomoćnik sudionika u postupku GRADNJA LJUBOJEVIĆ j.d.o.o.</item>
      <item>Županijsko državno odvjetništvo u Sisku punomoćnik sudionika u postupku Ministarstvo financija, Porezna uprava, Područni ured Sisak</item>
      <item>Policijska uprava Sisačko-moslavačka</item>
    </derivirana_varijabla>
  </DomainObject.Predmet.OstaliListFormated>
  <DomainObject.Predmet.OstaliListFormatedOIB>
    <izvorni_sadrzaj>
      <item>Dejan Ljubojević, OIB 94382291998 punomoćnik sudionika u postupku GRADNJA LJUBOJEVIĆ j.d.o.o.</item>
      <item>Županijsko državno odvjetništvo u Sisku punomoćnik sudionika u postupku Ministarstvo financija, Porezna uprava, Područni ured Sisak</item>
      <item>Policijska uprava Sisačko-moslavačka</item>
    </izvorni_sadrzaj>
    <derivirana_varijabla naziv="DomainObject.Predmet.OstaliListFormatedOIB_1">
      <item>Dejan Ljubojević, OIB 94382291998 punomoćnik sudionika u postupku GRADNJA LJUBOJEVIĆ j.d.o.o.</item>
      <item>Županijsko državno odvjetništvo u Sisku punomoćnik sudionika u postupku Ministarstvo financija, Porezna uprava, Područni ured Sisak</item>
      <item>Policijska uprava Sisačko-moslavačka</item>
    </derivirana_varijabla>
  </DomainObject.Predmet.OstaliListFormatedOIB>
  <DomainObject.Predmet.OstaliListFormatedWithAdress>
    <izvorni_sadrzaj>
      <item>Dejan Ljubojević punomoćnik sudionika u postupku GRADNJA LJUBOJEVIĆ j.d.o.o.</item>
      <item>Županijsko državno odvjetništvo u Sisku, Ferde Hefelea 57, 44000 Sisak punomoćnik sudionika u postupku Ministarstvo financija, Porezna uprava, Područni ured Sisak</item>
      <item>Policijska uprava Sisačko-moslavačka, Rimska 19, 44000 Sisak</item>
    </izvorni_sadrzaj>
    <derivirana_varijabla naziv="DomainObject.Predmet.OstaliListFormatedWithAdress_1">
      <item>Dejan Ljubojević punomoćnik sudionika u postupku GRADNJA LJUBOJEVIĆ j.d.o.o.</item>
      <item>Županijsko državno odvjetništvo u Sisku, Ferde Hefelea 57, 44000 Sisak punomoćnik sudionika u postupku Ministarstvo financija, Porezna uprava, Područni ured Sisak</item>
      <item>Policijska uprava Sisačko-moslavačka, Rimska 19, 44000 Sisak</item>
    </derivirana_varijabla>
  </DomainObject.Predmet.OstaliListFormatedWithAdress>
  <DomainObject.Predmet.OstaliListFormatedWithAdressOIB>
    <izvorni_sadrzaj>
      <item>Dejan Ljubojević, OIB 94382291998 punomoćnik sudionika u postupku GRADNJA LJUBOJEVIĆ j.d.o.o.</item>
      <item>Županijsko državno odvjetništvo u Sisku, Ferde Hefelea 57, 44000 Sisak punomoćnik sudionika u postupku Ministarstvo financija, Porezna uprava, Područni ured Sisak</item>
      <item>Policijska uprava Sisačko-moslavačka, Rimska 19, 44000 Sisak</item>
    </izvorni_sadrzaj>
    <derivirana_varijabla naziv="DomainObject.Predmet.OstaliListFormatedWithAdressOIB_1">
      <item>Dejan Ljubojević, OIB 94382291998 punomoćnik sudionika u postupku GRADNJA LJUBOJEVIĆ j.d.o.o.</item>
      <item>Županijsko državno odvjetništvo u Sisku, Ferde Hefelea 57, 44000 Sisak punomoćnik sudionika u postupku Ministarstvo financija, Porezna uprava, Područni ured Sisak</item>
      <item>Policijska uprava Sisačko-moslavačka, Rimska 19, 44000 Sisak</item>
    </derivirana_varijabla>
  </DomainObject.Predmet.OstaliListFormatedWithAdressOIB>
  <DomainObject.Predmet.OstaliListNazivFormated>
    <izvorni_sadrzaj>
      <item>Dejan Ljubojević</item>
      <item>Županijsko državno odvjetništvo u Sisku</item>
      <item>Policijska uprava Sisačko-moslavačka</item>
    </izvorni_sadrzaj>
    <derivirana_varijabla naziv="DomainObject.Predmet.OstaliListNazivFormated_1">
      <item>Dejan Ljubojević</item>
      <item>Županijsko državno odvjetništvo u Sisku</item>
      <item>Policijska uprava Sisačko-moslavačka</item>
    </derivirana_varijabla>
  </DomainObject.Predmet.OstaliListNazivFormated>
  <DomainObject.Predmet.OstaliListNazivFormatedOIB>
    <izvorni_sadrzaj>
      <item>Dejan Ljubojević, OIB 94382291998</item>
      <item>Županijsko državno odvjetništvo u Sisku</item>
      <item>Policijska uprava Sisačko-moslavačka</item>
    </izvorni_sadrzaj>
    <derivirana_varijabla naziv="DomainObject.Predmet.OstaliListNazivFormatedOIB_1">
      <item>Dejan Ljubojević, OIB 94382291998</item>
      <item>Županijsko državno odvjetništvo u Sisku</item>
      <item>Policijska uprava Sisačko-moslavačka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2025.</izvorni_sadrzaj>
    <derivirana_varijabla naziv="DomainObject.Datum_1">14. siječnja 2025.</derivirana_varijabla>
  </DomainObject.Datum>
  <DomainObject.PoslovniBrojDokumenta>
    <izvorni_sadrzaj>St-1722/2024-14</izvorni_sadrzaj>
    <derivirana_varijabla naziv="DomainObject.PoslovniBrojDokumenta_1">St-1722/2024-14</derivirana_varijabla>
  </DomainObject.PoslovniBrojDokumenta>
  <DomainObject.Predmet.StrankaIDrugi>
    <izvorni_sadrzaj>Ministarstvo financija, Porezna uprava, Područni ured Sisak</izvorni_sadrzaj>
    <derivirana_varijabla naziv="DomainObject.Predmet.StrankaIDrugi_1">Ministarstvo financija, Porezna uprava, Područni ured Sisak</derivirana_varijabla>
  </DomainObject.Predmet.StrankaIDrugi>
  <DomainObject.Predmet.ProtustrankaIDrugi>
    <izvorni_sadrzaj>GRADNJA LJUBOJEVIĆ j.d.o.o.</izvorni_sadrzaj>
    <derivirana_varijabla naziv="DomainObject.Predmet.ProtustrankaIDrugi_1">GRADNJA LJUBOJEVIĆ j.d.o.o.</derivirana_varijabla>
  </DomainObject.Predmet.ProtustrankaIDrugi>
  <DomainObject.Predmet.StrankaIDrugiAdressOIB>
    <izvorni_sadrzaj>Ministarstvo financija, Porezna uprava, Područni ured Sisak, Ante Starčevića 26, 44000 Sisak</izvorni_sadrzaj>
    <derivirana_varijabla naziv="DomainObject.Predmet.StrankaIDrugiAdressOIB_1">Ministarstvo financija, Porezna uprava, Područni ured Sisak, Ante Starčevića 26, 44000 Sisak</derivirana_varijabla>
  </DomainObject.Predmet.StrankaIDrugiAdressOIB>
  <DomainObject.Predmet.ProtustrankaIDrugiAdressOIB>
    <izvorni_sadrzaj>GRADNJA LJUBOJEVIĆ j.d.o.o., OIB 72063601503, Ulica Davorina Trstenjaka 68, 44430 Hrvatska Kostajnica</izvorni_sadrzaj>
    <derivirana_varijabla naziv="DomainObject.Predmet.ProtustrankaIDrugiAdressOIB_1">GRADNJA LJUBOJEVIĆ j.d.o.o., OIB 72063601503, Ulica Davorina Trstenjaka 68,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 LJUBOJEVIĆ j.d.o.o.</item>
      <item>Dejan Ljubojević</item>
      <item>Ministarstvo financija, Porezna uprava, Područni ured Sisak</item>
      <item>Županijsko državno odvjetništvo u Sisku</item>
      <item>Policijska uprava Sisačko-moslavačka</item>
    </izvorni_sadrzaj>
    <derivirana_varijabla naziv="DomainObject.Predmet.SudioniciListNaziv_1">
      <item>GRADNJA LJUBOJEVIĆ j.d.o.o.</item>
      <item>Dejan Ljubojević</item>
      <item>Ministarstvo financija, Porezna uprava, Područni ured Sisak</item>
      <item>Županijsko državno odvjetništvo u Sisku</item>
      <item>Policijska uprava Sisačko-moslavačka</item>
    </derivirana_varijabla>
  </DomainObject.Predmet.SudioniciListNaziv>
  <DomainObject.Predmet.SudioniciListAdressOIB>
    <izvorni_sadrzaj>
      <item>GRADNJA LJUBOJEVIĆ j.d.o.o., OIB 72063601503, Ulica Davorina Trstenjaka 68,44430 Hrvatska Kostajnica</item>
      <item>Dejan Ljubojević, OIB 94382291998</item>
      <item>Ministarstvo financija, Porezna uprava, Područni ured Sisak, Ante Starčevića 26,44000 Sisak</item>
      <item>Županijsko državno odvjetništvo u Sisku, Ferde Hefelea 57,44000 Sisak</item>
      <item>Policijska uprava Sisačko-moslavačka, Rimska 19,44000 Sisak</item>
    </izvorni_sadrzaj>
    <derivirana_varijabla naziv="DomainObject.Predmet.SudioniciListAdressOIB_1">
      <item>GRADNJA LJUBOJEVIĆ j.d.o.o., OIB 72063601503, Ulica Davorina Trstenjaka 68,44430 Hrvatska Kostajnica</item>
      <item>Dejan Ljubojević, OIB 94382291998</item>
      <item>Ministarstvo financija, Porezna uprava, Područni ured Sisak, Ante Starčevića 26,44000 Sisak</item>
      <item>Županijsko državno odvjetništvo u Sisku, Ferde Hefelea 57,44000 Sisak</item>
      <item>Policijska uprava Sisačko-moslavačka, Rimska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72063601503</item>
      <item>, OIB 94382291998</item>
      <item>, OIB null</item>
      <item>, OIB null</item>
      <item>, OIB null</item>
    </izvorni_sadrzaj>
    <derivirana_varijabla naziv="DomainObject.Predmet.SudioniciListNazivOIB_1">
      <item>, OIB 72063601503</item>
      <item>, OIB 94382291998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120135-296E-41F2-8D2F-DB6999BFD2DB}">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17</properties:Pages>
  <properties:Words>3374</properties:Words>
  <properties:Characters>19946</properties:Characters>
  <properties:Lines>2220</properties:Lines>
  <properties:Paragraphs>547</properties:Paragraphs>
  <properties:TotalTime>43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23256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2024-12-31T09:47:00Z</dcterms:created>
  <dc:creator>Vinka Mihalinčić</dc:creator>
  <cp:lastModifiedBy>Vinka Mihalinčić</cp:lastModifiedBy>
  <cp:lastPrinted>2024-11-13T09:14:00Z</cp:lastPrinted>
  <dcterms:modified xmlns:xsi="http://www.w3.org/2001/XMLSchema-instance" xsi:type="dcterms:W3CDTF">2025-01-14T09:25:00Z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St-1722/2024-14 / Zapisnik - Ispitno ročište (St-1722-24-ispitno i izvještajno ročište.docx)</vt:lpwstr>
  </prop:property>
  <prop:property fmtid="{D5CDD505-2E9C-101B-9397-08002B2CF9AE}" pid="4" name="CC_coloring">
    <vt:bool>false</vt:bool>
  </prop:property>
  <prop:property fmtid="{D5CDD505-2E9C-101B-9397-08002B2CF9AE}" pid="5" name="BrojStranica">
    <vt:i4>17</vt:i4>
  </prop:property>
</prop:Properties>
</file>